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CB7D19" w:rsidRDefault="00CB7D19">
      <w:pPr>
        <w:suppressAutoHyphens w:val="0"/>
        <w:rPr>
          <w:noProof/>
        </w:rPr>
      </w:pPr>
    </w:p>
    <w:p w:rsidR="00CB7D19" w:rsidRDefault="00CB7D19">
      <w:pPr>
        <w:suppressAutoHyphens w:val="0"/>
        <w:rPr>
          <w:noProof/>
        </w:rPr>
      </w:pPr>
      <w:r>
        <w:rPr>
          <w:noProof/>
        </w:rPr>
        <w:drawing>
          <wp:inline distT="0" distB="0" distL="0" distR="0">
            <wp:extent cx="6181725" cy="8501322"/>
            <wp:effectExtent l="19050" t="0" r="9525" b="0"/>
            <wp:docPr id="1" name="Рисунок 0" descr="Рисунок (21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12).BMP"/>
                    <pic:cNvPicPr/>
                  </pic:nvPicPr>
                  <pic:blipFill>
                    <a:blip r:embed="rId9" cstate="print"/>
                    <a:srcRect l="11356" t="6161" r="5726" b="13201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850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943" w:rsidRDefault="00CB7D19">
      <w:pPr>
        <w:suppressAutoHyphens w:val="0"/>
      </w:pPr>
      <w:r>
        <w:rPr>
          <w:noProof/>
        </w:rPr>
        <w:lastRenderedPageBreak/>
        <w:drawing>
          <wp:inline distT="0" distB="0" distL="0" distR="0">
            <wp:extent cx="6378793" cy="7686675"/>
            <wp:effectExtent l="19050" t="0" r="2957" b="0"/>
            <wp:docPr id="2" name="Рисунок 1" descr="Рисунок (21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13).BMP"/>
                    <pic:cNvPicPr/>
                  </pic:nvPicPr>
                  <pic:blipFill>
                    <a:blip r:embed="rId10" cstate="print"/>
                    <a:srcRect l="10575" t="8141" r="2955" b="18152"/>
                    <a:stretch>
                      <a:fillRect/>
                    </a:stretch>
                  </pic:blipFill>
                  <pic:spPr>
                    <a:xfrm>
                      <a:off x="0" y="0"/>
                      <a:ext cx="6378793" cy="768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943" w:rsidRDefault="00090943">
      <w:pPr>
        <w:jc w:val="center"/>
      </w:pPr>
    </w:p>
    <w:p w:rsidR="00A73948" w:rsidRPr="007B1D3E" w:rsidRDefault="00A73948" w:rsidP="00A73948">
      <w:pPr>
        <w:jc w:val="center"/>
        <w:rPr>
          <w:b/>
          <w:caps/>
        </w:rPr>
      </w:pPr>
    </w:p>
    <w:p w:rsidR="00A73948" w:rsidRDefault="00A73948" w:rsidP="00A73948">
      <w:pPr>
        <w:rPr>
          <w:b/>
          <w:caps/>
        </w:rPr>
      </w:pPr>
      <w:r w:rsidRPr="007B1D3E">
        <w:rPr>
          <w:b/>
          <w:caps/>
        </w:rPr>
        <w:br w:type="page"/>
      </w:r>
    </w:p>
    <w:p w:rsidR="00976179" w:rsidRDefault="00976179">
      <w:pPr>
        <w:jc w:val="center"/>
        <w:rPr>
          <w:b/>
          <w:caps/>
        </w:rPr>
      </w:pPr>
      <w:r>
        <w:rPr>
          <w:b/>
          <w:caps/>
        </w:rPr>
        <w:lastRenderedPageBreak/>
        <w:t>Содержание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00000A"/>
          <w:kern w:val="1"/>
          <w:sz w:val="24"/>
          <w:szCs w:val="24"/>
        </w:rPr>
        <w:id w:val="-602419553"/>
        <w:docPartObj>
          <w:docPartGallery w:val="Table of Contents"/>
          <w:docPartUnique/>
        </w:docPartObj>
      </w:sdtPr>
      <w:sdtEndPr/>
      <w:sdtContent>
        <w:p w:rsidR="007450E6" w:rsidRDefault="007450E6">
          <w:pPr>
            <w:pStyle w:val="aff4"/>
          </w:pPr>
        </w:p>
        <w:p w:rsidR="00997CB7" w:rsidRPr="00997CB7" w:rsidRDefault="007D55AE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r>
            <w:rPr>
              <w:b/>
              <w:bCs/>
            </w:rPr>
            <w:fldChar w:fldCharType="begin"/>
          </w:r>
          <w:r w:rsidR="007450E6"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5787143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1. назначение модуля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_Toc5787143 \h </w:instrText>
            </w:r>
            <w:r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4</w:t>
            </w:r>
            <w:r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44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2. ХАРАКТЕРИСТИКА МОДУЛЯ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_Toc5787144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5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45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3. Структура модуля «ПОДГОТОВКА ФИЗИКА-УЧЕНОГО»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_Toc5787145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9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46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4. Методические указания для обучающихся  по освоению Модуля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_Toc5787146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11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47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 ПРОГРАММЫ ДИСЦИПЛИН МОДУЛЯ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_Toc5787147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12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48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5.1. ПРОГРАММА ДИСЦИПЛИНЫ «Основы теоретической физики. Статистическая физика и гидродинамика»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_Toc5787148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12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49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5.2. ПРОГРАММА ДИСЦИПЛИНЫ «Современная техника в физической лаборатории»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_Toc5787149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15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50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5.3. ПРОГРАММА ДИСЦИПЛИНЫ «Олимпиадные задачи по экспериментальной физике»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_Toc5787150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18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51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5.4. ПРОГРАММА ДИСЦИПЛИНЫ «МЕТОДИКА ОБУЧЕНИЯ математике и ФИЗИКЕ»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_Toc5787151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23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52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5.5. ПРОГРАММА ДИСЦИПЛИНЫ  «история физики»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_Toc5787152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29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53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5.6. ПРОГРАММА ДИСЦИПЛИНЫ  «история математики»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_Toc5787153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32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54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5.7. ПРОГРАММА ДИСЦИПЛИНЫ  «Современные средства оценивания результатов обучения»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_Toc5787154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36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55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5.8. ПРОГРАММА ДИСЦИПЛИНЫ «Физика вокруг нас»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_Toc5787155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40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56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5.9. ПРОГРАММА ДИСЦИПЛИНЫ  «Физика в быту и окружающей природе»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_Toc5787156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44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57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5.10. ПРОГРАММА ДИСЦИПЛИНЫ «Виртуальные лабораторные работы в школе»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_Toc5787157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47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58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5.11. ПРОГРАММА ДИСЦИПЛИНЫ «Виртуальные эксперименты в школе»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_Toc5787158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51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59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5.12. ПРОГРАММА ДИСЦИПЛИНЫ «Основы педагогического творчества по физике»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_Toc5787159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54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60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5.13. ПРОГРАММА ДИСЦИПЛИНЫ «Основы выполнения методической дипломной работы по физике»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_Toc5787160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58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61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5.14. ПРОГРАММА ДИСЦИПЛИНЫ «основы популяризаторской деятельности в науке»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_Toc5787161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62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62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5.15. ПРОГРАММА ДИСЦИПЛИНЫ «научная журналистика»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_Toc5787162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66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63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5.16. ПРОГРАММА ДИСЦИПЛИНЫ «Аэродинамика»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_Toc5787163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70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64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5.17. ПРОГРАММА ДИСЦИПЛИНЫ «физика плазмы»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_Toc5787164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74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65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5.18. ПРОГРАММА ДИСЦИПЛИНЫ «Дистанционное обучение по физикИ»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_Toc5787165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79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P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7166" w:history="1">
            <w:r w:rsidR="00997CB7" w:rsidRPr="00997CB7">
              <w:rPr>
                <w:rStyle w:val="a7"/>
                <w:rFonts w:ascii="Times New Roman" w:hAnsi="Times New Roman"/>
                <w:caps/>
                <w:noProof/>
                <w:kern w:val="24"/>
                <w:sz w:val="24"/>
              </w:rPr>
              <w:t>5.19. ПРОГРАММА ДИСЦИПЛИНЫ «Дистанционное обучение по МАТЕМАТИКИ»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_Toc5787166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82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997CB7" w:rsidRDefault="00B040CD" w:rsidP="00997CB7">
          <w:pPr>
            <w:pStyle w:val="1f"/>
            <w:tabs>
              <w:tab w:val="right" w:leader="dot" w:pos="9628"/>
            </w:tabs>
            <w:spacing w:after="0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5787167" w:history="1">
            <w:r w:rsidR="00997CB7" w:rsidRPr="00997CB7">
              <w:rPr>
                <w:rStyle w:val="a7"/>
                <w:rFonts w:ascii="Times New Roman" w:hAnsi="Times New Roman"/>
                <w:noProof/>
                <w:sz w:val="24"/>
              </w:rPr>
              <w:t>7. ПРОГРАММА ИТОГОВОЙ АТТЕСТАЦИИ</w:t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997CB7" w:rsidRPr="00997CB7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_Toc5787167 \h </w:instrTex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F63099">
              <w:rPr>
                <w:rFonts w:ascii="Times New Roman" w:hAnsi="Times New Roman"/>
                <w:noProof/>
                <w:webHidden/>
                <w:sz w:val="24"/>
              </w:rPr>
              <w:t>85</w:t>
            </w:r>
            <w:r w:rsidR="007D55AE" w:rsidRPr="00997CB7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7450E6" w:rsidRDefault="007D55AE">
          <w:r>
            <w:rPr>
              <w:b/>
              <w:bCs/>
            </w:rPr>
            <w:fldChar w:fldCharType="end"/>
          </w:r>
        </w:p>
      </w:sdtContent>
    </w:sdt>
    <w:p w:rsidR="00997CB7" w:rsidRDefault="00997CB7">
      <w:pPr>
        <w:suppressAutoHyphens w:val="0"/>
      </w:pPr>
      <w:r>
        <w:br w:type="page"/>
      </w:r>
    </w:p>
    <w:p w:rsidR="00976179" w:rsidRDefault="00976179"/>
    <w:p w:rsidR="00976179" w:rsidRPr="007450E6" w:rsidRDefault="00976179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0" w:name="_Toc5787143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1. назначение модуля</w:t>
      </w:r>
      <w:bookmarkEnd w:id="0"/>
    </w:p>
    <w:p w:rsidR="00976179" w:rsidRDefault="00976179">
      <w:pPr>
        <w:spacing w:line="276" w:lineRule="auto"/>
        <w:ind w:firstLine="709"/>
        <w:jc w:val="both"/>
      </w:pPr>
      <w:r>
        <w:t xml:space="preserve">Модуль </w:t>
      </w:r>
      <w:bookmarkStart w:id="1" w:name="__DdeLink__348_1749161958"/>
      <w:r>
        <w:t>«</w:t>
      </w:r>
      <w:r w:rsidR="0026272D">
        <w:t>Подготовка физика-ученого</w:t>
      </w:r>
      <w:r>
        <w:t>»</w:t>
      </w:r>
      <w:bookmarkEnd w:id="1"/>
      <w:r>
        <w:t xml:space="preserve"> является неотъемлемой частью основной профессиональной образовательной программы уровня универсального бакалавриата и рекомендуется для направления подготовки 44.03.05 «Педагогическое образование». Адресную группу модуля составляют обучающиеся по указанному направлению подготовки по профилю «Физика</w:t>
      </w:r>
      <w:r w:rsidR="0026272D">
        <w:t xml:space="preserve"> и математика</w:t>
      </w:r>
      <w:r>
        <w:t>».</w:t>
      </w:r>
    </w:p>
    <w:p w:rsidR="005E576D" w:rsidRDefault="008E3BDE">
      <w:pPr>
        <w:spacing w:line="276" w:lineRule="auto"/>
        <w:ind w:firstLine="709"/>
        <w:jc w:val="both"/>
      </w:pPr>
      <w:r w:rsidRPr="008E3BDE">
        <w:t>Согласно ФГОС ВО для направления подготов</w:t>
      </w:r>
      <w:r>
        <w:t>ки 44.03.05 у бакалавров должны быть сформированы общепрофессиональные компетенции ОПК-1</w:t>
      </w:r>
      <w:r w:rsidRPr="008E3BDE">
        <w:t xml:space="preserve">: </w:t>
      </w:r>
      <w:r>
        <w:t>готовность</w:t>
      </w:r>
      <w:r w:rsidRPr="008E3BDE">
        <w:t xml:space="preserve"> сознавать социальную значимость своей будущей профессии, обладать мотивацией к осуществлени</w:t>
      </w:r>
      <w:r>
        <w:t xml:space="preserve">ю </w:t>
      </w:r>
      <w:r w:rsidR="00691119">
        <w:t xml:space="preserve">профессиональной деятельности; </w:t>
      </w:r>
      <w:r w:rsidR="00842D35">
        <w:t>ОПК-5</w:t>
      </w:r>
      <w:r w:rsidR="00842D35" w:rsidRPr="00842D35">
        <w:t>:</w:t>
      </w:r>
      <w:r w:rsidR="00842D35">
        <w:t xml:space="preserve"> владение</w:t>
      </w:r>
      <w:r w:rsidR="00842D35" w:rsidRPr="00842D35">
        <w:t xml:space="preserve"> основами профессиональной этики и речевой культуры</w:t>
      </w:r>
      <w:r w:rsidR="00842D35">
        <w:t>;</w:t>
      </w:r>
      <w:r w:rsidR="00842D35" w:rsidRPr="00842D35">
        <w:t xml:space="preserve"> </w:t>
      </w:r>
      <w:r w:rsidR="005E576D">
        <w:t xml:space="preserve"> </w:t>
      </w:r>
      <w:r w:rsidR="005E576D" w:rsidRPr="005E576D">
        <w:t>ОК-1</w:t>
      </w:r>
      <w:r w:rsidR="005E576D">
        <w:t>: способность</w:t>
      </w:r>
      <w:r w:rsidR="005E576D" w:rsidRPr="005E576D">
        <w:t xml:space="preserve"> использовать основы философских и социо</w:t>
      </w:r>
      <w:r w:rsidR="005E576D">
        <w:t>-</w:t>
      </w:r>
      <w:r w:rsidR="005E576D" w:rsidRPr="005E576D">
        <w:t>гуманитарных знаний для формирования научного мировоззрения</w:t>
      </w:r>
      <w:r w:rsidR="005E576D">
        <w:t>;</w:t>
      </w:r>
      <w:r w:rsidR="005E576D" w:rsidRPr="005E576D">
        <w:t xml:space="preserve"> ОК-3</w:t>
      </w:r>
      <w:r w:rsidR="005E576D">
        <w:t>: способность</w:t>
      </w:r>
      <w:r w:rsidR="005E576D" w:rsidRPr="005E576D">
        <w:t xml:space="preserve"> использовать естественнонаучные и математические знания для ориентирования в современном информационном пространстве</w:t>
      </w:r>
      <w:r w:rsidR="005E576D">
        <w:t>;</w:t>
      </w:r>
      <w:r w:rsidR="005E576D" w:rsidRPr="005E576D">
        <w:t xml:space="preserve"> ОК-6</w:t>
      </w:r>
      <w:r w:rsidR="005E576D">
        <w:t>: способность</w:t>
      </w:r>
      <w:r w:rsidR="005E576D" w:rsidRPr="005E576D">
        <w:t xml:space="preserve"> к самоорганизации и самообразованию</w:t>
      </w:r>
      <w:r w:rsidR="005E576D">
        <w:t>;</w:t>
      </w:r>
      <w:r w:rsidR="005E576D" w:rsidRPr="005E576D">
        <w:t xml:space="preserve"> </w:t>
      </w:r>
      <w:r w:rsidR="005E576D">
        <w:t xml:space="preserve"> </w:t>
      </w:r>
      <w:r w:rsidR="005E576D" w:rsidRPr="005E576D">
        <w:t>ПК-1</w:t>
      </w:r>
      <w:r w:rsidR="005E576D">
        <w:t>:</w:t>
      </w:r>
      <w:r w:rsidR="005E576D" w:rsidRPr="005E576D">
        <w:t xml:space="preserve"> </w:t>
      </w:r>
      <w:r w:rsidR="005E576D">
        <w:t>готовность</w:t>
      </w:r>
      <w:r w:rsidR="005E576D" w:rsidRPr="005E576D">
        <w:t xml:space="preserve"> реализовывать образовательные программы по учебным предметам в соответствии с требованиями образовательных стандартов</w:t>
      </w:r>
      <w:r w:rsidR="005E576D">
        <w:t xml:space="preserve">; </w:t>
      </w:r>
      <w:r w:rsidR="005E576D" w:rsidRPr="005E576D">
        <w:t>ПК-2</w:t>
      </w:r>
      <w:r w:rsidR="005E576D">
        <w:t>: способность</w:t>
      </w:r>
      <w:r w:rsidR="005E576D" w:rsidRPr="005E576D">
        <w:t xml:space="preserve"> использовать современные методы и технологии обучения и диагностики</w:t>
      </w:r>
      <w:r w:rsidR="005E576D">
        <w:t xml:space="preserve">; </w:t>
      </w:r>
      <w:r w:rsidR="00842D35" w:rsidRPr="00842D35">
        <w:t>ПК-6</w:t>
      </w:r>
      <w:r w:rsidR="00842D35">
        <w:t>:</w:t>
      </w:r>
      <w:r w:rsidR="00842D35" w:rsidRPr="00842D35">
        <w:t xml:space="preserve"> </w:t>
      </w:r>
      <w:r w:rsidR="00842D35">
        <w:t>готовность</w:t>
      </w:r>
      <w:r w:rsidR="00842D35" w:rsidRPr="00842D35">
        <w:t xml:space="preserve"> к взаимодействию с участниками образовательного процесса</w:t>
      </w:r>
      <w:r w:rsidR="00842D35">
        <w:t>; ПК-7:</w:t>
      </w:r>
      <w:r w:rsidR="00842D35" w:rsidRPr="00842D35">
        <w:t xml:space="preserve"> </w:t>
      </w:r>
      <w:r w:rsidR="00842D35">
        <w:t>способность</w:t>
      </w:r>
      <w:r w:rsidR="00842D35" w:rsidRPr="00842D35">
        <w:t xml:space="preserve"> организовывать сотрудничество обучающихся, поддерживать их активность, инициативность и самостоятельность, развивать творческие способности</w:t>
      </w:r>
      <w:r w:rsidR="00842D35">
        <w:t>;</w:t>
      </w:r>
      <w:r w:rsidR="00842D35" w:rsidRPr="00842D35">
        <w:t xml:space="preserve"> </w:t>
      </w:r>
      <w:r w:rsidR="00842D35">
        <w:t>ПК-11:</w:t>
      </w:r>
      <w:r w:rsidR="00842D35" w:rsidRPr="00842D35">
        <w:t xml:space="preserve"> </w:t>
      </w:r>
      <w:r w:rsidR="00842D35">
        <w:t>готовность</w:t>
      </w:r>
      <w:r w:rsidR="00842D35" w:rsidRPr="00842D35">
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842D35">
        <w:t>;</w:t>
      </w:r>
      <w:r w:rsidR="00842D35" w:rsidRPr="00842D35">
        <w:t xml:space="preserve"> ПК-12</w:t>
      </w:r>
      <w:r w:rsidR="00842D35">
        <w:t>:</w:t>
      </w:r>
      <w:r w:rsidR="00842D35" w:rsidRPr="00842D35">
        <w:t xml:space="preserve"> </w:t>
      </w:r>
      <w:r w:rsidR="00842D35">
        <w:t>способность</w:t>
      </w:r>
      <w:r w:rsidR="00842D35" w:rsidRPr="00842D35">
        <w:t xml:space="preserve"> руководить учебно-исследовательской деятельностью обучающихся</w:t>
      </w:r>
      <w:r w:rsidR="00842D35">
        <w:t>.</w:t>
      </w:r>
    </w:p>
    <w:p w:rsidR="00976179" w:rsidRDefault="00976179" w:rsidP="00842D35">
      <w:pPr>
        <w:spacing w:line="276" w:lineRule="auto"/>
        <w:jc w:val="both"/>
      </w:pPr>
      <w: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является умение учиться, которое педагог должен уметь демонстрировать своим ученикам. Для эффективного выполнения трудовых функций будущему учителю необходимо освоить системы фундаментальных понятий естественных и математических наук, компьютерных наук, основные этапы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математической и информационной составляющей окружающего мира. Изменения образовательного процесса в подготовке педагогов в рамках модуля «</w:t>
      </w:r>
      <w:r w:rsidR="0026272D">
        <w:t>Подготовка физика-ученого</w:t>
      </w:r>
      <w:r>
        <w:t>» связаны, в первую очередь, с его ориентации на новые образовательные результаты, сформулированные на основе синтеза компетенций, выделенных в ФГОС ВО нового поколения по направлению «Педагогическое образование», и трудовых действий, определяемых профессиональным стандартом педагога. В этом смысле, важным методологическим основанием при проектировании модуля «</w:t>
      </w:r>
      <w:r w:rsidR="0026272D">
        <w:t>Подготовка физика-ученого</w:t>
      </w:r>
      <w:r>
        <w:t xml:space="preserve">» выбраны подходы — системно- деятельностный, личностно-ориентированный, компетентностный. </w:t>
      </w:r>
    </w:p>
    <w:p w:rsidR="00BA4BF0" w:rsidRDefault="00976179">
      <w:pPr>
        <w:spacing w:line="276" w:lineRule="auto"/>
        <w:ind w:firstLine="709"/>
        <w:jc w:val="both"/>
      </w:pPr>
      <w:r>
        <w:t xml:space="preserve">Опора на деятельностный подход позволяет обеспечить включение студентов в деятельность, имитирующую условия работы с обучающимися в области математических и компьютерных наук на основе освоения фундаментальных научных знаний в предметных </w:t>
      </w:r>
      <w:r>
        <w:lastRenderedPageBreak/>
        <w:t xml:space="preserve">областях. Для создания условий формирования </w:t>
      </w:r>
      <w:proofErr w:type="spellStart"/>
      <w:r>
        <w:t>квазипрофессиональной</w:t>
      </w:r>
      <w:proofErr w:type="spellEnd"/>
      <w:r>
        <w:t xml:space="preserve"> деятельности у будущих педагогов предусмотрено, как использование проектной, учебно-исследовательской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 </w:t>
      </w:r>
    </w:p>
    <w:p w:rsidR="00976179" w:rsidRDefault="00976179">
      <w:pPr>
        <w:spacing w:line="276" w:lineRule="auto"/>
        <w:ind w:firstLine="709"/>
        <w:jc w:val="both"/>
      </w:pPr>
      <w:r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976179" w:rsidRDefault="00976179">
      <w:pPr>
        <w:spacing w:line="276" w:lineRule="auto"/>
        <w:ind w:firstLine="709"/>
        <w:jc w:val="both"/>
      </w:pPr>
      <w:r>
        <w:t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</w:t>
      </w:r>
    </w:p>
    <w:p w:rsidR="00976179" w:rsidRDefault="00976179">
      <w:pPr>
        <w:spacing w:line="276" w:lineRule="auto"/>
        <w:ind w:firstLine="709"/>
        <w:jc w:val="both"/>
      </w:pPr>
      <w:r>
        <w:t xml:space="preserve">Замысел  модуля состоит в формировании у обучающихся компетенций, заложенных в ФГОС ВО по направлению подготовки «Педагогическое образование»,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технологий, форм и методов обучения </w:t>
      </w:r>
      <w:proofErr w:type="spellStart"/>
      <w:r>
        <w:t>обучения</w:t>
      </w:r>
      <w:proofErr w:type="spellEnd"/>
      <w:r>
        <w:t>.</w:t>
      </w:r>
    </w:p>
    <w:p w:rsidR="00976179" w:rsidRDefault="00976179">
      <w:pPr>
        <w:shd w:val="clear" w:color="auto" w:fill="FFFFFF"/>
        <w:spacing w:after="120" w:line="276" w:lineRule="auto"/>
        <w:jc w:val="both"/>
        <w:rPr>
          <w:b/>
          <w:bCs/>
        </w:rPr>
      </w:pPr>
    </w:p>
    <w:p w:rsidR="00976179" w:rsidRPr="007450E6" w:rsidRDefault="00976179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2" w:name="_Toc5787144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2. ХАРАКТЕРИСТИКА МОДУЛЯ</w:t>
      </w:r>
      <w:bookmarkEnd w:id="2"/>
    </w:p>
    <w:p w:rsidR="00976179" w:rsidRDefault="009761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spacing w:line="276" w:lineRule="auto"/>
        <w:ind w:firstLine="709"/>
        <w:contextualSpacing/>
        <w:jc w:val="both"/>
      </w:pPr>
      <w:r>
        <w:rPr>
          <w:rFonts w:eastAsia="Calibri"/>
          <w:b/>
          <w:lang w:eastAsia="en-US"/>
        </w:rPr>
        <w:t>2.1. Образовательные цели и задачи</w:t>
      </w:r>
    </w:p>
    <w:p w:rsidR="00976179" w:rsidRDefault="00976179">
      <w:pPr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Модуль ставит своей </w:t>
      </w:r>
      <w:r>
        <w:rPr>
          <w:b/>
        </w:rPr>
        <w:t>целью</w:t>
      </w:r>
      <w:r>
        <w:t>: создать условия для освоения обучающимися комплексной интегральной системы знаний в области физики</w:t>
      </w:r>
      <w:r w:rsidR="0026272D">
        <w:t>, математики</w:t>
      </w:r>
      <w:r>
        <w:t xml:space="preserve"> и методики обучения физике</w:t>
      </w:r>
      <w:r w:rsidR="0026272D">
        <w:t xml:space="preserve"> и математике</w:t>
      </w:r>
      <w:r>
        <w:t>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44.03.05 «Педагогическое образование», обеспечивающих конкурентоспособность, академическую мобильность студентов вузов педагогического профиля в условиях сетевого взаимодействия.</w:t>
      </w:r>
    </w:p>
    <w:p w:rsidR="00976179" w:rsidRDefault="009761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>
        <w:rPr>
          <w:rFonts w:eastAsia="Calibri"/>
          <w:b/>
          <w:lang w:eastAsia="en-US"/>
        </w:rPr>
        <w:t>задачи</w:t>
      </w:r>
      <w:r>
        <w:rPr>
          <w:rFonts w:eastAsia="Calibri"/>
          <w:lang w:eastAsia="en-US"/>
        </w:rPr>
        <w:t>:</w:t>
      </w:r>
    </w:p>
    <w:p w:rsidR="00976179" w:rsidRDefault="00976179" w:rsidP="004729AE">
      <w:pPr>
        <w:pStyle w:val="17"/>
        <w:numPr>
          <w:ilvl w:val="0"/>
          <w:numId w:val="1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 умения использовать естественнонаучные и математические знания для ориентирования в современном информационном пространстве.</w:t>
      </w:r>
    </w:p>
    <w:p w:rsidR="00976179" w:rsidRDefault="00976179" w:rsidP="004729AE">
      <w:pPr>
        <w:pStyle w:val="17"/>
        <w:numPr>
          <w:ilvl w:val="0"/>
          <w:numId w:val="1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976179" w:rsidRDefault="00976179" w:rsidP="004729AE">
      <w:pPr>
        <w:pStyle w:val="17"/>
        <w:numPr>
          <w:ilvl w:val="0"/>
          <w:numId w:val="1"/>
        </w:numPr>
        <w:tabs>
          <w:tab w:val="left" w:pos="1134"/>
        </w:tabs>
        <w:spacing w:after="0"/>
        <w:ind w:left="0" w:firstLine="709"/>
        <w:jc w:val="both"/>
        <w:rPr>
          <w:rFonts w:eastAsia="Calibri"/>
          <w:lang w:eastAsia="en-US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976179" w:rsidRDefault="009761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spacing w:line="276" w:lineRule="auto"/>
        <w:contextualSpacing/>
        <w:jc w:val="both"/>
        <w:rPr>
          <w:rFonts w:eastAsia="Calibri"/>
          <w:lang w:eastAsia="en-US"/>
        </w:rPr>
      </w:pPr>
    </w:p>
    <w:p w:rsidR="00976179" w:rsidRDefault="00976179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</w:pPr>
      <w:r>
        <w:rPr>
          <w:b/>
        </w:rPr>
        <w:t>2.2. Образовательные результаты (ОР) выпускника</w:t>
      </w:r>
    </w:p>
    <w:p w:rsidR="00511493" w:rsidRDefault="00511493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szCs w:val="28"/>
        </w:rPr>
      </w:pPr>
    </w:p>
    <w:tbl>
      <w:tblPr>
        <w:tblW w:w="0" w:type="auto"/>
        <w:tblCellMar>
          <w:left w:w="63" w:type="dxa"/>
        </w:tblCellMar>
        <w:tblLook w:val="0000" w:firstRow="0" w:lastRow="0" w:firstColumn="0" w:lastColumn="0" w:noHBand="0" w:noVBand="0"/>
      </w:tblPr>
      <w:tblGrid>
        <w:gridCol w:w="628"/>
        <w:gridCol w:w="2376"/>
        <w:gridCol w:w="2413"/>
        <w:gridCol w:w="2228"/>
        <w:gridCol w:w="2164"/>
      </w:tblGrid>
      <w:tr w:rsidR="00691119" w:rsidRPr="007A5570" w:rsidTr="00691119">
        <w:tc>
          <w:tcPr>
            <w:tcW w:w="0" w:type="auto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691119" w:rsidRPr="007A5570" w:rsidRDefault="00691119" w:rsidP="00691119">
            <w:pPr>
              <w:jc w:val="both"/>
            </w:pPr>
            <w:r w:rsidRPr="007A5570">
              <w:t>Код</w:t>
            </w:r>
          </w:p>
        </w:tc>
        <w:tc>
          <w:tcPr>
            <w:tcW w:w="2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691119" w:rsidRPr="007A5570" w:rsidRDefault="00691119" w:rsidP="00691119">
            <w:pPr>
              <w:jc w:val="center"/>
              <w:rPr>
                <w:color w:val="000000"/>
              </w:rPr>
            </w:pPr>
            <w:r w:rsidRPr="007A5570">
              <w:t>Содержание образовательных результатов</w:t>
            </w:r>
          </w:p>
        </w:tc>
        <w:tc>
          <w:tcPr>
            <w:tcW w:w="15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691119" w:rsidRPr="007A5570" w:rsidRDefault="00691119" w:rsidP="00691119">
            <w:r w:rsidRPr="007A5570">
              <w:rPr>
                <w:color w:val="000000"/>
              </w:rPr>
              <w:t>Компетенции ОПОП</w:t>
            </w:r>
          </w:p>
        </w:tc>
        <w:tc>
          <w:tcPr>
            <w:tcW w:w="22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691119" w:rsidRPr="007A5570" w:rsidRDefault="00691119" w:rsidP="00691119">
            <w:pPr>
              <w:jc w:val="center"/>
            </w:pPr>
            <w:r w:rsidRPr="007A5570">
              <w:t>Методы обучения</w:t>
            </w:r>
          </w:p>
        </w:tc>
        <w:tc>
          <w:tcPr>
            <w:tcW w:w="24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691119" w:rsidRPr="007A5570" w:rsidRDefault="00691119" w:rsidP="00691119">
            <w:pPr>
              <w:jc w:val="center"/>
            </w:pPr>
            <w:r w:rsidRPr="007A5570">
              <w:t xml:space="preserve">Средства оценивания  образовательных </w:t>
            </w:r>
            <w:r w:rsidRPr="007A5570">
              <w:lastRenderedPageBreak/>
              <w:t>результатов</w:t>
            </w:r>
          </w:p>
        </w:tc>
      </w:tr>
      <w:tr w:rsidR="00691119" w:rsidRPr="007A5570" w:rsidTr="00691119">
        <w:tc>
          <w:tcPr>
            <w:tcW w:w="0" w:type="auto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691119" w:rsidRPr="007A5570" w:rsidRDefault="00691119" w:rsidP="00691119">
            <w:pPr>
              <w:jc w:val="both"/>
            </w:pPr>
            <w:r w:rsidRPr="007A5570">
              <w:lastRenderedPageBreak/>
              <w:t>ОР.1</w:t>
            </w:r>
          </w:p>
        </w:tc>
        <w:tc>
          <w:tcPr>
            <w:tcW w:w="2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691119" w:rsidRPr="007A5570" w:rsidRDefault="00691119" w:rsidP="00691119">
            <w:pPr>
              <w:tabs>
                <w:tab w:val="left" w:pos="318"/>
              </w:tabs>
            </w:pPr>
            <w:r w:rsidRPr="007A5570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5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691119" w:rsidRPr="007A5570" w:rsidRDefault="00691119" w:rsidP="00691119">
            <w:r w:rsidRPr="007A5570">
              <w:t xml:space="preserve">ОПК-1: готовность сознавать социальную значимость своей будущей профессии, обладать мотивацией к осуществлению профессиональной деятельности;  </w:t>
            </w:r>
          </w:p>
          <w:p w:rsidR="00691119" w:rsidRPr="007A5570" w:rsidRDefault="00691119" w:rsidP="00691119">
            <w:r w:rsidRPr="007A5570">
              <w:t xml:space="preserve">ОПК-5: владение основами профессиональной этики и речевой культуры;  </w:t>
            </w:r>
          </w:p>
          <w:p w:rsidR="00691119" w:rsidRPr="007A5570" w:rsidRDefault="00691119" w:rsidP="00691119">
            <w:r w:rsidRPr="007A5570">
              <w:t xml:space="preserve">ОК-1: способность использовать основы философских и социо-гуманитарных знаний для формирования научного мировоззрения; </w:t>
            </w:r>
          </w:p>
          <w:p w:rsidR="00691119" w:rsidRPr="007A5570" w:rsidRDefault="00691119" w:rsidP="00691119">
            <w:r w:rsidRPr="007A5570">
              <w:t xml:space="preserve">ОК-3: способность использовать естественнонаучные и математические знания для ориентирования в современном информационном пространстве; </w:t>
            </w:r>
          </w:p>
          <w:p w:rsidR="00691119" w:rsidRDefault="00691119" w:rsidP="00691119">
            <w:r w:rsidRPr="007A5570">
              <w:t xml:space="preserve">ОК-6: способность к самоорганизации и самообразованию;  </w:t>
            </w:r>
          </w:p>
          <w:p w:rsidR="00691119" w:rsidRDefault="00691119" w:rsidP="00691119">
            <w:r>
              <w:t>ПК-1:</w:t>
            </w:r>
          </w:p>
          <w:p w:rsidR="00691119" w:rsidRDefault="00691119" w:rsidP="00691119">
            <w:r w:rsidRPr="00D85FFC">
              <w:t>готовностью реализовывать образовательные программы по учебным предметам в соответствии с требованиями образовательных стандартов</w:t>
            </w:r>
            <w:r>
              <w:t>;</w:t>
            </w:r>
          </w:p>
          <w:p w:rsidR="00691119" w:rsidRDefault="00691119" w:rsidP="00691119">
            <w:r w:rsidRPr="007A5570">
              <w:t xml:space="preserve">ПК-2: способность использовать современные методы и технологии обучения и диагностики; </w:t>
            </w:r>
          </w:p>
          <w:p w:rsidR="00691119" w:rsidRPr="007A5570" w:rsidRDefault="00691119" w:rsidP="00691119">
            <w:r>
              <w:t xml:space="preserve">ПК-6: </w:t>
            </w:r>
            <w:r w:rsidRPr="00D85FFC">
              <w:t xml:space="preserve">готовностью к </w:t>
            </w:r>
            <w:r w:rsidRPr="00D85FFC">
              <w:lastRenderedPageBreak/>
              <w:t>взаимодействию с участниками образовательного процесса</w:t>
            </w:r>
            <w:r>
              <w:t>;</w:t>
            </w:r>
          </w:p>
          <w:p w:rsidR="00691119" w:rsidRPr="007A5570" w:rsidRDefault="00691119" w:rsidP="00691119">
            <w:r w:rsidRPr="007A5570">
              <w:t xml:space="preserve">ПК-7: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способности; </w:t>
            </w:r>
          </w:p>
          <w:p w:rsidR="00691119" w:rsidRPr="007A5570" w:rsidRDefault="00691119" w:rsidP="00691119">
            <w:r w:rsidRPr="007A5570">
              <w:t xml:space="preserve"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 </w:t>
            </w:r>
          </w:p>
          <w:p w:rsidR="00691119" w:rsidRPr="007A5570" w:rsidRDefault="00691119" w:rsidP="00691119">
            <w:r w:rsidRPr="007A5570">
              <w:t>ПК-12: способность руководить учебно-исследовательской деятельностью обучающихся.</w:t>
            </w:r>
          </w:p>
        </w:tc>
        <w:tc>
          <w:tcPr>
            <w:tcW w:w="22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691119" w:rsidRPr="007A5570" w:rsidRDefault="00691119" w:rsidP="00691119">
            <w:pPr>
              <w:pStyle w:val="210"/>
              <w:spacing w:after="0" w:line="240" w:lineRule="auto"/>
              <w:ind w:left="0"/>
            </w:pPr>
            <w:r w:rsidRPr="007A5570">
              <w:lastRenderedPageBreak/>
              <w:t xml:space="preserve">Метод  </w:t>
            </w:r>
            <w:proofErr w:type="gramStart"/>
            <w:r w:rsidRPr="007A5570">
              <w:t>профессионального</w:t>
            </w:r>
            <w:proofErr w:type="gramEnd"/>
            <w:r w:rsidRPr="007A5570">
              <w:t xml:space="preserve"> портфолио, </w:t>
            </w:r>
          </w:p>
          <w:p w:rsidR="00691119" w:rsidRPr="007A5570" w:rsidRDefault="00691119" w:rsidP="00691119">
            <w:pPr>
              <w:tabs>
                <w:tab w:val="left" w:pos="160"/>
                <w:tab w:val="left" w:pos="415"/>
              </w:tabs>
            </w:pPr>
            <w:r w:rsidRPr="007A5570">
              <w:t>круглые столы с использованием мультимедиа,</w:t>
            </w:r>
          </w:p>
          <w:p w:rsidR="00691119" w:rsidRPr="007A5570" w:rsidRDefault="00691119" w:rsidP="00691119">
            <w:r w:rsidRPr="007A5570">
              <w:t>метод проектов, исследовательский,</w:t>
            </w:r>
          </w:p>
        </w:tc>
        <w:tc>
          <w:tcPr>
            <w:tcW w:w="24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691119" w:rsidRPr="007A5570" w:rsidRDefault="00691119" w:rsidP="00691119">
            <w:pPr>
              <w:jc w:val="both"/>
            </w:pPr>
            <w:r w:rsidRPr="007A5570">
              <w:t>Контекстная задача</w:t>
            </w:r>
          </w:p>
          <w:p w:rsidR="00691119" w:rsidRPr="007A5570" w:rsidRDefault="00691119" w:rsidP="00691119">
            <w:pPr>
              <w:jc w:val="both"/>
            </w:pPr>
            <w:r w:rsidRPr="007A5570">
              <w:t>Тест</w:t>
            </w:r>
          </w:p>
          <w:p w:rsidR="00691119" w:rsidRPr="007A5570" w:rsidRDefault="00691119" w:rsidP="00691119">
            <w:r w:rsidRPr="007A5570">
              <w:t>Лабораторные и практические работы</w:t>
            </w:r>
          </w:p>
          <w:p w:rsidR="00691119" w:rsidRPr="007A5570" w:rsidRDefault="00691119" w:rsidP="00691119">
            <w:pPr>
              <w:jc w:val="both"/>
            </w:pPr>
          </w:p>
        </w:tc>
      </w:tr>
    </w:tbl>
    <w:p w:rsidR="00691119" w:rsidRDefault="00691119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szCs w:val="28"/>
        </w:rPr>
      </w:pPr>
    </w:p>
    <w:p w:rsidR="00BF5439" w:rsidRPr="004C0CBC" w:rsidRDefault="00B040CD" w:rsidP="00090943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noProof/>
        </w:rPr>
        <w:pict>
          <v:shape id="AutoShape 3" o:spid="_x0000_s1026" style="position:absolute;left:0;text-align:left;margin-left:0;margin-top:0;width:50pt;height:50pt;z-index:251657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" adj="0,,0" path="m,l,,,,,xe">
            <v:stroke joinstyle="miter"/>
            <v:formulas/>
            <v:path o:connecttype="custom" o:connectlocs="635000,317500;317500,635000;0,317500;317500,0" o:connectangles="0,90,180,270" textboxrect="3163,3163,18437,18437"/>
            <o:lock v:ext="edit" selection="t"/>
          </v:shape>
        </w:pict>
      </w:r>
      <w:r>
        <w:rPr>
          <w:noProof/>
        </w:rPr>
        <w:pict>
          <v:shape id="Врезка1" o:spid="_x0000_s1027" style="position:absolute;left:0;text-align:left;margin-left:7.05pt;margin-top:-56.7pt;width:460.05pt;height:1091.95pt;z-index:251658240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coordsize="5842635,1386776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" adj="0,,0" path="m,l,,,,,xe" filled="f" stroked="f" strokecolor="#3465a4">
            <v:stroke joinstyle="round"/>
            <v:formulas/>
            <v:path o:connecttype="custom" o:connectlocs="5842635,6933883;2921318,13867765;0,6933883;2921318,0" o:connectangles="0,90,180,270" textboxrect="0,0,5842635,13867765"/>
            <w10:wrap anchorx="margin"/>
          </v:shape>
        </w:pict>
      </w:r>
      <w:r w:rsidR="00BF5439" w:rsidRPr="004C0CBC">
        <w:rPr>
          <w:b/>
          <w:spacing w:val="-8"/>
        </w:rPr>
        <w:t xml:space="preserve">2.3. </w:t>
      </w:r>
      <w:r w:rsidR="00BF5439" w:rsidRPr="004C0CBC">
        <w:rPr>
          <w:b/>
        </w:rPr>
        <w:t>Руководитель и преподаватели модуля</w:t>
      </w:r>
    </w:p>
    <w:p w:rsidR="00691119" w:rsidRPr="00D1634E" w:rsidRDefault="00691119" w:rsidP="00691119">
      <w:pPr>
        <w:shd w:val="clear" w:color="auto" w:fill="FFFFFF"/>
        <w:tabs>
          <w:tab w:val="left" w:pos="1123"/>
        </w:tabs>
        <w:ind w:firstLine="709"/>
        <w:rPr>
          <w:i/>
        </w:rPr>
      </w:pPr>
      <w:r w:rsidRPr="00D1634E">
        <w:rPr>
          <w:i/>
        </w:rPr>
        <w:t xml:space="preserve">Руководитель: </w:t>
      </w:r>
      <w:r w:rsidRPr="00D1634E">
        <w:t>Лапин Николай Иванович, к.ф.-м.н.,</w:t>
      </w:r>
      <w:r>
        <w:t xml:space="preserve"> доцент</w:t>
      </w:r>
      <w:r w:rsidRPr="00D1634E">
        <w:t xml:space="preserve"> кафедры прикладной информатики и информационных технологий в образовании НГПУ им.К.Минина,</w:t>
      </w:r>
    </w:p>
    <w:p w:rsidR="00691119" w:rsidRPr="00D1634E" w:rsidRDefault="00691119" w:rsidP="00691119">
      <w:pPr>
        <w:shd w:val="clear" w:color="auto" w:fill="FFFFFF"/>
        <w:tabs>
          <w:tab w:val="left" w:pos="1123"/>
        </w:tabs>
        <w:ind w:firstLine="709"/>
      </w:pPr>
      <w:r w:rsidRPr="00D1634E">
        <w:rPr>
          <w:i/>
        </w:rPr>
        <w:t>Преподаватели:</w:t>
      </w:r>
    </w:p>
    <w:p w:rsidR="00691119" w:rsidRPr="00D1634E" w:rsidRDefault="00691119" w:rsidP="00691119">
      <w:pPr>
        <w:shd w:val="clear" w:color="auto" w:fill="FFFFFF"/>
        <w:tabs>
          <w:tab w:val="left" w:pos="1123"/>
        </w:tabs>
        <w:ind w:firstLine="709"/>
      </w:pPr>
      <w:r w:rsidRPr="00D1634E">
        <w:t xml:space="preserve">Ревунов Сергей Евгеньевич, доцент, кандидат </w:t>
      </w:r>
      <w:proofErr w:type="spellStart"/>
      <w:r w:rsidRPr="00D1634E">
        <w:t>физико</w:t>
      </w:r>
      <w:proofErr w:type="spellEnd"/>
      <w:r w:rsidRPr="00D1634E">
        <w:t>–математических  наук, доцент кафедры технологий сервиса и технологического образования НГПУ им. К.Минина,</w:t>
      </w:r>
    </w:p>
    <w:p w:rsidR="00691119" w:rsidRPr="00D1634E" w:rsidRDefault="00691119" w:rsidP="00691119">
      <w:pPr>
        <w:ind w:firstLine="709"/>
      </w:pPr>
      <w:proofErr w:type="spellStart"/>
      <w:r w:rsidRPr="00D1634E">
        <w:t>Шондин</w:t>
      </w:r>
      <w:proofErr w:type="spellEnd"/>
      <w:r w:rsidRPr="00D1634E">
        <w:t xml:space="preserve"> Юрий Геннадьевич, доцент, кандидат </w:t>
      </w:r>
      <w:proofErr w:type="spellStart"/>
      <w:r w:rsidRPr="00D1634E">
        <w:t>физико</w:t>
      </w:r>
      <w:proofErr w:type="spellEnd"/>
      <w:r w:rsidRPr="00D1634E">
        <w:t>–математических  наук, доцент кафедры технологий сервиса и технологического образования НГПУ им. К.Минина.</w:t>
      </w:r>
    </w:p>
    <w:p w:rsidR="00691119" w:rsidRPr="00D1634E" w:rsidRDefault="00691119" w:rsidP="00691119">
      <w:pPr>
        <w:ind w:firstLine="709"/>
        <w:jc w:val="both"/>
      </w:pPr>
      <w:r w:rsidRPr="00D1634E">
        <w:t>Бархатов Николай Александрович, д.ф.-м.н., профессор, профессор кафедры технологий сервиса и технологического образования НГПУ им.К.Минина;</w:t>
      </w:r>
    </w:p>
    <w:p w:rsidR="00691119" w:rsidRPr="00D1634E" w:rsidRDefault="00691119" w:rsidP="00691119">
      <w:pPr>
        <w:ind w:firstLine="709"/>
        <w:jc w:val="both"/>
      </w:pPr>
      <w:proofErr w:type="spellStart"/>
      <w:r w:rsidRPr="00D1634E">
        <w:t>Барбашова</w:t>
      </w:r>
      <w:proofErr w:type="spellEnd"/>
      <w:r w:rsidRPr="00D1634E">
        <w:t xml:space="preserve"> Галина Леонидовна, </w:t>
      </w:r>
      <w:proofErr w:type="spellStart"/>
      <w:r w:rsidRPr="00D1634E">
        <w:t>к.п.н</w:t>
      </w:r>
      <w:proofErr w:type="spellEnd"/>
      <w:r w:rsidRPr="00D1634E">
        <w:t>., доцент кафедры математики и математического образования НГПУ им.К.Минина;</w:t>
      </w:r>
    </w:p>
    <w:p w:rsidR="00691119" w:rsidRPr="00D1634E" w:rsidRDefault="00691119" w:rsidP="00691119">
      <w:pPr>
        <w:ind w:firstLine="709"/>
        <w:jc w:val="both"/>
      </w:pPr>
      <w:r w:rsidRPr="00D1634E">
        <w:t>Ханжина Елена Вячеславовна, к.п.н., доцент, доцент кафедры технологий сервиса и технологического образования НГПУ им.К.Минина;</w:t>
      </w:r>
    </w:p>
    <w:p w:rsidR="00691119" w:rsidRDefault="00691119" w:rsidP="00691119">
      <w:pPr>
        <w:ind w:firstLine="709"/>
        <w:jc w:val="both"/>
      </w:pPr>
      <w:r w:rsidRPr="00D1634E">
        <w:t xml:space="preserve">Кукушкин Владимир Алексеевич, д.ф.-м.н., </w:t>
      </w:r>
      <w:r>
        <w:t>доцент</w:t>
      </w:r>
      <w:r w:rsidRPr="00D1634E">
        <w:t xml:space="preserve"> кафедры прикладной информатики и информационных технологий в образовании НГПУ им.К.Минина</w:t>
      </w:r>
      <w:r>
        <w:t>.</w:t>
      </w:r>
    </w:p>
    <w:p w:rsidR="00976179" w:rsidRDefault="00976179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</w:p>
    <w:p w:rsidR="00976179" w:rsidRDefault="00976179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</w:pPr>
      <w:r>
        <w:rPr>
          <w:b/>
        </w:rPr>
        <w:t>2.4. Статус образовательного модуля</w:t>
      </w:r>
    </w:p>
    <w:p w:rsidR="00976179" w:rsidRDefault="00976179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Образовательный модуль «</w:t>
      </w:r>
      <w:r w:rsidR="00795AD2">
        <w:t>Подготовка физика-ученого</w:t>
      </w:r>
      <w:r>
        <w:t xml:space="preserve">» является самостоятельной частью ОПОП универсального бакалавриата по направлению подготовки «Педагогическое </w:t>
      </w:r>
      <w:r>
        <w:lastRenderedPageBreak/>
        <w:t>образование», обеспечивающих фундаментальную подготовку по профилю «</w:t>
      </w:r>
      <w:r w:rsidR="00795AD2">
        <w:t>Физика и математика</w:t>
      </w:r>
      <w:r>
        <w:t>» и предваряет обучение по модулю «</w:t>
      </w:r>
      <w:r w:rsidR="00795AD2">
        <w:t>Подготовка учителя - предметника</w:t>
      </w:r>
      <w:r>
        <w:t>».</w:t>
      </w:r>
    </w:p>
    <w:p w:rsidR="00976179" w:rsidRDefault="00976179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>
        <w:t>К числу компетенций, необходимых обучающимся для его изучения, относятся компетенции, освоенные при изучении модулей «</w:t>
      </w:r>
      <w:r w:rsidR="00795AD2">
        <w:t>Основе теории поля</w:t>
      </w:r>
      <w:r>
        <w:t>», «</w:t>
      </w:r>
      <w:r w:rsidR="00795AD2">
        <w:t>Введение в теоретическую физику</w:t>
      </w:r>
      <w:r>
        <w:t>».</w:t>
      </w:r>
    </w:p>
    <w:p w:rsidR="00976179" w:rsidRDefault="00976179">
      <w:pPr>
        <w:spacing w:line="276" w:lineRule="auto"/>
        <w:ind w:firstLine="709"/>
        <w:jc w:val="both"/>
        <w:rPr>
          <w:b/>
        </w:rPr>
      </w:pPr>
    </w:p>
    <w:p w:rsidR="00976179" w:rsidRDefault="00976179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976179" w:rsidRDefault="00976179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</w:p>
    <w:tbl>
      <w:tblPr>
        <w:tblW w:w="4999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1"/>
        <w:gridCol w:w="2235"/>
      </w:tblGrid>
      <w:tr w:rsidR="008355C0" w:rsidRPr="007B1D3E" w:rsidTr="008355C0">
        <w:trPr>
          <w:trHeight w:hRule="exact" w:val="410"/>
        </w:trPr>
        <w:tc>
          <w:tcPr>
            <w:tcW w:w="74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355C0" w:rsidRPr="007B1D3E" w:rsidRDefault="008355C0" w:rsidP="00627962">
            <w:pPr>
              <w:shd w:val="clear" w:color="auto" w:fill="FFFFFF"/>
              <w:jc w:val="center"/>
              <w:rPr>
                <w:b/>
              </w:rPr>
            </w:pPr>
            <w:r w:rsidRPr="007B1D3E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355C0" w:rsidRPr="007B1D3E" w:rsidRDefault="008355C0" w:rsidP="00627962">
            <w:pPr>
              <w:shd w:val="clear" w:color="auto" w:fill="FFFFFF"/>
              <w:jc w:val="center"/>
              <w:rPr>
                <w:b/>
              </w:rPr>
            </w:pPr>
            <w:r w:rsidRPr="007B1D3E">
              <w:rPr>
                <w:b/>
              </w:rPr>
              <w:t>Час</w:t>
            </w:r>
            <w:proofErr w:type="gramStart"/>
            <w:r w:rsidRPr="007B1D3E">
              <w:rPr>
                <w:b/>
              </w:rPr>
              <w:t>.</w:t>
            </w:r>
            <w:proofErr w:type="gramEnd"/>
            <w:r w:rsidRPr="007B1D3E">
              <w:rPr>
                <w:b/>
              </w:rPr>
              <w:t>/</w:t>
            </w:r>
            <w:proofErr w:type="spellStart"/>
            <w:proofErr w:type="gramStart"/>
            <w:r w:rsidRPr="007B1D3E">
              <w:rPr>
                <w:b/>
              </w:rPr>
              <w:t>з</w:t>
            </w:r>
            <w:proofErr w:type="gramEnd"/>
            <w:r w:rsidRPr="007B1D3E">
              <w:rPr>
                <w:b/>
              </w:rPr>
              <w:t>.е</w:t>
            </w:r>
            <w:proofErr w:type="spellEnd"/>
            <w:r w:rsidRPr="007B1D3E">
              <w:rPr>
                <w:b/>
              </w:rPr>
              <w:t>.</w:t>
            </w:r>
          </w:p>
        </w:tc>
      </w:tr>
      <w:tr w:rsidR="008355C0" w:rsidRPr="007B1D3E" w:rsidTr="008355C0">
        <w:trPr>
          <w:trHeight w:hRule="exact" w:val="410"/>
        </w:trPr>
        <w:tc>
          <w:tcPr>
            <w:tcW w:w="74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355C0" w:rsidRPr="007B1D3E" w:rsidRDefault="008355C0" w:rsidP="00627962">
            <w:pPr>
              <w:shd w:val="clear" w:color="auto" w:fill="FFFFFF"/>
              <w:jc w:val="both"/>
            </w:pPr>
            <w:r w:rsidRPr="007B1D3E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355C0" w:rsidRPr="007B1D3E" w:rsidRDefault="008355C0" w:rsidP="00627962">
            <w:pPr>
              <w:shd w:val="clear" w:color="auto" w:fill="FFFFFF"/>
              <w:jc w:val="center"/>
            </w:pPr>
            <w:r>
              <w:t>972</w:t>
            </w:r>
            <w:r w:rsidRPr="007B1D3E">
              <w:t>/</w:t>
            </w:r>
            <w:r>
              <w:t>27</w:t>
            </w:r>
          </w:p>
        </w:tc>
      </w:tr>
      <w:tr w:rsidR="008355C0" w:rsidRPr="007B1D3E" w:rsidTr="008355C0">
        <w:trPr>
          <w:trHeight w:hRule="exact" w:val="355"/>
        </w:trPr>
        <w:tc>
          <w:tcPr>
            <w:tcW w:w="74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355C0" w:rsidRPr="007B1D3E" w:rsidRDefault="008355C0" w:rsidP="00627962">
            <w:pPr>
              <w:shd w:val="clear" w:color="auto" w:fill="FFFFFF"/>
              <w:jc w:val="both"/>
            </w:pPr>
            <w:r w:rsidRPr="007B1D3E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355C0" w:rsidRPr="007B1D3E" w:rsidRDefault="008355C0" w:rsidP="00627962">
            <w:pPr>
              <w:shd w:val="clear" w:color="auto" w:fill="FFFFFF"/>
              <w:jc w:val="center"/>
            </w:pPr>
            <w:r>
              <w:t>468</w:t>
            </w:r>
          </w:p>
        </w:tc>
      </w:tr>
      <w:tr w:rsidR="008355C0" w:rsidRPr="007B1D3E" w:rsidTr="008355C0">
        <w:trPr>
          <w:trHeight w:hRule="exact" w:val="428"/>
        </w:trPr>
        <w:tc>
          <w:tcPr>
            <w:tcW w:w="74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355C0" w:rsidRPr="007B1D3E" w:rsidRDefault="008355C0" w:rsidP="00627962">
            <w:pPr>
              <w:shd w:val="clear" w:color="auto" w:fill="FFFFFF"/>
              <w:jc w:val="both"/>
            </w:pPr>
            <w:r w:rsidRPr="007B1D3E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355C0" w:rsidRPr="007B1D3E" w:rsidRDefault="008355C0" w:rsidP="00627962">
            <w:pPr>
              <w:shd w:val="clear" w:color="auto" w:fill="FFFFFF"/>
              <w:jc w:val="center"/>
            </w:pPr>
            <w:r>
              <w:t>504</w:t>
            </w:r>
          </w:p>
        </w:tc>
      </w:tr>
    </w:tbl>
    <w:p w:rsidR="00F5371F" w:rsidRDefault="00F5371F">
      <w:pPr>
        <w:suppressAutoHyphens w:val="0"/>
      </w:pPr>
    </w:p>
    <w:p w:rsidR="00F5371F" w:rsidRDefault="00F5371F">
      <w:pPr>
        <w:suppressAutoHyphens w:val="0"/>
      </w:pPr>
    </w:p>
    <w:p w:rsidR="00E13512" w:rsidRDefault="00E13512">
      <w:pPr>
        <w:suppressAutoHyphens w:val="0"/>
        <w:sectPr w:rsidR="00E13512">
          <w:pgSz w:w="11906" w:h="16838"/>
          <w:pgMar w:top="1134" w:right="1134" w:bottom="1134" w:left="1134" w:header="720" w:footer="720" w:gutter="0"/>
          <w:cols w:space="720"/>
        </w:sectPr>
      </w:pPr>
    </w:p>
    <w:p w:rsidR="00E13512" w:rsidRPr="007450E6" w:rsidRDefault="00E13512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3" w:name="_Toc5787145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lastRenderedPageBreak/>
        <w:t>3. Структура модуля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«</w:t>
      </w:r>
      <w:r w:rsidR="002D069A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ПОДГОТОВКА ФИЗИКА-УЧЕНОГО</w:t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»</w:t>
      </w:r>
      <w:bookmarkEnd w:id="3"/>
    </w:p>
    <w:p w:rsidR="00F5371F" w:rsidRDefault="00F5371F">
      <w:pPr>
        <w:suppressAutoHyphens w:val="0"/>
      </w:pPr>
    </w:p>
    <w:tbl>
      <w:tblPr>
        <w:tblW w:w="514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1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691119" w:rsidRPr="00D1634E" w:rsidTr="00691119">
        <w:trPr>
          <w:trHeight w:val="302"/>
          <w:jc w:val="center"/>
        </w:trPr>
        <w:tc>
          <w:tcPr>
            <w:tcW w:w="1241" w:type="dxa"/>
            <w:vMerge w:val="restart"/>
            <w:shd w:val="clear" w:color="auto" w:fill="auto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Трудоемкость  (</w:t>
            </w:r>
            <w:proofErr w:type="spellStart"/>
            <w:r w:rsidRPr="00D1634E">
              <w:t>з.е</w:t>
            </w:r>
            <w:proofErr w:type="spellEnd"/>
            <w:r w:rsidRPr="00D1634E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 xml:space="preserve">Образовательные результаты </w:t>
            </w:r>
          </w:p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(код ОР)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vMerge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vMerge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691119" w:rsidRPr="00D1634E" w:rsidRDefault="00691119" w:rsidP="00691119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 xml:space="preserve">Контактная СР (в т.ч. </w:t>
            </w:r>
          </w:p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691119" w:rsidRPr="00D1634E" w:rsidRDefault="00691119" w:rsidP="00691119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691119" w:rsidRPr="00D1634E" w:rsidRDefault="00691119" w:rsidP="00691119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691119" w:rsidRPr="00D1634E" w:rsidTr="00691119">
        <w:trPr>
          <w:jc w:val="center"/>
        </w:trPr>
        <w:tc>
          <w:tcPr>
            <w:tcW w:w="15209" w:type="dxa"/>
            <w:gridSpan w:val="10"/>
            <w:shd w:val="clear" w:color="auto" w:fill="auto"/>
            <w:vAlign w:val="center"/>
          </w:tcPr>
          <w:p w:rsidR="00691119" w:rsidRPr="00D1634E" w:rsidRDefault="00691119" w:rsidP="004729AE">
            <w:pPr>
              <w:numPr>
                <w:ilvl w:val="0"/>
                <w:numId w:val="7"/>
              </w:numPr>
              <w:tabs>
                <w:tab w:val="left" w:pos="600"/>
              </w:tabs>
              <w:ind w:left="0" w:firstLine="0"/>
              <w:rPr>
                <w:caps/>
              </w:rPr>
            </w:pPr>
            <w:r w:rsidRPr="00D1634E">
              <w:rPr>
                <w:caps/>
              </w:rPr>
              <w:t>Дисциплины, обязательные для изучения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textAlignment w:val="baseline"/>
            </w:pPr>
            <w:r w:rsidRPr="00D1634E">
              <w:t>Основы теоретической физики. Статистическая физика и гидродинамика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proofErr w:type="spellStart"/>
            <w:r w:rsidRPr="00D1634E">
              <w:t>Экз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textAlignment w:val="baseline"/>
            </w:pPr>
            <w:r w:rsidRPr="00D1634E">
              <w:t>Современная техника в физической лаборатории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textAlignment w:val="baseline"/>
            </w:pPr>
            <w:r w:rsidRPr="0088450D">
              <w:t>Экспериментальные задачи по экспериментальной физике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К</w:t>
            </w:r>
          </w:p>
        </w:tc>
        <w:tc>
          <w:tcPr>
            <w:tcW w:w="1134" w:type="dxa"/>
            <w:shd w:val="clear" w:color="auto" w:fill="auto"/>
          </w:tcPr>
          <w:p w:rsidR="00691119" w:rsidRPr="00D1634E" w:rsidRDefault="00691119" w:rsidP="00691119">
            <w:pPr>
              <w:jc w:val="center"/>
            </w:pPr>
            <w:r w:rsidRPr="00D1634E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color w:val="000000"/>
              </w:rPr>
            </w:pPr>
            <w:r w:rsidRPr="00D1634E">
              <w:rPr>
                <w:color w:val="000000"/>
              </w:rPr>
              <w:t>Методика обучения математике и физике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За</w:t>
            </w:r>
          </w:p>
        </w:tc>
        <w:tc>
          <w:tcPr>
            <w:tcW w:w="1134" w:type="dxa"/>
            <w:shd w:val="clear" w:color="auto" w:fill="auto"/>
          </w:tcPr>
          <w:p w:rsidR="00691119" w:rsidRPr="00D1634E" w:rsidRDefault="00691119" w:rsidP="00691119">
            <w:pPr>
              <w:jc w:val="center"/>
            </w:pPr>
            <w:r w:rsidRPr="00D1634E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К.М.16.05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color w:val="000000"/>
              </w:rPr>
            </w:pPr>
            <w:r w:rsidRPr="00D1634E">
              <w:rPr>
                <w:color w:val="000000"/>
              </w:rPr>
              <w:t>История физики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К</w:t>
            </w:r>
          </w:p>
        </w:tc>
        <w:tc>
          <w:tcPr>
            <w:tcW w:w="1134" w:type="dxa"/>
            <w:shd w:val="clear" w:color="auto" w:fill="auto"/>
          </w:tcPr>
          <w:p w:rsidR="00691119" w:rsidRPr="00D1634E" w:rsidRDefault="00691119" w:rsidP="00691119">
            <w:pPr>
              <w:jc w:val="center"/>
            </w:pPr>
            <w:r w:rsidRPr="00D1634E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К.М.16.06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color w:val="000000"/>
              </w:rPr>
            </w:pPr>
            <w:r w:rsidRPr="00D1634E">
              <w:rPr>
                <w:color w:val="000000"/>
              </w:rPr>
              <w:t>История математики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К</w:t>
            </w:r>
          </w:p>
        </w:tc>
        <w:tc>
          <w:tcPr>
            <w:tcW w:w="1134" w:type="dxa"/>
            <w:shd w:val="clear" w:color="auto" w:fill="auto"/>
          </w:tcPr>
          <w:p w:rsidR="00691119" w:rsidRPr="00D1634E" w:rsidRDefault="00691119" w:rsidP="00691119">
            <w:pPr>
              <w:jc w:val="center"/>
            </w:pPr>
            <w:r w:rsidRPr="00D1634E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К.М.16.07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color w:val="000000"/>
              </w:rPr>
            </w:pPr>
            <w:r w:rsidRPr="00D1634E">
              <w:rPr>
                <w:color w:val="000000"/>
              </w:rPr>
              <w:t>Современные средства оценивания результатов обучения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5209" w:type="dxa"/>
            <w:gridSpan w:val="10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rPr>
                <w:caps/>
              </w:rPr>
            </w:pPr>
            <w:r w:rsidRPr="00D1634E">
              <w:rPr>
                <w:caps/>
              </w:rPr>
              <w:t>2. Дисциплины по выбору (выбрать 1 из 2)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К.М.16.ДВ.01.01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color w:val="000000"/>
              </w:rPr>
            </w:pPr>
            <w:r w:rsidRPr="00D1634E">
              <w:rPr>
                <w:color w:val="000000"/>
              </w:rPr>
              <w:t>Физика вокруг нас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both"/>
              <w:rPr>
                <w:bCs/>
              </w:rPr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К.М.16.ДВ.01.02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iCs/>
                <w:color w:val="000000"/>
              </w:rPr>
            </w:pPr>
            <w:r w:rsidRPr="00D1634E">
              <w:rPr>
                <w:iCs/>
                <w:color w:val="000000"/>
              </w:rPr>
              <w:t>Физика в быту и окружающей природе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both"/>
              <w:rPr>
                <w:bCs/>
              </w:rPr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5209" w:type="dxa"/>
            <w:gridSpan w:val="10"/>
            <w:shd w:val="clear" w:color="auto" w:fill="auto"/>
            <w:vAlign w:val="center"/>
          </w:tcPr>
          <w:p w:rsidR="00691119" w:rsidRPr="00D1634E" w:rsidRDefault="00F80B02" w:rsidP="00691119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3</w:t>
            </w:r>
            <w:r w:rsidR="00691119" w:rsidRPr="00D1634E">
              <w:rPr>
                <w:caps/>
              </w:rPr>
              <w:t>. Дисциплины по выбору (выбрать 1 из 2)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К.М.16.ДВ.02.01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color w:val="000000"/>
              </w:rPr>
            </w:pPr>
            <w:r w:rsidRPr="00D1634E">
              <w:rPr>
                <w:color w:val="000000"/>
              </w:rPr>
              <w:t>Виртуальные лабораторные работы в школе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54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proofErr w:type="spellStart"/>
            <w:r w:rsidRPr="00D1634E">
              <w:rPr>
                <w:color w:val="000000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both"/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lastRenderedPageBreak/>
              <w:t>К.М.16.ДВ.02.02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iCs/>
                <w:color w:val="000000"/>
              </w:rPr>
            </w:pPr>
            <w:r w:rsidRPr="00D1634E">
              <w:rPr>
                <w:iCs/>
                <w:color w:val="000000"/>
              </w:rPr>
              <w:t>Виртуальные эксперименты в школе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54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proofErr w:type="spellStart"/>
            <w:r w:rsidRPr="00D1634E">
              <w:rPr>
                <w:color w:val="000000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both"/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5209" w:type="dxa"/>
            <w:gridSpan w:val="10"/>
            <w:shd w:val="clear" w:color="auto" w:fill="auto"/>
            <w:vAlign w:val="center"/>
          </w:tcPr>
          <w:p w:rsidR="00691119" w:rsidRPr="00D1634E" w:rsidRDefault="00F80B02" w:rsidP="00691119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4</w:t>
            </w:r>
            <w:r w:rsidR="00691119" w:rsidRPr="00D1634E">
              <w:rPr>
                <w:caps/>
              </w:rPr>
              <w:t>. Дисциплины по выбору (выбрать 1 из 2)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К.М.16.ДВ.03.01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color w:val="000000"/>
              </w:rPr>
            </w:pPr>
            <w:r w:rsidRPr="00D1634E">
              <w:rPr>
                <w:color w:val="000000"/>
              </w:rPr>
              <w:t>Основы педагогического творчества по физике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both"/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К.М.16.ДВ.03.02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iCs/>
                <w:color w:val="000000"/>
              </w:rPr>
            </w:pPr>
            <w:r w:rsidRPr="00D1634E">
              <w:rPr>
                <w:iCs/>
                <w:color w:val="000000"/>
              </w:rPr>
              <w:t>Основы выполнения методической дипломной работы по физике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both"/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5209" w:type="dxa"/>
            <w:gridSpan w:val="10"/>
            <w:shd w:val="clear" w:color="auto" w:fill="auto"/>
            <w:vAlign w:val="center"/>
          </w:tcPr>
          <w:p w:rsidR="00691119" w:rsidRPr="00D1634E" w:rsidRDefault="00F80B02" w:rsidP="00691119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5</w:t>
            </w:r>
            <w:r w:rsidR="00691119" w:rsidRPr="00D1634E">
              <w:rPr>
                <w:caps/>
              </w:rPr>
              <w:t>. Дисциплины по выбору (выбрать 1 из 2)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К.М.16.ДВ.04.01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color w:val="000000"/>
              </w:rPr>
            </w:pPr>
            <w:r w:rsidRPr="00D1634E">
              <w:rPr>
                <w:color w:val="000000"/>
              </w:rPr>
              <w:t>Основы популяризаторской деятельности в науке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proofErr w:type="spellStart"/>
            <w:r w:rsidRPr="00D1634E">
              <w:rPr>
                <w:color w:val="000000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both"/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К.М.16.ДВ.04.02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iCs/>
                <w:color w:val="000000"/>
              </w:rPr>
            </w:pPr>
            <w:r w:rsidRPr="00D1634E">
              <w:rPr>
                <w:iCs/>
                <w:color w:val="000000"/>
              </w:rPr>
              <w:t>Научная журналистика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proofErr w:type="spellStart"/>
            <w:r w:rsidRPr="00D1634E">
              <w:rPr>
                <w:color w:val="000000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5209" w:type="dxa"/>
            <w:gridSpan w:val="10"/>
            <w:shd w:val="clear" w:color="auto" w:fill="auto"/>
            <w:vAlign w:val="center"/>
          </w:tcPr>
          <w:p w:rsidR="00691119" w:rsidRPr="00D1634E" w:rsidRDefault="00F80B02" w:rsidP="00691119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6</w:t>
            </w:r>
            <w:r w:rsidR="00691119" w:rsidRPr="00D1634E">
              <w:rPr>
                <w:caps/>
              </w:rPr>
              <w:t>. Дисциплины по выбору (выбрать 1 из 2)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К.М.16.ДВ.05.01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color w:val="000000"/>
              </w:rPr>
            </w:pPr>
            <w:r w:rsidRPr="00D1634E">
              <w:rPr>
                <w:color w:val="000000"/>
              </w:rPr>
              <w:t>Аэродинамика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both"/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К.М.16.ДВ.05.02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iCs/>
                <w:color w:val="000000"/>
              </w:rPr>
            </w:pPr>
            <w:r w:rsidRPr="00D1634E">
              <w:rPr>
                <w:iCs/>
                <w:color w:val="000000"/>
              </w:rPr>
              <w:t>Физика плазмы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  <w:r w:rsidRPr="00D1634E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both"/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5209" w:type="dxa"/>
            <w:gridSpan w:val="10"/>
            <w:shd w:val="clear" w:color="auto" w:fill="auto"/>
            <w:vAlign w:val="center"/>
          </w:tcPr>
          <w:p w:rsidR="00691119" w:rsidRPr="00D1634E" w:rsidRDefault="00F80B02" w:rsidP="00691119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7</w:t>
            </w:r>
            <w:r w:rsidR="00691119" w:rsidRPr="00D1634E">
              <w:rPr>
                <w:caps/>
              </w:rPr>
              <w:t>. Дисциплины по выбору (выбрать 1 из 2)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К.М.16.ДВ.06.01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color w:val="000000"/>
              </w:rPr>
            </w:pPr>
            <w:r w:rsidRPr="00D1634E">
              <w:rPr>
                <w:color w:val="000000"/>
              </w:rPr>
              <w:t>Дистанционное обучение по физики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both"/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К.М.16.ДВ.06.02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iCs/>
                <w:color w:val="000000"/>
              </w:rPr>
            </w:pPr>
            <w:r w:rsidRPr="00D1634E">
              <w:rPr>
                <w:iCs/>
                <w:color w:val="000000"/>
              </w:rPr>
              <w:t>Дистанционное обучение по математики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  <w:r w:rsidRPr="00D1634E">
              <w:rPr>
                <w:bCs/>
                <w:color w:val="000000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 w:rsidRPr="00D1634E">
              <w:rPr>
                <w:color w:val="000000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1634E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</w:pPr>
            <w:r w:rsidRPr="00D1634E">
              <w:rPr>
                <w:caps/>
              </w:rPr>
              <w:t>ОР.1</w:t>
            </w:r>
          </w:p>
        </w:tc>
      </w:tr>
      <w:tr w:rsidR="00691119" w:rsidRPr="00D1634E" w:rsidTr="00691119">
        <w:trPr>
          <w:jc w:val="center"/>
        </w:trPr>
        <w:tc>
          <w:tcPr>
            <w:tcW w:w="15209" w:type="dxa"/>
            <w:gridSpan w:val="10"/>
            <w:shd w:val="clear" w:color="auto" w:fill="auto"/>
            <w:vAlign w:val="center"/>
          </w:tcPr>
          <w:p w:rsidR="00691119" w:rsidRPr="00D1634E" w:rsidRDefault="00F80B02" w:rsidP="00691119">
            <w:pPr>
              <w:rPr>
                <w:caps/>
              </w:rPr>
            </w:pPr>
            <w:r>
              <w:rPr>
                <w:caps/>
              </w:rPr>
              <w:t>8</w:t>
            </w:r>
            <w:r w:rsidR="00691119" w:rsidRPr="00DB597C">
              <w:rPr>
                <w:caps/>
              </w:rPr>
              <w:t>. аттестация</w:t>
            </w:r>
          </w:p>
        </w:tc>
      </w:tr>
      <w:tr w:rsidR="00691119" w:rsidRPr="00D1634E" w:rsidTr="00691119">
        <w:trPr>
          <w:jc w:val="center"/>
        </w:trPr>
        <w:tc>
          <w:tcPr>
            <w:tcW w:w="1241" w:type="dxa"/>
            <w:shd w:val="clear" w:color="auto" w:fill="auto"/>
            <w:vAlign w:val="center"/>
          </w:tcPr>
          <w:p w:rsidR="00691119" w:rsidRPr="00C1723E" w:rsidRDefault="00691119" w:rsidP="00691119">
            <w:r w:rsidRPr="00C1723E">
              <w:t>К.М.16.08(К)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91119" w:rsidRPr="00D1634E" w:rsidRDefault="00691119" w:rsidP="00691119">
            <w:pPr>
              <w:rPr>
                <w:iCs/>
                <w:color w:val="000000"/>
              </w:rPr>
            </w:pPr>
            <w:r w:rsidRPr="00C1723E">
              <w:rPr>
                <w:iCs/>
                <w:color w:val="000000"/>
              </w:rPr>
              <w:t>Экзамены по модулю "Подготовка физика-ученого"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Э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olor w:val="000000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691119" w:rsidRPr="00D1634E" w:rsidRDefault="00691119" w:rsidP="0069111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691119" w:rsidRPr="00D1634E" w:rsidRDefault="00691119" w:rsidP="00691119">
            <w:pPr>
              <w:jc w:val="center"/>
              <w:rPr>
                <w:caps/>
              </w:rPr>
            </w:pPr>
            <w:r w:rsidRPr="00D1634E">
              <w:rPr>
                <w:caps/>
              </w:rPr>
              <w:t>ОР.1</w:t>
            </w:r>
          </w:p>
        </w:tc>
      </w:tr>
    </w:tbl>
    <w:p w:rsidR="00691119" w:rsidRDefault="00691119">
      <w:pPr>
        <w:suppressAutoHyphens w:val="0"/>
      </w:pPr>
    </w:p>
    <w:p w:rsidR="002D069A" w:rsidRPr="002D069A" w:rsidRDefault="002D069A">
      <w:pPr>
        <w:suppressAutoHyphens w:val="0"/>
        <w:rPr>
          <w:b/>
        </w:rPr>
      </w:pPr>
    </w:p>
    <w:p w:rsidR="00492779" w:rsidRDefault="00492779">
      <w:pPr>
        <w:suppressAutoHyphens w:val="0"/>
        <w:sectPr w:rsidR="00492779" w:rsidSect="00E13512">
          <w:pgSz w:w="16838" w:h="11906" w:orient="landscape"/>
          <w:pgMar w:top="1134" w:right="1134" w:bottom="1134" w:left="1134" w:header="720" w:footer="720" w:gutter="0"/>
          <w:cols w:space="720"/>
          <w:docGrid w:linePitch="326"/>
        </w:sectPr>
      </w:pPr>
    </w:p>
    <w:p w:rsidR="00492779" w:rsidRPr="007450E6" w:rsidRDefault="00492779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4" w:name="_Toc5787146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lastRenderedPageBreak/>
        <w:t xml:space="preserve">4. Методические указания для обучающихся 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по освоению Модуля</w:t>
      </w:r>
      <w:bookmarkEnd w:id="4"/>
    </w:p>
    <w:p w:rsidR="00492779" w:rsidRPr="004C0CBC" w:rsidRDefault="00492779" w:rsidP="00492779">
      <w:pPr>
        <w:jc w:val="center"/>
        <w:rPr>
          <w:b/>
          <w:caps/>
        </w:rPr>
      </w:pPr>
    </w:p>
    <w:p w:rsidR="00492779" w:rsidRDefault="00492779" w:rsidP="00492779">
      <w:pPr>
        <w:ind w:firstLine="709"/>
        <w:jc w:val="both"/>
      </w:pPr>
      <w:r w:rsidRPr="004C0CBC">
        <w:t>Модуль «</w:t>
      </w:r>
      <w:r w:rsidR="003000F6">
        <w:t>Подготовка физика-ученого</w:t>
      </w:r>
      <w:r w:rsidRPr="004C0CBC">
        <w:t xml:space="preserve">» направлен на подготовку учителя </w:t>
      </w:r>
      <w:r w:rsidR="003000F6">
        <w:t>физики</w:t>
      </w:r>
      <w:r w:rsidRPr="004C0CBC">
        <w:t xml:space="preserve"> и </w:t>
      </w:r>
      <w:r w:rsidR="003000F6">
        <w:t>математики</w:t>
      </w:r>
      <w:r w:rsidRPr="004C0CBC">
        <w:t>, обладающего общекультурными и профессиональными компетенциями:</w:t>
      </w:r>
    </w:p>
    <w:p w:rsidR="006B2792" w:rsidRPr="004C0CBC" w:rsidRDefault="00691119" w:rsidP="00492779">
      <w:pPr>
        <w:ind w:firstLine="709"/>
        <w:jc w:val="both"/>
      </w:pPr>
      <w:r>
        <w:t>ОПК-1</w:t>
      </w:r>
      <w:r w:rsidRPr="008E3BDE">
        <w:t xml:space="preserve">: </w:t>
      </w:r>
      <w:r>
        <w:t>готовность</w:t>
      </w:r>
      <w:r w:rsidRPr="008E3BDE">
        <w:t xml:space="preserve"> сознавать социальную значимость своей будущей профессии, обладать мотивацией к осуществлени</w:t>
      </w:r>
      <w:r>
        <w:t>ю профессиональной деятельности; ОПК-5</w:t>
      </w:r>
      <w:r w:rsidRPr="00842D35">
        <w:t>:</w:t>
      </w:r>
      <w:r>
        <w:t xml:space="preserve"> владение</w:t>
      </w:r>
      <w:r w:rsidRPr="00842D35">
        <w:t xml:space="preserve"> основами профессиональной этики и речевой культуры</w:t>
      </w:r>
      <w:r>
        <w:t>;</w:t>
      </w:r>
      <w:r w:rsidRPr="00842D35">
        <w:t xml:space="preserve"> </w:t>
      </w:r>
      <w:r>
        <w:t xml:space="preserve"> </w:t>
      </w:r>
      <w:r w:rsidRPr="005E576D">
        <w:t>ОК-1</w:t>
      </w:r>
      <w:r>
        <w:t>: способность</w:t>
      </w:r>
      <w:r w:rsidRPr="005E576D">
        <w:t xml:space="preserve"> использовать основы философских и социо</w:t>
      </w:r>
      <w:r>
        <w:t>-</w:t>
      </w:r>
      <w:r w:rsidRPr="005E576D">
        <w:t>гуманитарных знаний для формирования научного мировоззрения</w:t>
      </w:r>
      <w:r>
        <w:t>;</w:t>
      </w:r>
      <w:r w:rsidRPr="005E576D">
        <w:t xml:space="preserve"> ОК-3</w:t>
      </w:r>
      <w:r>
        <w:t>: способность</w:t>
      </w:r>
      <w:r w:rsidRPr="005E576D">
        <w:t xml:space="preserve"> использовать естественнонаучные и математические знания для ориентирования в современном информационном пространстве</w:t>
      </w:r>
      <w:r>
        <w:t>;</w:t>
      </w:r>
      <w:r w:rsidRPr="005E576D">
        <w:t xml:space="preserve"> ОК-6</w:t>
      </w:r>
      <w:r>
        <w:t>: способность</w:t>
      </w:r>
      <w:r w:rsidRPr="005E576D">
        <w:t xml:space="preserve"> к самоорганизации и самообразованию</w:t>
      </w:r>
      <w:r>
        <w:t>;</w:t>
      </w:r>
      <w:r w:rsidRPr="005E576D">
        <w:t xml:space="preserve"> </w:t>
      </w:r>
      <w:r>
        <w:t xml:space="preserve"> </w:t>
      </w:r>
      <w:r w:rsidRPr="005E576D">
        <w:t>ПК-1</w:t>
      </w:r>
      <w:r>
        <w:t>:</w:t>
      </w:r>
      <w:r w:rsidRPr="005E576D">
        <w:t xml:space="preserve"> </w:t>
      </w:r>
      <w:r>
        <w:t>готовность</w:t>
      </w:r>
      <w:r w:rsidRPr="005E576D">
        <w:t xml:space="preserve"> реализовывать образовательные программы по учебным предметам в соответствии с требованиями образовательных стандартов</w:t>
      </w:r>
      <w:r>
        <w:t xml:space="preserve">; </w:t>
      </w:r>
      <w:r w:rsidRPr="005E576D">
        <w:t>ПК-2</w:t>
      </w:r>
      <w:r>
        <w:t>: способность</w:t>
      </w:r>
      <w:r w:rsidRPr="005E576D">
        <w:t xml:space="preserve"> использовать современные методы и технологии обучения и диагностики</w:t>
      </w:r>
      <w:r>
        <w:t xml:space="preserve">; </w:t>
      </w:r>
      <w:r w:rsidRPr="00842D35">
        <w:t>ПК-6</w:t>
      </w:r>
      <w:r>
        <w:t>:</w:t>
      </w:r>
      <w:r w:rsidRPr="00842D35">
        <w:t xml:space="preserve"> </w:t>
      </w:r>
      <w:r>
        <w:t>готовность</w:t>
      </w:r>
      <w:r w:rsidRPr="00842D35">
        <w:t xml:space="preserve"> к взаимодействию с участниками образовательного процесса</w:t>
      </w:r>
      <w:r>
        <w:t>; ПК-7:</w:t>
      </w:r>
      <w:r w:rsidRPr="00842D35">
        <w:t xml:space="preserve"> </w:t>
      </w:r>
      <w:r>
        <w:t>способность</w:t>
      </w:r>
      <w:r w:rsidRPr="00842D35">
        <w:t xml:space="preserve"> организовывать сотрудничество обучающихся, поддерживать их активность, инициативность и самостоятельность, развивать творческие способности</w:t>
      </w:r>
      <w:r>
        <w:t>;</w:t>
      </w:r>
      <w:r w:rsidRPr="00842D35">
        <w:t xml:space="preserve"> </w:t>
      </w:r>
      <w:r>
        <w:t>ПК-11:</w:t>
      </w:r>
      <w:r w:rsidRPr="00842D35">
        <w:t xml:space="preserve"> </w:t>
      </w:r>
      <w:r>
        <w:t>готовность</w:t>
      </w:r>
      <w:r w:rsidRPr="00842D35">
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>
        <w:t>;</w:t>
      </w:r>
      <w:r w:rsidRPr="00842D35">
        <w:t xml:space="preserve"> ПК-12</w:t>
      </w:r>
      <w:r>
        <w:t>:</w:t>
      </w:r>
      <w:r w:rsidRPr="00842D35">
        <w:t xml:space="preserve"> </w:t>
      </w:r>
      <w:r>
        <w:t>способность</w:t>
      </w:r>
      <w:r w:rsidRPr="00842D35">
        <w:t xml:space="preserve"> руководить учебно-исследовательской деятельностью обучающихся</w:t>
      </w:r>
      <w:r w:rsidR="006B2792" w:rsidRPr="006B2792">
        <w:t>.</w:t>
      </w:r>
    </w:p>
    <w:p w:rsidR="00492779" w:rsidRPr="004C0CBC" w:rsidRDefault="00492779" w:rsidP="00492779">
      <w:pPr>
        <w:ind w:firstLine="709"/>
        <w:jc w:val="both"/>
      </w:pPr>
      <w:r w:rsidRPr="004C0CBC">
        <w:t xml:space="preserve">Освоение программы модуля обучающимися осуществляется в течение </w:t>
      </w:r>
      <w:r w:rsidR="003000F6">
        <w:t>9</w:t>
      </w:r>
      <w:r w:rsidRPr="004C0CBC">
        <w:t xml:space="preserve"> семестр</w:t>
      </w:r>
      <w:r>
        <w:t>а</w:t>
      </w:r>
      <w:r w:rsidRPr="004C0CBC">
        <w:t xml:space="preserve"> </w:t>
      </w:r>
      <w:r w:rsidR="003000F6">
        <w:t>5</w:t>
      </w:r>
      <w:r w:rsidRPr="004C0CBC">
        <w:t xml:space="preserve"> курса в рамках программы универсального бакалавриата.  </w:t>
      </w:r>
    </w:p>
    <w:p w:rsidR="00492779" w:rsidRPr="004C0CBC" w:rsidRDefault="00492779" w:rsidP="00492779">
      <w:pPr>
        <w:ind w:firstLine="709"/>
        <w:jc w:val="both"/>
      </w:pPr>
      <w:r w:rsidRPr="004C0CBC">
        <w:t>При изучении программы модуля 55% от запланированных на изучение дисциплин по учебному плану часов отводится на самостоятельную работу студентов, которая включает различные виды деятельности: подготовку конспектов,</w:t>
      </w:r>
      <w:r w:rsidR="00586FD4">
        <w:t xml:space="preserve"> подготовку и </w:t>
      </w:r>
      <w:r w:rsidRPr="004C0CBC">
        <w:t>оформление лабораторных работ, выполнение творческих заданий, работу в электронной образовательной среде НГПУ им. К. Минина «</w:t>
      </w:r>
      <w:r w:rsidRPr="004C0CBC">
        <w:rPr>
          <w:lang w:val="en-US"/>
        </w:rPr>
        <w:t>Moodle</w:t>
      </w:r>
      <w:r w:rsidRPr="004C0CBC">
        <w:t xml:space="preserve">» и др. </w:t>
      </w:r>
    </w:p>
    <w:p w:rsidR="00492779" w:rsidRPr="004C0CBC" w:rsidRDefault="00492779" w:rsidP="00492779">
      <w:pPr>
        <w:ind w:firstLine="709"/>
        <w:jc w:val="both"/>
      </w:pPr>
      <w:r w:rsidRPr="004C0CBC">
        <w:t xml:space="preserve">Программа модуля составлена с учетом Положения о рейтинговой системе оценивания достижений студентов, осваивающих образовательные программы высшего образования. </w:t>
      </w:r>
    </w:p>
    <w:p w:rsidR="00492779" w:rsidRPr="004C0CBC" w:rsidRDefault="00492779" w:rsidP="00492779">
      <w:pPr>
        <w:ind w:firstLine="709"/>
        <w:jc w:val="both"/>
      </w:pPr>
      <w:r w:rsidRPr="004C0CBC">
        <w:t>Итогом изучения программы модуля является успешное освоение составляющих его дисциплин.</w:t>
      </w:r>
    </w:p>
    <w:p w:rsidR="00492779" w:rsidRPr="004C0CBC" w:rsidRDefault="00492779" w:rsidP="00492779">
      <w:pPr>
        <w:jc w:val="center"/>
        <w:rPr>
          <w:b/>
          <w:caps/>
        </w:rPr>
      </w:pPr>
    </w:p>
    <w:p w:rsidR="006527DE" w:rsidRDefault="006527DE" w:rsidP="006527DE">
      <w:pPr>
        <w:jc w:val="center"/>
        <w:rPr>
          <w:b/>
          <w:caps/>
        </w:rPr>
      </w:pPr>
    </w:p>
    <w:p w:rsidR="006527DE" w:rsidRPr="007450E6" w:rsidRDefault="003000F6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r>
        <w:rPr>
          <w:b/>
          <w:caps/>
        </w:rPr>
        <w:br w:type="page"/>
      </w:r>
      <w:bookmarkStart w:id="5" w:name="_Toc5787147"/>
      <w:r w:rsidR="006527DE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lastRenderedPageBreak/>
        <w:t>5. ПРОГРАММЫ ДИСЦИПЛИН МОДУЛЯ</w:t>
      </w:r>
      <w:bookmarkEnd w:id="5"/>
    </w:p>
    <w:p w:rsidR="000530F1" w:rsidRPr="007450E6" w:rsidRDefault="000530F1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6" w:name="_Toc5787148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5.1. ПРОГРАММА ДИСЦИПЛИНЫ «Основы теоретической физики. Статистическая физика и гидродинамика»</w:t>
      </w:r>
      <w:bookmarkEnd w:id="6"/>
    </w:p>
    <w:p w:rsidR="000530F1" w:rsidRPr="006B4E70" w:rsidRDefault="000530F1" w:rsidP="000530F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530F1" w:rsidRPr="009C0A64" w:rsidRDefault="000530F1" w:rsidP="000530F1">
      <w:pPr>
        <w:spacing w:line="276" w:lineRule="auto"/>
        <w:ind w:firstLine="709"/>
        <w:jc w:val="both"/>
      </w:pPr>
      <w:r w:rsidRPr="009C0A64">
        <w:t>Одним из решений задачи эффективно</w:t>
      </w:r>
      <w:r>
        <w:t>й подготовки «преподавателя будущего»</w:t>
      </w:r>
      <w:r w:rsidRPr="009C0A64">
        <w:t xml:space="preserve"> является </w:t>
      </w:r>
      <w:r w:rsidRPr="00EC12EB">
        <w:t>формирование систематизированных знаний, полученных на предыдущем уровне образования, как базы для подготовки к изучению</w:t>
      </w:r>
      <w:r>
        <w:t xml:space="preserve"> ряда дисциплин предметной подготовки</w:t>
      </w:r>
      <w:r w:rsidRPr="00EC12EB">
        <w:t>.</w:t>
      </w:r>
    </w:p>
    <w:p w:rsidR="000530F1" w:rsidRPr="00126383" w:rsidRDefault="000530F1" w:rsidP="000530F1">
      <w:pPr>
        <w:spacing w:line="276" w:lineRule="auto"/>
        <w:ind w:firstLine="709"/>
        <w:jc w:val="both"/>
      </w:pPr>
      <w:r>
        <w:t>Формой контроля по данной дисциплине является экзамен.</w:t>
      </w:r>
    </w:p>
    <w:p w:rsidR="000530F1" w:rsidRPr="006B4E70" w:rsidRDefault="000530F1" w:rsidP="000530F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530F1" w:rsidRPr="00216D94" w:rsidRDefault="000530F1" w:rsidP="000530F1">
      <w:pPr>
        <w:ind w:firstLine="720"/>
        <w:jc w:val="both"/>
      </w:pPr>
      <w:r w:rsidRPr="00216D94">
        <w:t>Дисциплина относится к базовой части дисциплин профессиональной подготовки бакалавра по направлению «Педагогическое образование» (профиль «</w:t>
      </w:r>
      <w:r>
        <w:t>Физика</w:t>
      </w:r>
      <w:r w:rsidRPr="00216D94">
        <w:t xml:space="preserve"> и </w:t>
      </w:r>
      <w:r>
        <w:t>математика</w:t>
      </w:r>
      <w:r w:rsidRPr="00216D94">
        <w:t xml:space="preserve">»). </w:t>
      </w:r>
    </w:p>
    <w:p w:rsidR="000530F1" w:rsidRPr="00216D94" w:rsidRDefault="000530F1" w:rsidP="000530F1">
      <w:pPr>
        <w:ind w:firstLine="720"/>
        <w:jc w:val="both"/>
      </w:pPr>
      <w:r w:rsidRPr="00216D94">
        <w:t>Дисциплины, на которых базируется данная дисциплина: «Общая и экспериментальная физика», «Математический анализ и дифференциальные уравнения», «Алгебра и геометрия».</w:t>
      </w:r>
    </w:p>
    <w:p w:rsidR="000530F1" w:rsidRPr="00216D94" w:rsidRDefault="000530F1" w:rsidP="000530F1">
      <w:pPr>
        <w:ind w:firstLine="709"/>
        <w:jc w:val="both"/>
      </w:pPr>
      <w:r w:rsidRPr="00216D94">
        <w:t>Дисциплины, для которых «</w:t>
      </w:r>
      <w:r w:rsidRPr="002D069A">
        <w:t>Основы теоретической физики. Статистическая физика и гидродинамика</w:t>
      </w:r>
      <w:r w:rsidRPr="00216D94">
        <w:t>»  является предшествующей: «</w:t>
      </w:r>
      <w:r>
        <w:t>Современные проблемы физики</w:t>
      </w:r>
      <w:r w:rsidRPr="00216D94">
        <w:t>», прохождение педагогической практики.</w:t>
      </w:r>
    </w:p>
    <w:p w:rsidR="000530F1" w:rsidRPr="006B4E70" w:rsidRDefault="000530F1" w:rsidP="000530F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530F1" w:rsidRPr="0039556E" w:rsidRDefault="000530F1" w:rsidP="000530F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 w:rsidRPr="006B4E70">
        <w:rPr>
          <w:spacing w:val="3"/>
        </w:rPr>
        <w:t xml:space="preserve">- </w:t>
      </w:r>
      <w:r w:rsidRPr="0039556E">
        <w:rPr>
          <w:color w:val="000000"/>
        </w:rPr>
        <w:t>формирование понимания студентами общей структуры конкретных физических теорий и их решающей роли в формировании целостных представлений о современной физической картине мира,  формирование систематических знаний, умений и навыков студентов по основам теоретической физики и применению методов теоретической физики для анализа физических явлений и решения физических задач.</w:t>
      </w:r>
    </w:p>
    <w:p w:rsidR="000530F1" w:rsidRDefault="000530F1" w:rsidP="000530F1">
      <w:pPr>
        <w:ind w:firstLine="756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530F1" w:rsidRPr="0039556E" w:rsidRDefault="000530F1" w:rsidP="000530F1">
      <w:pPr>
        <w:ind w:firstLine="756"/>
        <w:jc w:val="both"/>
      </w:pPr>
      <w:r w:rsidRPr="0039556E">
        <w:rPr>
          <w:color w:val="000000"/>
        </w:rPr>
        <w:t>• освоение базовых понятий дисциплины (импульс, закон сохранения момента импульса, электромагнитное поле, пространство и время);</w:t>
      </w:r>
    </w:p>
    <w:p w:rsidR="000530F1" w:rsidRPr="0039556E" w:rsidRDefault="000530F1" w:rsidP="000530F1">
      <w:pPr>
        <w:ind w:firstLine="756"/>
        <w:jc w:val="both"/>
      </w:pPr>
      <w:r w:rsidRPr="0039556E">
        <w:rPr>
          <w:color w:val="000000"/>
        </w:rPr>
        <w:t>• умения применять понятия и закономерности, которые составляют ядро физических знаний;</w:t>
      </w:r>
    </w:p>
    <w:p w:rsidR="000530F1" w:rsidRPr="0039556E" w:rsidRDefault="000530F1" w:rsidP="000530F1">
      <w:pPr>
        <w:ind w:firstLine="756"/>
        <w:jc w:val="both"/>
      </w:pPr>
      <w:r w:rsidRPr="0039556E">
        <w:rPr>
          <w:color w:val="000000"/>
        </w:rPr>
        <w:t>• уметь проецировать приобретенные знания</w:t>
      </w:r>
      <w:r>
        <w:rPr>
          <w:color w:val="000000"/>
        </w:rPr>
        <w:t xml:space="preserve">, составляющие научную основу, </w:t>
      </w:r>
      <w:r w:rsidRPr="0039556E">
        <w:rPr>
          <w:color w:val="000000"/>
        </w:rPr>
        <w:t xml:space="preserve"> на </w:t>
      </w:r>
      <w:r>
        <w:rPr>
          <w:color w:val="000000"/>
        </w:rPr>
        <w:t xml:space="preserve">содержание </w:t>
      </w:r>
      <w:r w:rsidRPr="0039556E">
        <w:rPr>
          <w:color w:val="000000"/>
        </w:rPr>
        <w:t>школьн</w:t>
      </w:r>
      <w:r>
        <w:rPr>
          <w:color w:val="000000"/>
        </w:rPr>
        <w:t>ого</w:t>
      </w:r>
      <w:r w:rsidRPr="0039556E">
        <w:rPr>
          <w:color w:val="000000"/>
        </w:rPr>
        <w:t xml:space="preserve"> курс</w:t>
      </w:r>
      <w:r>
        <w:rPr>
          <w:color w:val="000000"/>
        </w:rPr>
        <w:t>а</w:t>
      </w:r>
      <w:r w:rsidRPr="0039556E">
        <w:rPr>
          <w:color w:val="000000"/>
        </w:rPr>
        <w:t xml:space="preserve"> физики.</w:t>
      </w:r>
    </w:p>
    <w:p w:rsidR="000530F1" w:rsidRDefault="000530F1" w:rsidP="000530F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p w:rsidR="000530F1" w:rsidRPr="00381023" w:rsidRDefault="000530F1" w:rsidP="000530F1">
      <w:pPr>
        <w:pStyle w:val="ac"/>
        <w:shd w:val="clear" w:color="auto" w:fill="FFFFFF"/>
        <w:tabs>
          <w:tab w:val="left" w:pos="1123"/>
        </w:tabs>
        <w:spacing w:after="0" w:line="240" w:lineRule="auto"/>
        <w:ind w:left="0"/>
        <w:jc w:val="both"/>
        <w:rPr>
          <w:rFonts w:ascii="Times New Roman" w:hAnsi="Times New Roman"/>
          <w:color w:val="FF0000"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7"/>
        <w:gridCol w:w="2686"/>
        <w:gridCol w:w="1136"/>
        <w:gridCol w:w="2336"/>
        <w:gridCol w:w="1063"/>
        <w:gridCol w:w="1561"/>
      </w:tblGrid>
      <w:tr w:rsidR="000530F1" w:rsidRPr="00A51EE6" w:rsidTr="000530F1">
        <w:trPr>
          <w:trHeight w:val="385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30F1" w:rsidRPr="00A51EE6" w:rsidRDefault="000530F1" w:rsidP="002903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30F1" w:rsidRPr="00A51EE6" w:rsidRDefault="000530F1" w:rsidP="002903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30F1" w:rsidRPr="00A51EE6" w:rsidRDefault="000530F1" w:rsidP="002903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30F1" w:rsidRPr="00A51EE6" w:rsidRDefault="000530F1" w:rsidP="002903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30F1" w:rsidRPr="00A51EE6" w:rsidRDefault="000530F1" w:rsidP="002903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30F1" w:rsidRPr="00A51EE6" w:rsidRDefault="000530F1" w:rsidP="002903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F80B02" w:rsidRPr="00A51EE6" w:rsidTr="000530F1">
        <w:trPr>
          <w:trHeight w:val="385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80B02" w:rsidRPr="00213994" w:rsidRDefault="00F80B02" w:rsidP="00F80B02">
            <w:pPr>
              <w:jc w:val="both"/>
              <w:rPr>
                <w:i/>
              </w:rPr>
            </w:pPr>
            <w:r w:rsidRPr="00213994">
              <w:rPr>
                <w:i/>
              </w:rPr>
              <w:t>ОР.1</w:t>
            </w:r>
          </w:p>
        </w:tc>
        <w:tc>
          <w:tcPr>
            <w:tcW w:w="2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80B02" w:rsidRPr="007A5570" w:rsidRDefault="00F80B02" w:rsidP="00F80B02">
            <w:pPr>
              <w:tabs>
                <w:tab w:val="left" w:pos="318"/>
              </w:tabs>
            </w:pPr>
            <w:r w:rsidRPr="007A5570">
              <w:t xml:space="preserve"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</w:t>
            </w:r>
            <w:r w:rsidRPr="007A5570">
              <w:lastRenderedPageBreak/>
              <w:t>математике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80B02" w:rsidRDefault="00F80B02" w:rsidP="00F80B02">
            <w:pPr>
              <w:pStyle w:val="24"/>
              <w:spacing w:after="0" w:line="240" w:lineRule="auto"/>
              <w:ind w:left="0"/>
            </w:pPr>
          </w:p>
          <w:p w:rsidR="00F80B02" w:rsidRPr="00D02C53" w:rsidRDefault="00F80B02" w:rsidP="00F80B02">
            <w:pPr>
              <w:jc w:val="center"/>
            </w:pPr>
            <w:r>
              <w:t>ОР.1-1-1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80B02" w:rsidRPr="00173F9C" w:rsidRDefault="00F80B02" w:rsidP="00F80B02">
            <w:r>
              <w:t>Демонстрирует владение навыками при решении задач по основам теоретической физики.</w:t>
            </w:r>
          </w:p>
        </w:tc>
        <w:tc>
          <w:tcPr>
            <w:tcW w:w="1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80B02" w:rsidRPr="00173F9C" w:rsidRDefault="00F80B02" w:rsidP="00F80B02">
            <w:pPr>
              <w:jc w:val="both"/>
            </w:pPr>
            <w:r w:rsidRPr="005B2E85">
              <w:t>ОК-3; ПК-2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80B02" w:rsidRPr="000B5C11" w:rsidRDefault="00F80B02" w:rsidP="00F80B02">
            <w:pPr>
              <w:jc w:val="both"/>
            </w:pPr>
            <w:r>
              <w:t>практическая работа, тестирование</w:t>
            </w:r>
          </w:p>
        </w:tc>
      </w:tr>
    </w:tbl>
    <w:p w:rsidR="000530F1" w:rsidRDefault="000530F1" w:rsidP="000530F1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530F1" w:rsidRDefault="000530F1" w:rsidP="000530F1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p w:rsidR="000530F1" w:rsidRDefault="000530F1" w:rsidP="000530F1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0530F1" w:rsidRPr="005529DD" w:rsidRDefault="000530F1" w:rsidP="000530F1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tbl>
      <w:tblPr>
        <w:tblW w:w="487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93"/>
        <w:gridCol w:w="855"/>
        <w:gridCol w:w="1143"/>
        <w:gridCol w:w="1419"/>
        <w:gridCol w:w="1239"/>
        <w:gridCol w:w="857"/>
      </w:tblGrid>
      <w:tr w:rsidR="000530F1" w:rsidRPr="002C4B45" w:rsidTr="00290373">
        <w:trPr>
          <w:trHeight w:val="203"/>
        </w:trPr>
        <w:tc>
          <w:tcPr>
            <w:tcW w:w="4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jc w:val="center"/>
            </w:pPr>
            <w:r w:rsidRPr="002C4B45">
              <w:t>Наименование темы</w:t>
            </w:r>
          </w:p>
        </w:tc>
        <w:tc>
          <w:tcPr>
            <w:tcW w:w="34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jc w:val="center"/>
            </w:pPr>
            <w:r w:rsidRPr="002C4B45"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jc w:val="center"/>
            </w:pPr>
            <w:r w:rsidRPr="002C4B45"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jc w:val="center"/>
            </w:pPr>
            <w:r w:rsidRPr="002C4B45">
              <w:t>Всего часов по дисциплине</w:t>
            </w:r>
          </w:p>
        </w:tc>
      </w:tr>
      <w:tr w:rsidR="000530F1" w:rsidRPr="002C4B45" w:rsidTr="00290373">
        <w:trPr>
          <w:trHeight w:val="533"/>
        </w:trPr>
        <w:tc>
          <w:tcPr>
            <w:tcW w:w="409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jc w:val="center"/>
            </w:pPr>
            <w:proofErr w:type="spellStart"/>
            <w:r w:rsidRPr="002C4B45">
              <w:t>Аудиторнаяработа</w:t>
            </w:r>
            <w:proofErr w:type="spellEnd"/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30F1" w:rsidRPr="002C4B45" w:rsidRDefault="000530F1" w:rsidP="00290373">
            <w:pPr>
              <w:tabs>
                <w:tab w:val="left" w:pos="814"/>
              </w:tabs>
              <w:jc w:val="center"/>
            </w:pPr>
            <w:r w:rsidRPr="002C4B45">
              <w:t xml:space="preserve">Контактная СР (в т.ч. </w:t>
            </w:r>
          </w:p>
          <w:p w:rsidR="000530F1" w:rsidRPr="002C4B45" w:rsidRDefault="000530F1" w:rsidP="00290373">
            <w:pPr>
              <w:autoSpaceDE w:val="0"/>
              <w:autoSpaceDN w:val="0"/>
              <w:adjustRightInd w:val="0"/>
              <w:jc w:val="center"/>
            </w:pPr>
            <w:r w:rsidRPr="002C4B45"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jc w:val="center"/>
            </w:pPr>
          </w:p>
        </w:tc>
      </w:tr>
      <w:tr w:rsidR="000530F1" w:rsidRPr="002C4B45" w:rsidTr="00290373">
        <w:trPr>
          <w:trHeight w:val="1"/>
        </w:trPr>
        <w:tc>
          <w:tcPr>
            <w:tcW w:w="4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jc w:val="center"/>
            </w:pPr>
            <w:r w:rsidRPr="002C4B45">
              <w:t>Лекции</w:t>
            </w: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jc w:val="center"/>
            </w:pPr>
            <w:r w:rsidRPr="002C4B45">
              <w:t>Практическое занятие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0530F1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30F1" w:rsidRDefault="00FD415E" w:rsidP="00290373">
            <w:pPr>
              <w:jc w:val="both"/>
            </w:pPr>
            <w:r>
              <w:rPr>
                <w:color w:val="000000"/>
              </w:rPr>
              <w:t>Раздел 1. Статистическая физика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30F1" w:rsidRDefault="000530F1" w:rsidP="00290373">
            <w:pPr>
              <w:jc w:val="center"/>
            </w:pP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30F1" w:rsidRDefault="000530F1" w:rsidP="00290373">
            <w:pPr>
              <w:jc w:val="center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30F1" w:rsidRDefault="000530F1" w:rsidP="00290373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30F1" w:rsidRDefault="000530F1" w:rsidP="00290373">
            <w:pPr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jc w:val="center"/>
            </w:pPr>
          </w:p>
        </w:tc>
      </w:tr>
      <w:tr w:rsidR="000530F1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30F1" w:rsidRDefault="00FD415E" w:rsidP="00290373">
            <w:pPr>
              <w:jc w:val="both"/>
            </w:pPr>
            <w:r>
              <w:rPr>
                <w:color w:val="000000"/>
              </w:rPr>
              <w:t xml:space="preserve">1.1 </w:t>
            </w:r>
            <w:r>
              <w:t>Фазовое пространство. Функция распределения.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30F1" w:rsidRDefault="00FD415E" w:rsidP="00290373">
            <w:pPr>
              <w:jc w:val="center"/>
            </w:pPr>
            <w:r>
              <w:t>2</w:t>
            </w: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30F1" w:rsidRDefault="00FD415E" w:rsidP="00290373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30F1" w:rsidRDefault="000530F1" w:rsidP="00290373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30F1" w:rsidRDefault="00FD415E" w:rsidP="00290373">
            <w:pPr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30F1" w:rsidRPr="002C4B45" w:rsidRDefault="00FD415E" w:rsidP="0029037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D415E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1.2 </w:t>
            </w:r>
            <w:r>
              <w:t xml:space="preserve">Теорема </w:t>
            </w:r>
            <w:proofErr w:type="spellStart"/>
            <w:r>
              <w:t>Лиувилля</w:t>
            </w:r>
            <w:proofErr w:type="spellEnd"/>
            <w:r>
              <w:t>. Микроканоническое распределение.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center"/>
            </w:pPr>
            <w:r>
              <w:t>2</w:t>
            </w: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FD415E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FD415E">
            <w:pPr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Pr="002C4B45" w:rsidRDefault="00FD415E" w:rsidP="00FD415E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D415E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1.3 </w:t>
            </w:r>
            <w:r>
              <w:t>Особенности квантовой статистики. Матрица плотности.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center"/>
            </w:pPr>
            <w:r>
              <w:t>2</w:t>
            </w: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FD415E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FD415E">
            <w:pPr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Pr="002C4B45" w:rsidRDefault="00FD415E" w:rsidP="00FD415E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D415E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1.4 </w:t>
            </w:r>
            <w:r>
              <w:t>Микроканоническое распределение в квантовой статистике.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center"/>
            </w:pPr>
            <w:r>
              <w:t>2</w:t>
            </w: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FD415E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FD415E">
            <w:pPr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Pr="002C4B45" w:rsidRDefault="00FD415E" w:rsidP="00FD415E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D415E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1.5 </w:t>
            </w:r>
            <w:r>
              <w:t>Энтропия, вероятностный характер энтропии. Закон возрастания энтропии.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center"/>
            </w:pPr>
            <w:r>
              <w:t>2</w:t>
            </w: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FD415E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FD415E">
            <w:pPr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Pr="002C4B45" w:rsidRDefault="00FD415E" w:rsidP="00FD415E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0530F1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30F1" w:rsidRDefault="00FD415E" w:rsidP="00290373">
            <w:pPr>
              <w:jc w:val="both"/>
            </w:pPr>
            <w:r>
              <w:rPr>
                <w:color w:val="000000"/>
              </w:rPr>
              <w:t>Раздел 2. Гидродинамика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30F1" w:rsidRDefault="000530F1" w:rsidP="00290373">
            <w:pPr>
              <w:jc w:val="center"/>
            </w:pP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30F1" w:rsidRDefault="000530F1" w:rsidP="00290373">
            <w:pPr>
              <w:jc w:val="center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30F1" w:rsidRDefault="000530F1" w:rsidP="00290373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30F1" w:rsidRDefault="000530F1" w:rsidP="00290373">
            <w:pPr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jc w:val="center"/>
            </w:pPr>
          </w:p>
        </w:tc>
      </w:tr>
      <w:tr w:rsidR="00FD415E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Pr="00FD415E" w:rsidRDefault="00FD415E" w:rsidP="00FD415E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2.1 </w:t>
            </w:r>
            <w:r w:rsidRPr="00FD415E">
              <w:rPr>
                <w:color w:val="000000"/>
              </w:rPr>
              <w:t>Система гидродинамических уравнений и граничных условий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center"/>
            </w:pPr>
            <w:r>
              <w:t>2</w:t>
            </w: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FD415E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FD415E">
            <w:pPr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Pr="002C4B45" w:rsidRDefault="00FD415E" w:rsidP="00FD415E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D415E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2.2 </w:t>
            </w:r>
            <w:r w:rsidRPr="00FD415E">
              <w:rPr>
                <w:color w:val="000000"/>
              </w:rPr>
              <w:t>Малые возмущения в релаксирующей среде. Дисперсия звуковых волн, распространение вихревых и тепловых возмущений.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center"/>
            </w:pPr>
            <w:r>
              <w:t>2</w:t>
            </w: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FD415E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FD415E">
            <w:pPr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Pr="002C4B45" w:rsidRDefault="00FD415E" w:rsidP="00FD415E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D415E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2.3 </w:t>
            </w:r>
            <w:r w:rsidRPr="00FD415E">
              <w:rPr>
                <w:color w:val="000000"/>
              </w:rPr>
              <w:t>Гидродинамическое описание открытых систем.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center"/>
            </w:pPr>
            <w:r>
              <w:t>2</w:t>
            </w: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FD415E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FD415E">
            <w:pPr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Pr="002C4B45" w:rsidRDefault="00FD415E" w:rsidP="00FD415E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D415E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2.4 </w:t>
            </w:r>
            <w:r w:rsidRPr="00FD415E">
              <w:rPr>
                <w:color w:val="000000"/>
              </w:rPr>
              <w:t>Энергообмен на границе раздела жидкость-газ. Эмпирические формулы для описания потоков, критерии подобия.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center"/>
            </w:pPr>
            <w:r>
              <w:t>2</w:t>
            </w: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FD415E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FD415E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FD415E">
            <w:pPr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Pr="002C4B45" w:rsidRDefault="00FD415E" w:rsidP="00FD415E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D415E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290373">
            <w:pPr>
              <w:jc w:val="both"/>
              <w:rPr>
                <w:color w:val="00000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290373">
            <w:pPr>
              <w:jc w:val="center"/>
            </w:pP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290373">
            <w:pPr>
              <w:jc w:val="center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290373">
            <w:pPr>
              <w:jc w:val="center"/>
              <w:rPr>
                <w:color w:val="000000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290373">
            <w:pPr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290373">
            <w:pPr>
              <w:autoSpaceDE w:val="0"/>
              <w:autoSpaceDN w:val="0"/>
              <w:adjustRightInd w:val="0"/>
              <w:jc w:val="center"/>
            </w:pPr>
          </w:p>
        </w:tc>
      </w:tr>
      <w:tr w:rsidR="000530F1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30F1" w:rsidRPr="002C4B45" w:rsidRDefault="000530F1" w:rsidP="00290373">
            <w:pPr>
              <w:autoSpaceDE w:val="0"/>
              <w:autoSpaceDN w:val="0"/>
              <w:adjustRightInd w:val="0"/>
              <w:jc w:val="right"/>
            </w:pPr>
            <w:r w:rsidRPr="002C4B45">
              <w:rPr>
                <w:bCs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30F1" w:rsidRPr="003E2E42" w:rsidRDefault="00FD415E" w:rsidP="002903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30F1" w:rsidRPr="003E2E42" w:rsidRDefault="00FD415E" w:rsidP="002903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30F1" w:rsidRPr="003E2E42" w:rsidRDefault="000530F1" w:rsidP="002903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30F1" w:rsidRPr="003E2E42" w:rsidRDefault="00FD415E" w:rsidP="002903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30F1" w:rsidRPr="003E2E42" w:rsidRDefault="00FD415E" w:rsidP="002903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0530F1" w:rsidRDefault="000530F1" w:rsidP="000530F1">
      <w:pPr>
        <w:spacing w:line="276" w:lineRule="auto"/>
        <w:rPr>
          <w:bCs/>
          <w:i/>
        </w:rPr>
      </w:pPr>
    </w:p>
    <w:p w:rsidR="000530F1" w:rsidRDefault="000530F1" w:rsidP="000530F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0530F1" w:rsidRPr="002C4B45" w:rsidRDefault="000530F1" w:rsidP="000530F1">
      <w:pPr>
        <w:pStyle w:val="24"/>
        <w:spacing w:after="0" w:line="276" w:lineRule="auto"/>
        <w:ind w:left="0" w:firstLine="709"/>
        <w:jc w:val="both"/>
      </w:pPr>
      <w:r w:rsidRPr="002C4B45">
        <w:t>Методы обучения: метод проблемного обучения</w:t>
      </w:r>
    </w:p>
    <w:p w:rsidR="000530F1" w:rsidRPr="002C4B45" w:rsidRDefault="000530F1" w:rsidP="000530F1">
      <w:pPr>
        <w:pStyle w:val="24"/>
        <w:spacing w:after="0" w:line="276" w:lineRule="auto"/>
        <w:ind w:left="0" w:firstLine="709"/>
        <w:jc w:val="both"/>
      </w:pPr>
      <w:r w:rsidRPr="002C4B45">
        <w:t>Технологии обучения: модульная, проблемная, обучения в сотрудничестве, технологии дистанционного обучения.</w:t>
      </w:r>
    </w:p>
    <w:p w:rsidR="000530F1" w:rsidRPr="009C0A64" w:rsidRDefault="000530F1" w:rsidP="000530F1">
      <w:pPr>
        <w:pStyle w:val="24"/>
        <w:spacing w:after="0" w:line="276" w:lineRule="auto"/>
        <w:ind w:left="0" w:firstLine="709"/>
        <w:jc w:val="both"/>
        <w:rPr>
          <w:b/>
        </w:rPr>
      </w:pPr>
      <w:r w:rsidRPr="002C4B45">
        <w:t>Формы обучения: индивидуальная, групповая</w:t>
      </w:r>
      <w:r>
        <w:t>.</w:t>
      </w:r>
    </w:p>
    <w:p w:rsidR="000530F1" w:rsidRPr="00580390" w:rsidRDefault="000530F1" w:rsidP="000530F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530F1" w:rsidRPr="000608DD" w:rsidRDefault="000608DD" w:rsidP="000530F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0608DD">
        <w:rPr>
          <w:b/>
          <w:bCs/>
        </w:rPr>
        <w:t>6. 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608DD" w:rsidRPr="000608DD" w:rsidTr="005B2E85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000000"/>
                <w:kern w:val="0"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0608DD">
              <w:rPr>
                <w:color w:val="000000"/>
                <w:kern w:val="0"/>
                <w:sz w:val="20"/>
                <w:szCs w:val="20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0608DD">
              <w:rPr>
                <w:color w:val="000000"/>
                <w:kern w:val="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000000"/>
                <w:kern w:val="0"/>
                <w:sz w:val="20"/>
                <w:szCs w:val="20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>Балл за конкретное задание</w:t>
            </w:r>
          </w:p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>(</w:t>
            </w:r>
            <w:r w:rsidRPr="000608DD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0608DD">
              <w:rPr>
                <w:color w:val="auto"/>
                <w:kern w:val="0"/>
                <w:sz w:val="20"/>
                <w:szCs w:val="20"/>
              </w:rPr>
              <w:t>-</w:t>
            </w:r>
            <w:r w:rsidRPr="000608DD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0608DD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000000"/>
                <w:kern w:val="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000000"/>
                <w:kern w:val="0"/>
                <w:sz w:val="20"/>
                <w:szCs w:val="20"/>
              </w:rPr>
              <w:t>Баллы</w:t>
            </w:r>
          </w:p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0608DD" w:rsidRPr="000608DD" w:rsidTr="005B2E85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608DD" w:rsidRPr="000608DD" w:rsidRDefault="000608DD" w:rsidP="000608DD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608DD" w:rsidRPr="000608DD" w:rsidRDefault="000608DD" w:rsidP="000608DD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608DD" w:rsidRPr="000608DD" w:rsidRDefault="000608DD" w:rsidP="000608DD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608DD" w:rsidRPr="000608DD" w:rsidRDefault="000608DD" w:rsidP="000608DD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608DD" w:rsidRPr="000608DD" w:rsidRDefault="000608DD" w:rsidP="000608DD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608DD" w:rsidRPr="000608DD" w:rsidRDefault="000608DD" w:rsidP="000608DD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0608DD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0608DD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0608DD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0608DD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0608DD" w:rsidRPr="000608DD" w:rsidTr="005B2E8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="005B2E85" w:rsidRPr="005B2E85">
              <w:rPr>
                <w:b/>
                <w:bCs/>
                <w:color w:val="auto"/>
                <w:kern w:val="0"/>
                <w:sz w:val="20"/>
                <w:szCs w:val="20"/>
              </w:rPr>
              <w:t>Статистическая физика</w:t>
            </w:r>
          </w:p>
        </w:tc>
      </w:tr>
      <w:tr w:rsidR="00F80B02" w:rsidRPr="000608DD" w:rsidTr="005B2E8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0608DD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Default="00F80B02" w:rsidP="00F80B02">
            <w:pPr>
              <w:pStyle w:val="24"/>
              <w:spacing w:after="0" w:line="240" w:lineRule="auto"/>
              <w:ind w:left="0"/>
            </w:pPr>
          </w:p>
          <w:p w:rsidR="00F80B02" w:rsidRPr="00D02C53" w:rsidRDefault="00F80B02" w:rsidP="00F80B02">
            <w:pPr>
              <w:jc w:val="center"/>
            </w:pPr>
            <w:r>
              <w:t>ОР.1-1-1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608DD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 xml:space="preserve">практической </w:t>
            </w:r>
            <w:r w:rsidRPr="000608DD">
              <w:rPr>
                <w:color w:val="auto"/>
                <w:kern w:val="0"/>
                <w:sz w:val="20"/>
                <w:szCs w:val="20"/>
              </w:rPr>
              <w:t>работ</w:t>
            </w:r>
            <w:r>
              <w:rPr>
                <w:color w:val="auto"/>
                <w:kern w:val="0"/>
                <w:sz w:val="20"/>
                <w:szCs w:val="20"/>
              </w:rPr>
              <w:t>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608DD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r>
              <w:rPr>
                <w:color w:val="auto"/>
                <w:kern w:val="0"/>
                <w:sz w:val="20"/>
                <w:szCs w:val="20"/>
              </w:rPr>
              <w:t>пр</w:t>
            </w:r>
            <w:r w:rsidRPr="000608DD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608DD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0608DD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608DD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0608DD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0608DD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608DD">
              <w:rPr>
                <w:color w:val="auto"/>
                <w:kern w:val="0"/>
                <w:sz w:val="22"/>
                <w:szCs w:val="22"/>
              </w:rPr>
              <w:t>12</w:t>
            </w:r>
          </w:p>
        </w:tc>
      </w:tr>
      <w:tr w:rsidR="00E26973" w:rsidRPr="000608DD" w:rsidTr="005B2E8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6973" w:rsidRPr="000608DD" w:rsidRDefault="00E26973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6973" w:rsidRPr="000608DD" w:rsidRDefault="00E26973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6973" w:rsidRPr="000608DD" w:rsidRDefault="00E26973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 xml:space="preserve">практической </w:t>
            </w:r>
            <w:r w:rsidRPr="000608DD">
              <w:rPr>
                <w:color w:val="auto"/>
                <w:kern w:val="0"/>
                <w:sz w:val="20"/>
                <w:szCs w:val="20"/>
              </w:rPr>
              <w:t>работ</w:t>
            </w:r>
            <w:r>
              <w:rPr>
                <w:color w:val="auto"/>
                <w:kern w:val="0"/>
                <w:sz w:val="20"/>
                <w:szCs w:val="20"/>
              </w:rPr>
              <w:t>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6973" w:rsidRPr="000608DD" w:rsidRDefault="00E26973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r>
              <w:rPr>
                <w:color w:val="auto"/>
                <w:kern w:val="0"/>
                <w:sz w:val="20"/>
                <w:szCs w:val="20"/>
              </w:rPr>
              <w:t>пр</w:t>
            </w:r>
            <w:r w:rsidRPr="000608DD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6973" w:rsidRPr="000608DD" w:rsidRDefault="00F80B02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E26973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6973" w:rsidRPr="000608DD" w:rsidRDefault="008F3B29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973" w:rsidRPr="000608DD" w:rsidRDefault="008F3B29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973" w:rsidRPr="000608DD" w:rsidRDefault="008F3B29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>
              <w:rPr>
                <w:color w:val="auto"/>
                <w:kern w:val="0"/>
                <w:sz w:val="22"/>
                <w:szCs w:val="22"/>
              </w:rPr>
              <w:t>18</w:t>
            </w:r>
          </w:p>
        </w:tc>
      </w:tr>
      <w:tr w:rsidR="000608DD" w:rsidRPr="000608DD" w:rsidTr="005B2E8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608DD" w:rsidRPr="000608DD" w:rsidRDefault="00E26973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608DD" w:rsidRPr="000608DD" w:rsidRDefault="000608DD" w:rsidP="000608DD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608DD" w:rsidRPr="000608DD" w:rsidRDefault="00F80B02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0,75-</w:t>
            </w:r>
            <w:r w:rsidR="00E26973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608DD" w:rsidRPr="000608DD" w:rsidRDefault="008F3B29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608DD" w:rsidRPr="000608DD" w:rsidRDefault="00E26973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>
              <w:rPr>
                <w:color w:val="auto"/>
                <w:kern w:val="0"/>
                <w:sz w:val="22"/>
                <w:szCs w:val="22"/>
              </w:rPr>
              <w:t>20</w:t>
            </w:r>
          </w:p>
        </w:tc>
      </w:tr>
      <w:tr w:rsidR="000608DD" w:rsidRPr="000608DD" w:rsidTr="005B2E8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b/>
                <w:bCs/>
                <w:color w:val="auto"/>
                <w:kern w:val="0"/>
                <w:sz w:val="20"/>
                <w:szCs w:val="20"/>
              </w:rPr>
              <w:t>Раздел 2.</w:t>
            </w:r>
            <w:r w:rsidRPr="000608DD">
              <w:rPr>
                <w:b/>
                <w:bCs/>
                <w:color w:val="000000"/>
                <w:kern w:val="0"/>
                <w:sz w:val="20"/>
                <w:szCs w:val="20"/>
              </w:rPr>
              <w:t xml:space="preserve"> </w:t>
            </w:r>
            <w:r w:rsidR="005B2E85" w:rsidRPr="005B2E85">
              <w:rPr>
                <w:b/>
                <w:bCs/>
                <w:color w:val="000000"/>
                <w:kern w:val="0"/>
                <w:sz w:val="20"/>
                <w:szCs w:val="20"/>
              </w:rPr>
              <w:t>Гидродинамика</w:t>
            </w:r>
          </w:p>
        </w:tc>
      </w:tr>
      <w:tr w:rsidR="00F80B02" w:rsidRPr="000608DD" w:rsidTr="005B2E8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0608DD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Default="00F80B02" w:rsidP="00F80B02">
            <w:pPr>
              <w:pStyle w:val="24"/>
              <w:spacing w:after="0" w:line="240" w:lineRule="auto"/>
              <w:ind w:left="0"/>
            </w:pPr>
          </w:p>
          <w:p w:rsidR="00F80B02" w:rsidRPr="00D02C53" w:rsidRDefault="00F80B02" w:rsidP="00F80B02">
            <w:pPr>
              <w:jc w:val="center"/>
            </w:pPr>
            <w:r>
              <w:t>ОР.1-1-1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608DD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 xml:space="preserve">практической </w:t>
            </w:r>
            <w:r w:rsidRPr="000608DD">
              <w:rPr>
                <w:color w:val="auto"/>
                <w:kern w:val="0"/>
                <w:sz w:val="20"/>
                <w:szCs w:val="20"/>
              </w:rPr>
              <w:t>работ</w:t>
            </w:r>
            <w:r>
              <w:rPr>
                <w:color w:val="auto"/>
                <w:kern w:val="0"/>
                <w:sz w:val="20"/>
                <w:szCs w:val="20"/>
              </w:rPr>
              <w:t>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608DD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r>
              <w:rPr>
                <w:color w:val="auto"/>
                <w:kern w:val="0"/>
                <w:sz w:val="20"/>
                <w:szCs w:val="20"/>
              </w:rPr>
              <w:t>пр</w:t>
            </w:r>
            <w:r w:rsidRPr="000608DD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608DD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0608DD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608DD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0608DD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0608DD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608DD">
              <w:rPr>
                <w:color w:val="auto"/>
                <w:kern w:val="0"/>
                <w:sz w:val="22"/>
                <w:szCs w:val="22"/>
              </w:rPr>
              <w:t>6</w:t>
            </w:r>
          </w:p>
        </w:tc>
      </w:tr>
      <w:tr w:rsidR="00E26973" w:rsidRPr="000608DD" w:rsidTr="005B2E8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6973" w:rsidRPr="000608DD" w:rsidRDefault="00E26973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6973" w:rsidRPr="000608DD" w:rsidRDefault="00E26973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6973" w:rsidRPr="000608DD" w:rsidRDefault="00E26973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 xml:space="preserve">практической </w:t>
            </w:r>
            <w:r w:rsidRPr="000608DD">
              <w:rPr>
                <w:color w:val="auto"/>
                <w:kern w:val="0"/>
                <w:sz w:val="20"/>
                <w:szCs w:val="20"/>
              </w:rPr>
              <w:t>работ</w:t>
            </w:r>
            <w:r>
              <w:rPr>
                <w:color w:val="auto"/>
                <w:kern w:val="0"/>
                <w:sz w:val="20"/>
                <w:szCs w:val="20"/>
              </w:rPr>
              <w:t>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6973" w:rsidRPr="000608DD" w:rsidRDefault="00E26973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r>
              <w:rPr>
                <w:color w:val="auto"/>
                <w:kern w:val="0"/>
                <w:sz w:val="20"/>
                <w:szCs w:val="20"/>
              </w:rPr>
              <w:t>пр</w:t>
            </w:r>
            <w:r w:rsidRPr="000608DD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6973" w:rsidRPr="000608DD" w:rsidRDefault="00F80B02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8F3B29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6973" w:rsidRPr="000608DD" w:rsidRDefault="008F3B29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973" w:rsidRPr="000608DD" w:rsidRDefault="008F3B29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973" w:rsidRPr="000608DD" w:rsidRDefault="008F3B29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>
              <w:rPr>
                <w:color w:val="auto"/>
                <w:kern w:val="0"/>
                <w:sz w:val="22"/>
                <w:szCs w:val="22"/>
              </w:rPr>
              <w:t>6</w:t>
            </w:r>
          </w:p>
        </w:tc>
      </w:tr>
      <w:tr w:rsidR="000608DD" w:rsidRPr="000608DD" w:rsidTr="005B2E8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608DD" w:rsidRPr="000608DD" w:rsidRDefault="00E26973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608DD" w:rsidRPr="000608DD" w:rsidRDefault="000608DD" w:rsidP="000608DD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>Подготовка доклада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608DD" w:rsidRPr="000608DD" w:rsidRDefault="00F80B02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1,5-</w:t>
            </w:r>
            <w:r w:rsidR="000608DD" w:rsidRPr="000608DD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608DD">
              <w:rPr>
                <w:color w:val="auto"/>
                <w:kern w:val="0"/>
                <w:sz w:val="22"/>
                <w:szCs w:val="22"/>
              </w:rPr>
              <w:t>8</w:t>
            </w:r>
          </w:p>
        </w:tc>
      </w:tr>
      <w:tr w:rsidR="000608DD" w:rsidRPr="000608DD" w:rsidTr="005B2E8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608DD" w:rsidRPr="008A6E6B" w:rsidRDefault="00F80B02" w:rsidP="000608DD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Экзамен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608DD" w:rsidRPr="000608DD" w:rsidRDefault="000608DD" w:rsidP="000608DD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608DD" w:rsidRPr="000608DD" w:rsidRDefault="000608DD" w:rsidP="000608DD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2"/>
                <w:szCs w:val="22"/>
              </w:rPr>
            </w:pPr>
            <w:r w:rsidRPr="000608DD">
              <w:rPr>
                <w:color w:val="auto"/>
                <w:kern w:val="0"/>
                <w:sz w:val="22"/>
                <w:szCs w:val="22"/>
              </w:rPr>
              <w:t>30</w:t>
            </w:r>
          </w:p>
        </w:tc>
      </w:tr>
      <w:tr w:rsidR="000608DD" w:rsidRPr="000608DD" w:rsidTr="005B2E8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0608DD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608DD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608DD" w:rsidRPr="000608DD" w:rsidRDefault="000608DD" w:rsidP="000608DD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2"/>
                <w:szCs w:val="22"/>
              </w:rPr>
            </w:pPr>
            <w:r w:rsidRPr="000608DD">
              <w:rPr>
                <w:color w:val="auto"/>
                <w:kern w:val="0"/>
                <w:sz w:val="22"/>
                <w:szCs w:val="22"/>
              </w:rPr>
              <w:t>100</w:t>
            </w:r>
          </w:p>
        </w:tc>
      </w:tr>
    </w:tbl>
    <w:p w:rsidR="000530F1" w:rsidRDefault="000530F1" w:rsidP="000530F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0530F1" w:rsidRPr="00775B5B" w:rsidRDefault="000530F1" w:rsidP="000530F1">
      <w:pPr>
        <w:autoSpaceDE w:val="0"/>
        <w:autoSpaceDN w:val="0"/>
        <w:adjustRightInd w:val="0"/>
        <w:spacing w:line="276" w:lineRule="auto"/>
        <w:ind w:left="1080"/>
        <w:jc w:val="both"/>
        <w:rPr>
          <w:b/>
          <w:bCs/>
        </w:rPr>
      </w:pPr>
      <w:r w:rsidRPr="00775B5B">
        <w:rPr>
          <w:b/>
          <w:bCs/>
        </w:rPr>
        <w:t>7. Учебно-методическое и информационное обеспечение</w:t>
      </w:r>
    </w:p>
    <w:p w:rsidR="000530F1" w:rsidRPr="00775B5B" w:rsidRDefault="000530F1" w:rsidP="000530F1">
      <w:pPr>
        <w:ind w:left="720"/>
        <w:jc w:val="both"/>
        <w:rPr>
          <w:b/>
        </w:rPr>
      </w:pPr>
      <w:r w:rsidRPr="00775B5B">
        <w:rPr>
          <w:b/>
        </w:rPr>
        <w:t>7.1.  Основная литература:</w:t>
      </w:r>
    </w:p>
    <w:p w:rsidR="00691119" w:rsidRPr="00691119" w:rsidRDefault="00691119" w:rsidP="004729AE">
      <w:pPr>
        <w:pStyle w:val="ac"/>
        <w:numPr>
          <w:ilvl w:val="0"/>
          <w:numId w:val="16"/>
        </w:numPr>
        <w:ind w:left="0" w:firstLine="709"/>
        <w:rPr>
          <w:rFonts w:ascii="Times New Roman" w:hAnsi="Times New Roman"/>
          <w:sz w:val="24"/>
          <w:szCs w:val="24"/>
        </w:rPr>
      </w:pPr>
      <w:proofErr w:type="spellStart"/>
      <w:r w:rsidRPr="00691119">
        <w:rPr>
          <w:rFonts w:ascii="Times New Roman" w:hAnsi="Times New Roman"/>
          <w:sz w:val="24"/>
          <w:szCs w:val="24"/>
        </w:rPr>
        <w:t>Ахиезер</w:t>
      </w:r>
      <w:proofErr w:type="spellEnd"/>
      <w:r w:rsidRPr="00691119">
        <w:rPr>
          <w:rFonts w:ascii="Times New Roman" w:hAnsi="Times New Roman"/>
          <w:sz w:val="24"/>
          <w:szCs w:val="24"/>
        </w:rPr>
        <w:t>, А.И. Методы статистической физики / А.И. </w:t>
      </w:r>
      <w:proofErr w:type="spellStart"/>
      <w:r w:rsidRPr="00691119">
        <w:rPr>
          <w:rFonts w:ascii="Times New Roman" w:hAnsi="Times New Roman"/>
          <w:sz w:val="24"/>
          <w:szCs w:val="24"/>
        </w:rPr>
        <w:t>Ахиезер</w:t>
      </w:r>
      <w:proofErr w:type="spellEnd"/>
      <w:r w:rsidRPr="00691119">
        <w:rPr>
          <w:rFonts w:ascii="Times New Roman" w:hAnsi="Times New Roman"/>
          <w:sz w:val="24"/>
          <w:szCs w:val="24"/>
        </w:rPr>
        <w:t>, С.В. </w:t>
      </w:r>
      <w:proofErr w:type="spellStart"/>
      <w:r w:rsidRPr="00691119">
        <w:rPr>
          <w:rFonts w:ascii="Times New Roman" w:hAnsi="Times New Roman"/>
          <w:sz w:val="24"/>
          <w:szCs w:val="24"/>
        </w:rPr>
        <w:t>Пелетминский</w:t>
      </w:r>
      <w:proofErr w:type="spellEnd"/>
      <w:r w:rsidRPr="00691119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Наука, 1977. - 367 с. : ил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. ; </w:t>
      </w:r>
      <w:proofErr w:type="gramEnd"/>
      <w:r w:rsidRPr="00691119">
        <w:rPr>
          <w:rFonts w:ascii="Times New Roman" w:hAnsi="Times New Roman"/>
          <w:sz w:val="24"/>
          <w:szCs w:val="24"/>
        </w:rPr>
        <w:t>То же [Электронный ресурс]. - URL: </w:t>
      </w:r>
      <w:hyperlink r:id="rId11" w:history="1">
        <w:r w:rsidRPr="00691119">
          <w:rPr>
            <w:rStyle w:val="a7"/>
            <w:rFonts w:ascii="Times New Roman" w:hAnsi="Times New Roman"/>
            <w:color w:val="auto"/>
            <w:sz w:val="24"/>
            <w:szCs w:val="24"/>
          </w:rPr>
          <w:t>http://biblioclub.ru/index.php?page=book&amp;id=482777</w:t>
        </w:r>
      </w:hyperlink>
    </w:p>
    <w:p w:rsidR="00691119" w:rsidRPr="00691119" w:rsidRDefault="00691119" w:rsidP="004729AE">
      <w:pPr>
        <w:pStyle w:val="ac"/>
        <w:numPr>
          <w:ilvl w:val="0"/>
          <w:numId w:val="16"/>
        </w:numPr>
        <w:ind w:left="0" w:firstLine="709"/>
        <w:rPr>
          <w:rFonts w:ascii="Times New Roman" w:hAnsi="Times New Roman"/>
          <w:sz w:val="24"/>
          <w:szCs w:val="24"/>
        </w:rPr>
      </w:pPr>
      <w:proofErr w:type="spellStart"/>
      <w:r w:rsidRPr="00691119">
        <w:rPr>
          <w:rFonts w:ascii="Times New Roman" w:hAnsi="Times New Roman"/>
          <w:sz w:val="24"/>
          <w:szCs w:val="24"/>
        </w:rPr>
        <w:t>Компанеец</w:t>
      </w:r>
      <w:proofErr w:type="spellEnd"/>
      <w:r w:rsidRPr="00691119">
        <w:rPr>
          <w:rFonts w:ascii="Times New Roman" w:hAnsi="Times New Roman"/>
          <w:sz w:val="24"/>
          <w:szCs w:val="24"/>
        </w:rPr>
        <w:t>, А.С. Курс теоретической физики / А.С. </w:t>
      </w:r>
      <w:proofErr w:type="spellStart"/>
      <w:r w:rsidRPr="00691119">
        <w:rPr>
          <w:rFonts w:ascii="Times New Roman" w:hAnsi="Times New Roman"/>
          <w:sz w:val="24"/>
          <w:szCs w:val="24"/>
        </w:rPr>
        <w:t>Компанеец</w:t>
      </w:r>
      <w:proofErr w:type="spellEnd"/>
      <w:r w:rsidRPr="00691119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Издательство «Просвещение», 1975. - Т. 2. Статистические законы. - 480 с. : ил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. ; </w:t>
      </w:r>
      <w:proofErr w:type="gramEnd"/>
      <w:r w:rsidRPr="00691119">
        <w:rPr>
          <w:rFonts w:ascii="Times New Roman" w:hAnsi="Times New Roman"/>
          <w:sz w:val="24"/>
          <w:szCs w:val="24"/>
        </w:rPr>
        <w:t>То же [Электронный ресурс]. - URL: </w:t>
      </w:r>
      <w:hyperlink r:id="rId12" w:history="1">
        <w:r w:rsidRPr="00691119">
          <w:rPr>
            <w:rStyle w:val="a7"/>
            <w:rFonts w:ascii="Times New Roman" w:hAnsi="Times New Roman"/>
            <w:color w:val="auto"/>
            <w:sz w:val="24"/>
            <w:szCs w:val="24"/>
          </w:rPr>
          <w:t>http://biblioclub.ru/index.php?page=book&amp;id=482837</w:t>
        </w:r>
      </w:hyperlink>
      <w:r w:rsidRPr="00691119">
        <w:rPr>
          <w:rFonts w:ascii="Times New Roman" w:hAnsi="Times New Roman"/>
          <w:sz w:val="24"/>
          <w:szCs w:val="24"/>
        </w:rPr>
        <w:t> </w:t>
      </w:r>
    </w:p>
    <w:p w:rsidR="000530F1" w:rsidRPr="00691119" w:rsidRDefault="00691119" w:rsidP="004729AE">
      <w:pPr>
        <w:pStyle w:val="ac"/>
        <w:numPr>
          <w:ilvl w:val="0"/>
          <w:numId w:val="16"/>
        </w:numPr>
        <w:ind w:left="0" w:firstLine="709"/>
        <w:rPr>
          <w:rFonts w:ascii="Times New Roman" w:hAnsi="Times New Roman"/>
          <w:sz w:val="24"/>
          <w:szCs w:val="24"/>
        </w:rPr>
      </w:pPr>
      <w:r w:rsidRPr="00691119">
        <w:rPr>
          <w:rFonts w:ascii="Times New Roman" w:hAnsi="Times New Roman"/>
          <w:sz w:val="24"/>
          <w:szCs w:val="24"/>
        </w:rPr>
        <w:t>Квантовая теория поля и гидродинамика: некоторые вопросы квантовой теории релятивистских статистических систем и гидродинамика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научное издание / отв. ред. Д.В. </w:t>
      </w:r>
      <w:proofErr w:type="spellStart"/>
      <w:r w:rsidRPr="00691119">
        <w:rPr>
          <w:rFonts w:ascii="Times New Roman" w:hAnsi="Times New Roman"/>
          <w:sz w:val="24"/>
          <w:szCs w:val="24"/>
        </w:rPr>
        <w:t>Скобельцын</w:t>
      </w:r>
      <w:proofErr w:type="spellEnd"/>
      <w:r w:rsidRPr="00691119">
        <w:rPr>
          <w:rFonts w:ascii="Times New Roman" w:hAnsi="Times New Roman"/>
          <w:sz w:val="24"/>
          <w:szCs w:val="24"/>
        </w:rPr>
        <w:t xml:space="preserve"> ; Академия наук СССР. - Москва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Наука, 1965. - 83 с. - (Труды физического института им. П. Н. Лебедева Том XXIX).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" w:history="1">
        <w:r w:rsidRPr="00691119">
          <w:rPr>
            <w:rStyle w:val="a7"/>
            <w:rFonts w:ascii="Times New Roman" w:hAnsi="Times New Roman"/>
            <w:color w:val="auto"/>
            <w:sz w:val="24"/>
            <w:szCs w:val="24"/>
          </w:rPr>
          <w:t>http://biblioclub.ru/index.php?page=book&amp;id=499390</w:t>
        </w:r>
      </w:hyperlink>
    </w:p>
    <w:p w:rsidR="000530F1" w:rsidRPr="00691119" w:rsidRDefault="000530F1" w:rsidP="00691119">
      <w:pPr>
        <w:ind w:firstLine="709"/>
        <w:jc w:val="both"/>
        <w:rPr>
          <w:b/>
          <w:color w:val="auto"/>
        </w:rPr>
      </w:pPr>
      <w:r w:rsidRPr="00691119">
        <w:rPr>
          <w:b/>
          <w:color w:val="auto"/>
        </w:rPr>
        <w:t>7.2. Дополнительная литература:</w:t>
      </w:r>
    </w:p>
    <w:p w:rsidR="00691119" w:rsidRPr="00691119" w:rsidRDefault="00691119" w:rsidP="004729AE">
      <w:pPr>
        <w:pStyle w:val="ac"/>
        <w:numPr>
          <w:ilvl w:val="0"/>
          <w:numId w:val="17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91119">
        <w:rPr>
          <w:rFonts w:ascii="Times New Roman" w:hAnsi="Times New Roman"/>
          <w:sz w:val="24"/>
          <w:szCs w:val="24"/>
        </w:rPr>
        <w:t>Кляцкин</w:t>
      </w:r>
      <w:proofErr w:type="spellEnd"/>
      <w:r w:rsidRPr="00691119">
        <w:rPr>
          <w:rFonts w:ascii="Times New Roman" w:hAnsi="Times New Roman"/>
          <w:sz w:val="24"/>
          <w:szCs w:val="24"/>
        </w:rPr>
        <w:t>, В.И. Очерки по динамике стохастических систем / В.И. </w:t>
      </w:r>
      <w:proofErr w:type="spellStart"/>
      <w:r w:rsidRPr="00691119">
        <w:rPr>
          <w:rFonts w:ascii="Times New Roman" w:hAnsi="Times New Roman"/>
          <w:sz w:val="24"/>
          <w:szCs w:val="24"/>
        </w:rPr>
        <w:t>Кляцкин</w:t>
      </w:r>
      <w:proofErr w:type="spellEnd"/>
      <w:r w:rsidRPr="00691119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Издательство КРАСАНД, 2012. - 442 с. - ISBN 978-5-396-00434-4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" w:history="1">
        <w:r w:rsidRPr="00691119">
          <w:rPr>
            <w:rStyle w:val="a7"/>
            <w:rFonts w:ascii="Times New Roman" w:hAnsi="Times New Roman"/>
            <w:color w:val="auto"/>
            <w:sz w:val="24"/>
            <w:szCs w:val="24"/>
          </w:rPr>
          <w:t>http://biblioclub.ru/index.php?page=book&amp;id=467671</w:t>
        </w:r>
      </w:hyperlink>
    </w:p>
    <w:p w:rsidR="00691119" w:rsidRPr="00691119" w:rsidRDefault="00691119" w:rsidP="004729AE">
      <w:pPr>
        <w:pStyle w:val="ac"/>
        <w:numPr>
          <w:ilvl w:val="0"/>
          <w:numId w:val="17"/>
        </w:numPr>
        <w:ind w:left="0" w:firstLine="709"/>
        <w:rPr>
          <w:rFonts w:ascii="Times New Roman" w:hAnsi="Times New Roman"/>
          <w:sz w:val="24"/>
          <w:szCs w:val="24"/>
        </w:rPr>
      </w:pPr>
      <w:proofErr w:type="spellStart"/>
      <w:r w:rsidRPr="00691119">
        <w:rPr>
          <w:rFonts w:ascii="Times New Roman" w:hAnsi="Times New Roman"/>
          <w:sz w:val="24"/>
          <w:szCs w:val="24"/>
        </w:rPr>
        <w:t>Никеров</w:t>
      </w:r>
      <w:proofErr w:type="spellEnd"/>
      <w:r w:rsidRPr="00691119">
        <w:rPr>
          <w:rFonts w:ascii="Times New Roman" w:hAnsi="Times New Roman"/>
          <w:sz w:val="24"/>
          <w:szCs w:val="24"/>
        </w:rPr>
        <w:t>, В.А. Физика для вузов: механика и молекулярная физика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учебник / В.А. </w:t>
      </w:r>
      <w:proofErr w:type="spellStart"/>
      <w:r w:rsidRPr="00691119">
        <w:rPr>
          <w:rFonts w:ascii="Times New Roman" w:hAnsi="Times New Roman"/>
          <w:sz w:val="24"/>
          <w:szCs w:val="24"/>
        </w:rPr>
        <w:t>Никеров</w:t>
      </w:r>
      <w:proofErr w:type="spellEnd"/>
      <w:r w:rsidRPr="00691119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- 136 с. : табл., граф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91119">
        <w:rPr>
          <w:rFonts w:ascii="Times New Roman" w:hAnsi="Times New Roman"/>
          <w:sz w:val="24"/>
          <w:szCs w:val="24"/>
        </w:rPr>
        <w:t>схем. - ISBN 978-5-394-00691-3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5" w:history="1">
        <w:r w:rsidRPr="00691119">
          <w:rPr>
            <w:rStyle w:val="a7"/>
            <w:rFonts w:ascii="Times New Roman" w:hAnsi="Times New Roman"/>
            <w:color w:val="auto"/>
            <w:sz w:val="24"/>
            <w:szCs w:val="24"/>
          </w:rPr>
          <w:t>http://biblioclub.ru/index.php?page=book&amp;id=450772</w:t>
        </w:r>
      </w:hyperlink>
      <w:r w:rsidRPr="00691119">
        <w:rPr>
          <w:rFonts w:ascii="Times New Roman" w:hAnsi="Times New Roman"/>
          <w:sz w:val="24"/>
          <w:szCs w:val="24"/>
        </w:rPr>
        <w:t> </w:t>
      </w:r>
    </w:p>
    <w:p w:rsidR="00691119" w:rsidRPr="00691119" w:rsidRDefault="00691119" w:rsidP="004729AE">
      <w:pPr>
        <w:pStyle w:val="ac"/>
        <w:numPr>
          <w:ilvl w:val="0"/>
          <w:numId w:val="17"/>
        </w:numPr>
        <w:ind w:left="0" w:firstLine="709"/>
        <w:rPr>
          <w:rFonts w:ascii="Times New Roman" w:hAnsi="Times New Roman"/>
          <w:sz w:val="24"/>
          <w:szCs w:val="24"/>
        </w:rPr>
      </w:pPr>
      <w:r w:rsidRPr="00691119">
        <w:rPr>
          <w:rFonts w:ascii="Times New Roman" w:hAnsi="Times New Roman"/>
          <w:sz w:val="24"/>
          <w:szCs w:val="24"/>
        </w:rPr>
        <w:lastRenderedPageBreak/>
        <w:t>Козырев, А.В. Термодинамика и молекулярная физика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учебное пособие / А.В. Козырев. - Томск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Томский государственный университет систем управления и радиоэлектроники, 2012. - 113 с. - ISBN 978-5-4332-0029-6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6" w:history="1">
        <w:r w:rsidRPr="00691119">
          <w:rPr>
            <w:rStyle w:val="a7"/>
            <w:rFonts w:ascii="Times New Roman" w:hAnsi="Times New Roman"/>
            <w:color w:val="auto"/>
            <w:sz w:val="24"/>
            <w:szCs w:val="24"/>
          </w:rPr>
          <w:t>http://biblioclub.ru/index.php?page=book&amp;id=208984</w:t>
        </w:r>
      </w:hyperlink>
      <w:r w:rsidRPr="00691119">
        <w:rPr>
          <w:rFonts w:ascii="Times New Roman" w:hAnsi="Times New Roman"/>
          <w:sz w:val="24"/>
          <w:szCs w:val="24"/>
        </w:rPr>
        <w:t> </w:t>
      </w:r>
    </w:p>
    <w:p w:rsidR="000530F1" w:rsidRPr="00691119" w:rsidRDefault="00691119" w:rsidP="004729AE">
      <w:pPr>
        <w:pStyle w:val="ac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691119">
        <w:rPr>
          <w:rFonts w:ascii="Times New Roman" w:hAnsi="Times New Roman"/>
          <w:sz w:val="24"/>
          <w:szCs w:val="24"/>
        </w:rPr>
        <w:t>Сивухин, Д.В. Общий курс физики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учебное пособие : в 5-х т. / Д.В. Сивухин. - 5-е изд., </w:t>
      </w:r>
      <w:proofErr w:type="spellStart"/>
      <w:r w:rsidRPr="00691119">
        <w:rPr>
          <w:rFonts w:ascii="Times New Roman" w:hAnsi="Times New Roman"/>
          <w:sz w:val="24"/>
          <w:szCs w:val="24"/>
        </w:rPr>
        <w:t>испр</w:t>
      </w:r>
      <w:proofErr w:type="spellEnd"/>
      <w:r w:rsidRPr="00691119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91119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691119">
        <w:rPr>
          <w:rFonts w:ascii="Times New Roman" w:hAnsi="Times New Roman"/>
          <w:sz w:val="24"/>
          <w:szCs w:val="24"/>
        </w:rPr>
        <w:t>, 2006. - Т. 2. Термодинамика и молекулярная физика. - 544 с. - ISBN 5-9221-0601-5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7" w:history="1">
        <w:r w:rsidRPr="00691119">
          <w:rPr>
            <w:rStyle w:val="a7"/>
            <w:rFonts w:ascii="Times New Roman" w:hAnsi="Times New Roman"/>
            <w:color w:val="auto"/>
            <w:sz w:val="24"/>
            <w:szCs w:val="24"/>
          </w:rPr>
          <w:t>http://biblioclub.ru/index.php?page=book&amp;id=82995</w:t>
        </w:r>
      </w:hyperlink>
    </w:p>
    <w:p w:rsidR="000530F1" w:rsidRPr="00415C7C" w:rsidRDefault="000530F1" w:rsidP="000530F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530F1" w:rsidRPr="00CD37D9" w:rsidRDefault="000530F1" w:rsidP="000530F1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 xml:space="preserve">Фонд оценочных средств представлен в Приложении </w:t>
      </w:r>
      <w:r>
        <w:rPr>
          <w:spacing w:val="-4"/>
        </w:rPr>
        <w:t>3</w:t>
      </w:r>
      <w:r w:rsidRPr="00CD37D9">
        <w:rPr>
          <w:spacing w:val="-4"/>
        </w:rPr>
        <w:t>.</w:t>
      </w:r>
    </w:p>
    <w:p w:rsidR="000530F1" w:rsidRDefault="000530F1" w:rsidP="000530F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530F1" w:rsidRPr="00415C7C" w:rsidRDefault="000530F1" w:rsidP="000530F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80B02" w:rsidRPr="00F6388C" w:rsidRDefault="00F80B02" w:rsidP="00F80B02">
      <w:pPr>
        <w:ind w:firstLine="709"/>
        <w:jc w:val="both"/>
        <w:rPr>
          <w:i/>
          <w:iCs/>
        </w:rPr>
      </w:pPr>
      <w:bookmarkStart w:id="7" w:name="_Toc28"/>
      <w:bookmarkStart w:id="8" w:name="_Hlk17804799"/>
      <w:r w:rsidRPr="00F6388C">
        <w:rPr>
          <w:i/>
          <w:iCs/>
        </w:rPr>
        <w:t>9.1. Описание материально-технической базы</w:t>
      </w:r>
      <w:bookmarkEnd w:id="7"/>
    </w:p>
    <w:p w:rsidR="00F80B02" w:rsidRPr="00F6388C" w:rsidRDefault="00F80B02" w:rsidP="00F80B02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80B02" w:rsidRPr="00F6388C" w:rsidRDefault="00F80B02" w:rsidP="00F80B02">
      <w:pPr>
        <w:ind w:firstLine="709"/>
        <w:jc w:val="both"/>
        <w:rPr>
          <w:i/>
          <w:iCs/>
        </w:rPr>
      </w:pPr>
      <w:bookmarkStart w:id="9" w:name="_Toc29"/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9"/>
    </w:p>
    <w:p w:rsidR="00F80B02" w:rsidRPr="00F6388C" w:rsidRDefault="00F80B02" w:rsidP="00F80B02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bookmarkEnd w:id="8"/>
    <w:p w:rsidR="000530F1" w:rsidRDefault="000530F1" w:rsidP="000530F1">
      <w:pPr>
        <w:ind w:left="283" w:firstLine="709"/>
        <w:jc w:val="both"/>
      </w:pPr>
    </w:p>
    <w:p w:rsidR="00FD415E" w:rsidRPr="007450E6" w:rsidRDefault="00FD415E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10" w:name="_Toc5787149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5.</w:t>
      </w:r>
      <w:r w:rsidR="00F11E3F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2</w:t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. ПРОГРАММА ДИСЦИПЛИНЫ «Современная техника в физической лаборатории»</w:t>
      </w:r>
      <w:bookmarkEnd w:id="10"/>
    </w:p>
    <w:p w:rsidR="00FD415E" w:rsidRPr="006B4E70" w:rsidRDefault="00FD415E" w:rsidP="00FD415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FD415E" w:rsidRPr="009C0A64" w:rsidRDefault="00FD415E" w:rsidP="00FD415E">
      <w:pPr>
        <w:spacing w:line="276" w:lineRule="auto"/>
        <w:ind w:firstLine="709"/>
        <w:jc w:val="both"/>
      </w:pPr>
      <w:r w:rsidRPr="009C0A64">
        <w:t>Одним из решений задачи эффективно</w:t>
      </w:r>
      <w:r>
        <w:t>й подготовки «преподавателя будущего»</w:t>
      </w:r>
      <w:r w:rsidRPr="009C0A64">
        <w:t xml:space="preserve"> является </w:t>
      </w:r>
      <w:r w:rsidRPr="00EC12EB">
        <w:t>формирование систематизированных знаний, полученных на предыдущем уровне образования, как базы для подготовки к изучению</w:t>
      </w:r>
      <w:r>
        <w:t xml:space="preserve"> ряда дисциплин предметной подготовки</w:t>
      </w:r>
      <w:r w:rsidRPr="00EC12EB">
        <w:t>.</w:t>
      </w:r>
    </w:p>
    <w:p w:rsidR="00FD415E" w:rsidRPr="006B4E70" w:rsidRDefault="00FD415E" w:rsidP="00FD41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D415E" w:rsidRPr="00216D94" w:rsidRDefault="00FD415E" w:rsidP="00FD415E">
      <w:pPr>
        <w:ind w:firstLine="720"/>
        <w:jc w:val="both"/>
      </w:pPr>
      <w:r w:rsidRPr="00216D94">
        <w:t>Дисциплина относится к базовой части дисциплин профессиональной подготовки бакалавра по направлению «Педагогическое образование» (профиль «</w:t>
      </w:r>
      <w:r>
        <w:t>Физика</w:t>
      </w:r>
      <w:r w:rsidRPr="00216D94">
        <w:t xml:space="preserve"> и </w:t>
      </w:r>
      <w:r>
        <w:t>математика</w:t>
      </w:r>
      <w:r w:rsidRPr="00216D94">
        <w:t xml:space="preserve">»). </w:t>
      </w:r>
    </w:p>
    <w:p w:rsidR="00FD415E" w:rsidRPr="00216D94" w:rsidRDefault="00FD415E" w:rsidP="00FD415E">
      <w:pPr>
        <w:ind w:firstLine="720"/>
        <w:jc w:val="both"/>
      </w:pPr>
      <w:r w:rsidRPr="00216D94">
        <w:t>Дисциплины, на которых базируется данная дисциплина: «Общая и экспериментальная физика», «Математический анализ и дифференциальные уравнения», «Алгебра и геометрия».</w:t>
      </w:r>
    </w:p>
    <w:p w:rsidR="00FD415E" w:rsidRPr="00216D94" w:rsidRDefault="00FD415E" w:rsidP="00FD415E">
      <w:pPr>
        <w:ind w:firstLine="709"/>
        <w:jc w:val="both"/>
      </w:pPr>
      <w:r w:rsidRPr="00216D94">
        <w:t>Дисциплины, для которых «</w:t>
      </w:r>
      <w:r w:rsidRPr="002D069A">
        <w:t>Основы теоретической физики. Статистическая физика и гидродинамика</w:t>
      </w:r>
      <w:r w:rsidRPr="00216D94">
        <w:t>»  является предшествующей: «</w:t>
      </w:r>
      <w:r>
        <w:t>Современные проблемы физики</w:t>
      </w:r>
      <w:r w:rsidRPr="00216D94">
        <w:t>», прохождение педагогической практики.</w:t>
      </w:r>
    </w:p>
    <w:p w:rsidR="00FD415E" w:rsidRPr="006B4E70" w:rsidRDefault="00FD415E" w:rsidP="00FD41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D415E" w:rsidRPr="0039556E" w:rsidRDefault="00FD415E" w:rsidP="00FD415E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 w:rsidRPr="006B4E70">
        <w:rPr>
          <w:spacing w:val="3"/>
        </w:rPr>
        <w:t xml:space="preserve">- </w:t>
      </w:r>
      <w:r w:rsidRPr="0039556E">
        <w:rPr>
          <w:color w:val="000000"/>
        </w:rPr>
        <w:t>формирование понимания студентами общей структуры конкретных физических теорий и их решающей роли в формировании целостных представлений о современной физической картине мира,  формирование систематических знаний, умений и навыков студентов по основам теоретической физики и применению методов теоретической физики для анализа физических явлений и решения физических задач.</w:t>
      </w:r>
    </w:p>
    <w:p w:rsidR="00FD415E" w:rsidRDefault="00FD415E" w:rsidP="00FD415E">
      <w:pPr>
        <w:ind w:firstLine="756"/>
        <w:jc w:val="both"/>
        <w:rPr>
          <w:i/>
          <w:iCs/>
        </w:rPr>
      </w:pPr>
      <w:r w:rsidRPr="006B4E70">
        <w:rPr>
          <w:i/>
          <w:iCs/>
        </w:rPr>
        <w:lastRenderedPageBreak/>
        <w:t>Задачи дисциплины:</w:t>
      </w:r>
    </w:p>
    <w:p w:rsidR="00FD415E" w:rsidRPr="0039556E" w:rsidRDefault="00FD415E" w:rsidP="00FD415E">
      <w:pPr>
        <w:ind w:firstLine="756"/>
        <w:jc w:val="both"/>
      </w:pPr>
      <w:r w:rsidRPr="0039556E">
        <w:rPr>
          <w:color w:val="000000"/>
        </w:rPr>
        <w:t>• освоение базовых понятий дисциплины (импульс, закон сохранения момента импульса, электромагнитное поле, пространство и время);</w:t>
      </w:r>
    </w:p>
    <w:p w:rsidR="00FD415E" w:rsidRPr="0039556E" w:rsidRDefault="00FD415E" w:rsidP="00FD415E">
      <w:pPr>
        <w:ind w:firstLine="756"/>
        <w:jc w:val="both"/>
      </w:pPr>
      <w:r w:rsidRPr="0039556E">
        <w:rPr>
          <w:color w:val="000000"/>
        </w:rPr>
        <w:t>• умения применять понятия и закономерности, которые составляют ядро физических знаний;</w:t>
      </w:r>
    </w:p>
    <w:p w:rsidR="00FD415E" w:rsidRPr="0039556E" w:rsidRDefault="00FD415E" w:rsidP="00FD415E">
      <w:pPr>
        <w:ind w:firstLine="756"/>
        <w:jc w:val="both"/>
      </w:pPr>
      <w:r w:rsidRPr="0039556E">
        <w:rPr>
          <w:color w:val="000000"/>
        </w:rPr>
        <w:t>• уметь проецировать приобретенные знания</w:t>
      </w:r>
      <w:r>
        <w:rPr>
          <w:color w:val="000000"/>
        </w:rPr>
        <w:t xml:space="preserve">, составляющие научную основу, </w:t>
      </w:r>
      <w:r w:rsidRPr="0039556E">
        <w:rPr>
          <w:color w:val="000000"/>
        </w:rPr>
        <w:t xml:space="preserve"> на </w:t>
      </w:r>
      <w:r>
        <w:rPr>
          <w:color w:val="000000"/>
        </w:rPr>
        <w:t xml:space="preserve">содержание </w:t>
      </w:r>
      <w:r w:rsidRPr="0039556E">
        <w:rPr>
          <w:color w:val="000000"/>
        </w:rPr>
        <w:t>школьн</w:t>
      </w:r>
      <w:r>
        <w:rPr>
          <w:color w:val="000000"/>
        </w:rPr>
        <w:t>ого</w:t>
      </w:r>
      <w:r w:rsidRPr="0039556E">
        <w:rPr>
          <w:color w:val="000000"/>
        </w:rPr>
        <w:t xml:space="preserve"> курс</w:t>
      </w:r>
      <w:r>
        <w:rPr>
          <w:color w:val="000000"/>
        </w:rPr>
        <w:t>а</w:t>
      </w:r>
      <w:r w:rsidRPr="0039556E">
        <w:rPr>
          <w:color w:val="000000"/>
        </w:rPr>
        <w:t xml:space="preserve"> физики.</w:t>
      </w:r>
    </w:p>
    <w:p w:rsidR="00FD415E" w:rsidRDefault="00FD415E" w:rsidP="00FD41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p w:rsidR="00FD415E" w:rsidRPr="00381023" w:rsidRDefault="00FD415E" w:rsidP="00FD415E">
      <w:pPr>
        <w:pStyle w:val="ac"/>
        <w:shd w:val="clear" w:color="auto" w:fill="FFFFFF"/>
        <w:tabs>
          <w:tab w:val="left" w:pos="1123"/>
        </w:tabs>
        <w:spacing w:after="0" w:line="240" w:lineRule="auto"/>
        <w:ind w:left="0"/>
        <w:jc w:val="both"/>
        <w:rPr>
          <w:rFonts w:ascii="Times New Roman" w:hAnsi="Times New Roman"/>
          <w:color w:val="FF0000"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7"/>
        <w:gridCol w:w="2686"/>
        <w:gridCol w:w="1136"/>
        <w:gridCol w:w="2336"/>
        <w:gridCol w:w="1063"/>
        <w:gridCol w:w="1561"/>
      </w:tblGrid>
      <w:tr w:rsidR="00FD415E" w:rsidRPr="00A51EE6" w:rsidTr="00290373">
        <w:trPr>
          <w:trHeight w:val="385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415E" w:rsidRPr="00A51EE6" w:rsidRDefault="00FD415E" w:rsidP="002903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415E" w:rsidRPr="00A51EE6" w:rsidRDefault="00FD415E" w:rsidP="002903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415E" w:rsidRPr="00A51EE6" w:rsidRDefault="00FD415E" w:rsidP="002903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415E" w:rsidRPr="00A51EE6" w:rsidRDefault="00FD415E" w:rsidP="002903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415E" w:rsidRPr="00A51EE6" w:rsidRDefault="00FD415E" w:rsidP="002903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415E" w:rsidRPr="00A51EE6" w:rsidRDefault="00FD415E" w:rsidP="002903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F80B02" w:rsidRPr="00A51EE6" w:rsidTr="00290373">
        <w:trPr>
          <w:trHeight w:val="385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80B02" w:rsidRPr="00213994" w:rsidRDefault="00F80B02" w:rsidP="00F80B02">
            <w:pPr>
              <w:jc w:val="both"/>
              <w:rPr>
                <w:i/>
              </w:rPr>
            </w:pPr>
            <w:r w:rsidRPr="00213994">
              <w:rPr>
                <w:i/>
              </w:rPr>
              <w:t>ОР.1</w:t>
            </w:r>
          </w:p>
        </w:tc>
        <w:tc>
          <w:tcPr>
            <w:tcW w:w="2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80B02" w:rsidRPr="007A5570" w:rsidRDefault="00F80B02" w:rsidP="00F80B02">
            <w:pPr>
              <w:tabs>
                <w:tab w:val="left" w:pos="318"/>
              </w:tabs>
            </w:pPr>
            <w:r w:rsidRPr="007A5570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80B02" w:rsidRDefault="00F80B02" w:rsidP="00F80B02">
            <w:pPr>
              <w:pStyle w:val="24"/>
              <w:spacing w:after="0" w:line="240" w:lineRule="auto"/>
              <w:ind w:left="0"/>
            </w:pPr>
          </w:p>
          <w:p w:rsidR="00F80B02" w:rsidRPr="00D02C53" w:rsidRDefault="00F80B02" w:rsidP="00F80B02">
            <w:pPr>
              <w:jc w:val="center"/>
            </w:pPr>
            <w:r>
              <w:t>ОР.1-2-1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80B02" w:rsidRPr="00173F9C" w:rsidRDefault="00F80B02" w:rsidP="00F80B02">
            <w:r>
              <w:t>Демонстрирует владение навыками при решении задач по основам теоретической физики.</w:t>
            </w:r>
          </w:p>
        </w:tc>
        <w:tc>
          <w:tcPr>
            <w:tcW w:w="1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80B02" w:rsidRPr="00173F9C" w:rsidRDefault="00F80B02" w:rsidP="00F80B02">
            <w:pPr>
              <w:jc w:val="both"/>
            </w:pPr>
            <w:r w:rsidRPr="00E32EDA">
              <w:t>ОК-3; 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80B02" w:rsidRPr="000B5C11" w:rsidRDefault="00F80B02" w:rsidP="00F80B02">
            <w:pPr>
              <w:jc w:val="both"/>
            </w:pPr>
            <w:r>
              <w:t>Практическая работа, тестирование</w:t>
            </w:r>
          </w:p>
        </w:tc>
      </w:tr>
    </w:tbl>
    <w:p w:rsidR="00FD415E" w:rsidRDefault="00FD415E" w:rsidP="00FD415E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D415E" w:rsidRDefault="00FD415E" w:rsidP="00FD415E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p w:rsidR="00FD415E" w:rsidRDefault="00FD415E" w:rsidP="00FD415E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FD415E" w:rsidRPr="005529DD" w:rsidRDefault="00FD415E" w:rsidP="00FD415E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tbl>
      <w:tblPr>
        <w:tblW w:w="487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93"/>
        <w:gridCol w:w="855"/>
        <w:gridCol w:w="1143"/>
        <w:gridCol w:w="1419"/>
        <w:gridCol w:w="1239"/>
        <w:gridCol w:w="857"/>
      </w:tblGrid>
      <w:tr w:rsidR="00FD415E" w:rsidRPr="002C4B45" w:rsidTr="00290373">
        <w:trPr>
          <w:trHeight w:val="203"/>
        </w:trPr>
        <w:tc>
          <w:tcPr>
            <w:tcW w:w="4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D415E" w:rsidRPr="002C4B45" w:rsidRDefault="00FD415E" w:rsidP="00290373">
            <w:pPr>
              <w:autoSpaceDE w:val="0"/>
              <w:autoSpaceDN w:val="0"/>
              <w:adjustRightInd w:val="0"/>
              <w:jc w:val="center"/>
            </w:pPr>
            <w:r w:rsidRPr="002C4B45">
              <w:t>Наименование темы</w:t>
            </w:r>
          </w:p>
        </w:tc>
        <w:tc>
          <w:tcPr>
            <w:tcW w:w="34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415E" w:rsidRPr="002C4B45" w:rsidRDefault="00FD415E" w:rsidP="00290373">
            <w:pPr>
              <w:autoSpaceDE w:val="0"/>
              <w:autoSpaceDN w:val="0"/>
              <w:adjustRightInd w:val="0"/>
              <w:jc w:val="center"/>
            </w:pPr>
            <w:r w:rsidRPr="002C4B45"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D415E" w:rsidRPr="002C4B45" w:rsidRDefault="00FD415E" w:rsidP="00290373">
            <w:pPr>
              <w:autoSpaceDE w:val="0"/>
              <w:autoSpaceDN w:val="0"/>
              <w:adjustRightInd w:val="0"/>
              <w:jc w:val="center"/>
            </w:pPr>
            <w:r w:rsidRPr="002C4B45"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D415E" w:rsidRPr="002C4B45" w:rsidRDefault="00FD415E" w:rsidP="00290373">
            <w:pPr>
              <w:autoSpaceDE w:val="0"/>
              <w:autoSpaceDN w:val="0"/>
              <w:adjustRightInd w:val="0"/>
              <w:jc w:val="center"/>
            </w:pPr>
            <w:r w:rsidRPr="002C4B45">
              <w:t>Всего часов по дисциплине</w:t>
            </w:r>
          </w:p>
        </w:tc>
      </w:tr>
      <w:tr w:rsidR="00FD415E" w:rsidRPr="002C4B45" w:rsidTr="00290373">
        <w:trPr>
          <w:trHeight w:val="533"/>
        </w:trPr>
        <w:tc>
          <w:tcPr>
            <w:tcW w:w="409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D415E" w:rsidRPr="002C4B45" w:rsidRDefault="00FD415E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415E" w:rsidRPr="002C4B45" w:rsidRDefault="00FD415E" w:rsidP="00290373">
            <w:pPr>
              <w:autoSpaceDE w:val="0"/>
              <w:autoSpaceDN w:val="0"/>
              <w:adjustRightInd w:val="0"/>
              <w:jc w:val="center"/>
            </w:pPr>
            <w:proofErr w:type="spellStart"/>
            <w:r w:rsidRPr="002C4B45">
              <w:t>Аудиторнаяработа</w:t>
            </w:r>
            <w:proofErr w:type="spellEnd"/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415E" w:rsidRPr="002C4B45" w:rsidRDefault="00FD415E" w:rsidP="00290373">
            <w:pPr>
              <w:tabs>
                <w:tab w:val="left" w:pos="814"/>
              </w:tabs>
              <w:jc w:val="center"/>
            </w:pPr>
            <w:r w:rsidRPr="002C4B45">
              <w:t xml:space="preserve">Контактная СР (в т.ч. </w:t>
            </w:r>
          </w:p>
          <w:p w:rsidR="00FD415E" w:rsidRPr="002C4B45" w:rsidRDefault="00FD415E" w:rsidP="00290373">
            <w:pPr>
              <w:autoSpaceDE w:val="0"/>
              <w:autoSpaceDN w:val="0"/>
              <w:adjustRightInd w:val="0"/>
              <w:jc w:val="center"/>
            </w:pPr>
            <w:r w:rsidRPr="002C4B45"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D415E" w:rsidRPr="002C4B45" w:rsidRDefault="00FD415E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D415E" w:rsidRPr="002C4B45" w:rsidRDefault="00FD415E" w:rsidP="00290373">
            <w:pPr>
              <w:autoSpaceDE w:val="0"/>
              <w:autoSpaceDN w:val="0"/>
              <w:adjustRightInd w:val="0"/>
              <w:jc w:val="center"/>
            </w:pPr>
          </w:p>
        </w:tc>
      </w:tr>
      <w:tr w:rsidR="00FD415E" w:rsidRPr="002C4B45" w:rsidTr="00290373">
        <w:trPr>
          <w:trHeight w:val="1"/>
        </w:trPr>
        <w:tc>
          <w:tcPr>
            <w:tcW w:w="4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Pr="002C4B45" w:rsidRDefault="00FD415E" w:rsidP="0029037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415E" w:rsidRPr="002C4B45" w:rsidRDefault="00FD415E" w:rsidP="00290373">
            <w:pPr>
              <w:autoSpaceDE w:val="0"/>
              <w:autoSpaceDN w:val="0"/>
              <w:adjustRightInd w:val="0"/>
              <w:jc w:val="center"/>
            </w:pPr>
            <w:r w:rsidRPr="002C4B45">
              <w:t>Лекции</w:t>
            </w: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415E" w:rsidRPr="002C4B45" w:rsidRDefault="004545A3" w:rsidP="00290373">
            <w:pPr>
              <w:autoSpaceDE w:val="0"/>
              <w:autoSpaceDN w:val="0"/>
              <w:adjustRightInd w:val="0"/>
              <w:jc w:val="center"/>
            </w:pPr>
            <w:r>
              <w:t>Лабораторные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415E" w:rsidRPr="002C4B45" w:rsidRDefault="00FD415E" w:rsidP="0029037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Pr="002C4B45" w:rsidRDefault="00FD415E" w:rsidP="0029037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Pr="002C4B45" w:rsidRDefault="00FD415E" w:rsidP="0029037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FD415E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290373">
            <w:pPr>
              <w:jc w:val="both"/>
            </w:pPr>
            <w:r>
              <w:rPr>
                <w:color w:val="000000"/>
              </w:rPr>
              <w:t xml:space="preserve">Раздел 1. </w:t>
            </w:r>
            <w:r w:rsidR="004545A3">
              <w:rPr>
                <w:color w:val="000000"/>
              </w:rPr>
              <w:t>Современная экспериментальная техника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290373">
            <w:pPr>
              <w:jc w:val="center"/>
            </w:pP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290373">
            <w:pPr>
              <w:jc w:val="center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290373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290373">
            <w:pPr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Pr="002C4B45" w:rsidRDefault="00FD415E" w:rsidP="00290373">
            <w:pPr>
              <w:autoSpaceDE w:val="0"/>
              <w:autoSpaceDN w:val="0"/>
              <w:adjustRightInd w:val="0"/>
              <w:jc w:val="center"/>
            </w:pPr>
          </w:p>
        </w:tc>
      </w:tr>
      <w:tr w:rsidR="00FD415E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290373">
            <w:pPr>
              <w:jc w:val="both"/>
            </w:pPr>
            <w:r>
              <w:rPr>
                <w:color w:val="000000"/>
              </w:rPr>
              <w:t xml:space="preserve">1.1 </w:t>
            </w:r>
            <w:r w:rsidR="004545A3">
              <w:t>Физический эксперимент по механике</w:t>
            </w:r>
            <w:r>
              <w:t>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290373">
            <w:pPr>
              <w:jc w:val="center"/>
            </w:pP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11E3F" w:rsidP="00290373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290373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11E3F" w:rsidP="00290373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Pr="002C4B45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11E3F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1.2 </w:t>
            </w:r>
            <w:r>
              <w:t>Физический эксперимент по молекулярной физике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center"/>
            </w:pP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F11E3F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F11E3F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2C4B45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11E3F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1.3 </w:t>
            </w:r>
            <w:r>
              <w:t>Физический эксперимент по оптике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center"/>
            </w:pP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F11E3F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F11E3F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2C4B45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11E3F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1.4 </w:t>
            </w:r>
            <w:r>
              <w:t>Физический эксперимент по квантовой физике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center"/>
            </w:pP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F11E3F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F11E3F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2C4B45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11E3F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1.5 </w:t>
            </w:r>
            <w:r>
              <w:t>Физический эксперимент по колебаниям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center"/>
            </w:pP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F11E3F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F11E3F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2C4B45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D415E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290373">
            <w:pPr>
              <w:jc w:val="both"/>
            </w:pPr>
            <w:r>
              <w:rPr>
                <w:color w:val="000000"/>
              </w:rPr>
              <w:t xml:space="preserve">Раздел 2. </w:t>
            </w:r>
            <w:r w:rsidR="004545A3">
              <w:rPr>
                <w:color w:val="000000"/>
              </w:rPr>
              <w:t>Эксперименты в ИПФ РАН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290373">
            <w:pPr>
              <w:jc w:val="center"/>
            </w:pP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290373">
            <w:pPr>
              <w:jc w:val="center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290373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290373">
            <w:pPr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Pr="002C4B45" w:rsidRDefault="00FD415E" w:rsidP="00290373">
            <w:pPr>
              <w:autoSpaceDE w:val="0"/>
              <w:autoSpaceDN w:val="0"/>
              <w:adjustRightInd w:val="0"/>
              <w:jc w:val="center"/>
            </w:pPr>
          </w:p>
        </w:tc>
      </w:tr>
      <w:tr w:rsidR="00F11E3F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FD415E" w:rsidRDefault="00F11E3F" w:rsidP="00F11E3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2.1 Оптические эксперименты в медицине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center"/>
            </w:pP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F11E3F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F11E3F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2C4B45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11E3F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2.2 Самый мощный лазер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center"/>
            </w:pP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F11E3F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F11E3F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2C4B45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11E3F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2.3 Установка для моделирования молний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center"/>
            </w:pP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F11E3F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F11E3F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2C4B45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11E3F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2.4 </w:t>
            </w:r>
            <w:proofErr w:type="spellStart"/>
            <w:r>
              <w:rPr>
                <w:color w:val="000000"/>
              </w:rPr>
              <w:t>Ультразук</w:t>
            </w:r>
            <w:proofErr w:type="spellEnd"/>
            <w:r>
              <w:rPr>
                <w:color w:val="000000"/>
              </w:rPr>
              <w:t xml:space="preserve"> в медицине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center"/>
            </w:pP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F11E3F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F11E3F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F11E3F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2C4B45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D415E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290373">
            <w:pPr>
              <w:jc w:val="both"/>
              <w:rPr>
                <w:color w:val="00000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290373">
            <w:pPr>
              <w:jc w:val="center"/>
            </w:pP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Default="00FD415E" w:rsidP="00290373">
            <w:pPr>
              <w:jc w:val="center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290373">
            <w:pPr>
              <w:jc w:val="center"/>
              <w:rPr>
                <w:color w:val="000000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290373">
            <w:pPr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Default="00FD415E" w:rsidP="00290373">
            <w:pPr>
              <w:autoSpaceDE w:val="0"/>
              <w:autoSpaceDN w:val="0"/>
              <w:adjustRightInd w:val="0"/>
              <w:jc w:val="center"/>
            </w:pPr>
          </w:p>
        </w:tc>
      </w:tr>
      <w:tr w:rsidR="00FD415E" w:rsidRPr="002C4B45" w:rsidTr="00290373">
        <w:trPr>
          <w:trHeight w:val="1"/>
        </w:trPr>
        <w:tc>
          <w:tcPr>
            <w:tcW w:w="4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Pr="002C4B45" w:rsidRDefault="00FD415E" w:rsidP="00290373">
            <w:pPr>
              <w:autoSpaceDE w:val="0"/>
              <w:autoSpaceDN w:val="0"/>
              <w:adjustRightInd w:val="0"/>
              <w:jc w:val="right"/>
            </w:pPr>
            <w:r w:rsidRPr="002C4B45">
              <w:rPr>
                <w:bCs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Pr="003E2E42" w:rsidRDefault="00FD415E" w:rsidP="002903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15E" w:rsidRPr="003E2E42" w:rsidRDefault="004545A3" w:rsidP="002903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Pr="003E2E42" w:rsidRDefault="00FD415E" w:rsidP="002903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Pr="003E2E42" w:rsidRDefault="004545A3" w:rsidP="002903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15E" w:rsidRPr="003E2E42" w:rsidRDefault="004545A3" w:rsidP="002903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FD415E" w:rsidRDefault="00FD415E" w:rsidP="00FD415E">
      <w:pPr>
        <w:spacing w:line="276" w:lineRule="auto"/>
        <w:rPr>
          <w:bCs/>
          <w:i/>
        </w:rPr>
      </w:pPr>
    </w:p>
    <w:p w:rsidR="00FD415E" w:rsidRDefault="00FD415E" w:rsidP="00FD41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D415E" w:rsidRPr="002C4B45" w:rsidRDefault="00FD415E" w:rsidP="00FD415E">
      <w:pPr>
        <w:pStyle w:val="24"/>
        <w:spacing w:after="0" w:line="276" w:lineRule="auto"/>
        <w:ind w:left="0" w:firstLine="709"/>
        <w:jc w:val="both"/>
      </w:pPr>
      <w:r w:rsidRPr="002C4B45">
        <w:t>Методы обучения: метод проблемного обучения</w:t>
      </w:r>
    </w:p>
    <w:p w:rsidR="00FD415E" w:rsidRPr="002C4B45" w:rsidRDefault="00FD415E" w:rsidP="00FD415E">
      <w:pPr>
        <w:pStyle w:val="24"/>
        <w:spacing w:after="0" w:line="276" w:lineRule="auto"/>
        <w:ind w:left="0" w:firstLine="709"/>
        <w:jc w:val="both"/>
      </w:pPr>
      <w:r w:rsidRPr="002C4B45">
        <w:t>Технологии обучения: модульная, проблемная, обучения в сотрудничестве, технологии дистанционного обучения.</w:t>
      </w:r>
    </w:p>
    <w:p w:rsidR="00FD415E" w:rsidRPr="009C0A64" w:rsidRDefault="00FD415E" w:rsidP="00FD415E">
      <w:pPr>
        <w:pStyle w:val="24"/>
        <w:spacing w:after="0" w:line="276" w:lineRule="auto"/>
        <w:ind w:left="0" w:firstLine="709"/>
        <w:jc w:val="both"/>
        <w:rPr>
          <w:b/>
        </w:rPr>
      </w:pPr>
      <w:r w:rsidRPr="002C4B45">
        <w:t>Формы обучения: индивидуальная, групповая</w:t>
      </w:r>
      <w:r>
        <w:t>.</w:t>
      </w:r>
    </w:p>
    <w:p w:rsidR="00FD415E" w:rsidRPr="00580390" w:rsidRDefault="00FD415E" w:rsidP="00FD41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D415E" w:rsidRDefault="00FD415E" w:rsidP="005B2E8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5B2E85">
        <w:rPr>
          <w:b/>
          <w:bCs/>
        </w:rPr>
        <w:t>Рейтинг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5B2E85" w:rsidRPr="005B2E85" w:rsidTr="008A6E6B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000000"/>
                <w:kern w:val="0"/>
                <w:sz w:val="20"/>
                <w:szCs w:val="20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5B2E85">
              <w:rPr>
                <w:color w:val="000000"/>
                <w:kern w:val="0"/>
                <w:sz w:val="20"/>
                <w:szCs w:val="20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5B2E85">
              <w:rPr>
                <w:color w:val="000000"/>
                <w:kern w:val="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000000"/>
                <w:kern w:val="0"/>
                <w:sz w:val="20"/>
                <w:szCs w:val="20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Балл за конкретное задание</w:t>
            </w:r>
          </w:p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(</w:t>
            </w:r>
            <w:r w:rsidRPr="005B2E85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5B2E85">
              <w:rPr>
                <w:color w:val="auto"/>
                <w:kern w:val="0"/>
                <w:sz w:val="20"/>
                <w:szCs w:val="20"/>
              </w:rPr>
              <w:t>-</w:t>
            </w:r>
            <w:r w:rsidRPr="005B2E85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5B2E85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000000"/>
                <w:kern w:val="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000000"/>
                <w:kern w:val="0"/>
                <w:sz w:val="20"/>
                <w:szCs w:val="20"/>
              </w:rPr>
              <w:t>Баллы</w:t>
            </w:r>
          </w:p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5B2E85" w:rsidRPr="005B2E85" w:rsidTr="008A6E6B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B2E85" w:rsidRPr="005B2E85" w:rsidRDefault="005B2E85" w:rsidP="005B2E85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B2E85" w:rsidRPr="005B2E85" w:rsidRDefault="005B2E85" w:rsidP="005B2E85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2E85" w:rsidRPr="005B2E85" w:rsidRDefault="005B2E85" w:rsidP="005B2E85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2E85" w:rsidRPr="005B2E85" w:rsidRDefault="005B2E85" w:rsidP="005B2E85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2E85" w:rsidRPr="005B2E85" w:rsidRDefault="005B2E85" w:rsidP="005B2E85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2E85" w:rsidRPr="005B2E85" w:rsidRDefault="005B2E85" w:rsidP="005B2E85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5B2E85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5B2E85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5B2E85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5B2E85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5B2E85" w:rsidRPr="005B2E85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="008A6E6B">
              <w:rPr>
                <w:color w:val="000000"/>
              </w:rPr>
              <w:t>Современная экспериментальная техника</w:t>
            </w:r>
          </w:p>
        </w:tc>
      </w:tr>
      <w:tr w:rsidR="00F80B02" w:rsidRPr="005B2E85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Default="00F80B02" w:rsidP="00F80B02">
            <w:pPr>
              <w:pStyle w:val="24"/>
              <w:spacing w:after="0" w:line="240" w:lineRule="auto"/>
              <w:ind w:left="0"/>
            </w:pPr>
          </w:p>
          <w:p w:rsidR="00F80B02" w:rsidRPr="00D02C53" w:rsidRDefault="00F80B02" w:rsidP="00F80B02">
            <w:pPr>
              <w:jc w:val="center"/>
            </w:pPr>
            <w:r>
              <w:t>ОР.1-2-1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5B2E85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5B2E85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5B2E85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5B2E85">
              <w:rPr>
                <w:color w:val="auto"/>
                <w:kern w:val="0"/>
                <w:sz w:val="22"/>
                <w:szCs w:val="22"/>
              </w:rPr>
              <w:t>12</w:t>
            </w:r>
          </w:p>
        </w:tc>
      </w:tr>
      <w:tr w:rsidR="005B2E85" w:rsidRPr="005B2E85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2E85" w:rsidRPr="005B2E85" w:rsidRDefault="005B2E85" w:rsidP="005B2E85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2E85" w:rsidRPr="005B2E85" w:rsidRDefault="00F80B02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5B2E85" w:rsidRPr="005B2E85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5B2E85">
              <w:rPr>
                <w:color w:val="auto"/>
                <w:kern w:val="0"/>
                <w:sz w:val="22"/>
                <w:szCs w:val="22"/>
              </w:rPr>
              <w:t>10</w:t>
            </w:r>
          </w:p>
        </w:tc>
      </w:tr>
      <w:tr w:rsidR="005B2E85" w:rsidRPr="005B2E85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b/>
                <w:bCs/>
                <w:color w:val="auto"/>
                <w:kern w:val="0"/>
                <w:sz w:val="20"/>
                <w:szCs w:val="20"/>
              </w:rPr>
              <w:t>Раздел 2.</w:t>
            </w:r>
            <w:r w:rsidRPr="005B2E85">
              <w:rPr>
                <w:b/>
                <w:bCs/>
                <w:color w:val="000000"/>
                <w:kern w:val="0"/>
                <w:sz w:val="20"/>
                <w:szCs w:val="20"/>
              </w:rPr>
              <w:t xml:space="preserve"> </w:t>
            </w:r>
            <w:r w:rsidR="008A6E6B">
              <w:rPr>
                <w:color w:val="000000"/>
              </w:rPr>
              <w:t>Эксперименты в ИПФ РАН</w:t>
            </w:r>
          </w:p>
        </w:tc>
      </w:tr>
      <w:tr w:rsidR="00F80B02" w:rsidRPr="005B2E85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Default="00F80B02" w:rsidP="00F80B02">
            <w:pPr>
              <w:pStyle w:val="24"/>
              <w:spacing w:after="0" w:line="240" w:lineRule="auto"/>
              <w:ind w:left="0"/>
            </w:pPr>
          </w:p>
          <w:p w:rsidR="00F80B02" w:rsidRPr="00D02C53" w:rsidRDefault="00F80B02" w:rsidP="00F80B02">
            <w:pPr>
              <w:jc w:val="center"/>
            </w:pPr>
            <w:r>
              <w:t>ОР.1-2-1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5B2E85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5B2E85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5B2E85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5B2E85">
              <w:rPr>
                <w:color w:val="auto"/>
                <w:kern w:val="0"/>
                <w:sz w:val="22"/>
                <w:szCs w:val="22"/>
              </w:rPr>
              <w:t>6</w:t>
            </w:r>
          </w:p>
        </w:tc>
      </w:tr>
      <w:tr w:rsidR="00F80B02" w:rsidRPr="005B2E85" w:rsidTr="003652F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80B02" w:rsidRPr="005B2E85" w:rsidRDefault="00F80B02" w:rsidP="00F80B02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5B2E85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5B2E85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5B2E85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5B2E85">
              <w:rPr>
                <w:color w:val="auto"/>
                <w:kern w:val="0"/>
                <w:sz w:val="22"/>
                <w:szCs w:val="22"/>
              </w:rPr>
              <w:t>8</w:t>
            </w:r>
          </w:p>
        </w:tc>
      </w:tr>
      <w:tr w:rsidR="00F80B02" w:rsidRPr="005B2E85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Default="00F80B02" w:rsidP="00F80B02">
            <w:pPr>
              <w:pStyle w:val="24"/>
              <w:spacing w:after="0" w:line="240" w:lineRule="auto"/>
              <w:ind w:left="0"/>
            </w:pPr>
          </w:p>
          <w:p w:rsidR="00F80B02" w:rsidRPr="00D02C53" w:rsidRDefault="00F80B02" w:rsidP="00F80B02">
            <w:pPr>
              <w:jc w:val="center"/>
            </w:pPr>
            <w:r>
              <w:t>ОР.1-2-1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5B2E85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5B2E85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Pr="005B2E85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5B2E85">
              <w:rPr>
                <w:color w:val="auto"/>
                <w:kern w:val="0"/>
                <w:sz w:val="22"/>
                <w:szCs w:val="22"/>
              </w:rPr>
              <w:t>10</w:t>
            </w:r>
          </w:p>
        </w:tc>
      </w:tr>
      <w:tr w:rsidR="00F80B02" w:rsidRPr="005B2E85" w:rsidTr="003652F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80B02" w:rsidRPr="005B2E85" w:rsidRDefault="00F80B02" w:rsidP="00F80B02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 xml:space="preserve">Контрольное тестирование по разделам </w:t>
            </w:r>
            <w:r>
              <w:rPr>
                <w:color w:val="auto"/>
                <w:kern w:val="0"/>
                <w:sz w:val="20"/>
                <w:szCs w:val="20"/>
              </w:rPr>
              <w:t>1</w:t>
            </w:r>
            <w:r w:rsidRPr="005B2E85">
              <w:rPr>
                <w:color w:val="auto"/>
                <w:kern w:val="0"/>
                <w:sz w:val="20"/>
                <w:szCs w:val="20"/>
              </w:rPr>
              <w:t xml:space="preserve">и </w:t>
            </w:r>
            <w:r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Pr="005B2E85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5B2E85">
              <w:rPr>
                <w:color w:val="auto"/>
                <w:kern w:val="0"/>
                <w:sz w:val="22"/>
                <w:szCs w:val="22"/>
              </w:rPr>
              <w:t>10</w:t>
            </w:r>
          </w:p>
        </w:tc>
      </w:tr>
      <w:tr w:rsidR="00F80B02" w:rsidRPr="005B2E85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Default="00F80B02" w:rsidP="00F80B02">
            <w:pPr>
              <w:pStyle w:val="24"/>
              <w:spacing w:after="0" w:line="240" w:lineRule="auto"/>
              <w:ind w:left="0"/>
            </w:pPr>
          </w:p>
          <w:p w:rsidR="00F80B02" w:rsidRPr="00D02C53" w:rsidRDefault="00F80B02" w:rsidP="00F80B02">
            <w:pPr>
              <w:jc w:val="center"/>
            </w:pPr>
            <w:r>
              <w:t>ОР.1-2-1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5B2E85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5B2E85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1,1-</w:t>
            </w:r>
            <w:r w:rsidRPr="005B2E85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5B2E85" w:rsidRDefault="00F80B02" w:rsidP="00F80B02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5B2E85" w:rsidRDefault="00F80B02" w:rsidP="00F80B02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5B2E85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2"/>
                <w:szCs w:val="22"/>
              </w:rPr>
            </w:pPr>
            <w:r w:rsidRPr="005B2E85">
              <w:rPr>
                <w:color w:val="auto"/>
                <w:kern w:val="0"/>
                <w:sz w:val="22"/>
                <w:szCs w:val="22"/>
              </w:rPr>
              <w:t>14</w:t>
            </w:r>
          </w:p>
        </w:tc>
      </w:tr>
      <w:tr w:rsidR="005B2E85" w:rsidRPr="005B2E85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2E85" w:rsidRPr="008A6E6B" w:rsidRDefault="00F80B02" w:rsidP="005B2E85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2E85" w:rsidRPr="005B2E85" w:rsidRDefault="005B2E85" w:rsidP="005B2E85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2E85" w:rsidRPr="005B2E85" w:rsidRDefault="005B2E85" w:rsidP="005B2E85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2"/>
                <w:szCs w:val="22"/>
              </w:rPr>
            </w:pPr>
            <w:r w:rsidRPr="005B2E85">
              <w:rPr>
                <w:color w:val="auto"/>
                <w:kern w:val="0"/>
                <w:sz w:val="22"/>
                <w:szCs w:val="22"/>
              </w:rPr>
              <w:t>30</w:t>
            </w:r>
          </w:p>
        </w:tc>
      </w:tr>
      <w:tr w:rsidR="005B2E85" w:rsidRPr="005B2E85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5B2E85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5B2E85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2E85" w:rsidRPr="005B2E85" w:rsidRDefault="005B2E85" w:rsidP="005B2E85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2"/>
                <w:szCs w:val="22"/>
              </w:rPr>
            </w:pPr>
            <w:r w:rsidRPr="005B2E85">
              <w:rPr>
                <w:color w:val="auto"/>
                <w:kern w:val="0"/>
                <w:sz w:val="22"/>
                <w:szCs w:val="22"/>
              </w:rPr>
              <w:t>100</w:t>
            </w:r>
          </w:p>
        </w:tc>
      </w:tr>
    </w:tbl>
    <w:p w:rsidR="005B2E85" w:rsidRPr="005B2E85" w:rsidRDefault="005B2E85" w:rsidP="005B2E85">
      <w:pPr>
        <w:suppressAutoHyphens w:val="0"/>
        <w:rPr>
          <w:color w:val="auto"/>
          <w:kern w:val="0"/>
        </w:rPr>
      </w:pPr>
    </w:p>
    <w:p w:rsidR="005B2E85" w:rsidRDefault="005B2E85" w:rsidP="005B2E8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D415E" w:rsidRPr="00775B5B" w:rsidRDefault="00FD415E" w:rsidP="00FD415E">
      <w:pPr>
        <w:autoSpaceDE w:val="0"/>
        <w:autoSpaceDN w:val="0"/>
        <w:adjustRightInd w:val="0"/>
        <w:spacing w:line="276" w:lineRule="auto"/>
        <w:ind w:left="1080"/>
        <w:jc w:val="both"/>
        <w:rPr>
          <w:b/>
          <w:bCs/>
        </w:rPr>
      </w:pPr>
      <w:r w:rsidRPr="00775B5B">
        <w:rPr>
          <w:b/>
          <w:bCs/>
        </w:rPr>
        <w:t>7. Учебно-методическое и информационное обеспечение</w:t>
      </w:r>
    </w:p>
    <w:p w:rsidR="00FD415E" w:rsidRPr="00775B5B" w:rsidRDefault="00FD415E" w:rsidP="00FD415E">
      <w:pPr>
        <w:ind w:left="720"/>
        <w:jc w:val="both"/>
        <w:rPr>
          <w:b/>
        </w:rPr>
      </w:pPr>
      <w:r w:rsidRPr="00775B5B">
        <w:rPr>
          <w:b/>
        </w:rPr>
        <w:t>7.1.  Основная литература:</w:t>
      </w:r>
    </w:p>
    <w:p w:rsidR="00E32EDA" w:rsidRPr="00691119" w:rsidRDefault="00E32EDA" w:rsidP="004729AE">
      <w:pPr>
        <w:pStyle w:val="ac"/>
        <w:numPr>
          <w:ilvl w:val="0"/>
          <w:numId w:val="19"/>
        </w:numPr>
        <w:ind w:left="0" w:firstLine="709"/>
        <w:rPr>
          <w:rFonts w:ascii="Times New Roman" w:hAnsi="Times New Roman"/>
          <w:sz w:val="24"/>
          <w:szCs w:val="24"/>
        </w:rPr>
      </w:pPr>
      <w:proofErr w:type="spellStart"/>
      <w:r w:rsidRPr="00691119">
        <w:rPr>
          <w:rFonts w:ascii="Times New Roman" w:hAnsi="Times New Roman"/>
          <w:sz w:val="24"/>
          <w:szCs w:val="24"/>
        </w:rPr>
        <w:t>Ахиезер</w:t>
      </w:r>
      <w:proofErr w:type="spellEnd"/>
      <w:r w:rsidRPr="00691119">
        <w:rPr>
          <w:rFonts w:ascii="Times New Roman" w:hAnsi="Times New Roman"/>
          <w:sz w:val="24"/>
          <w:szCs w:val="24"/>
        </w:rPr>
        <w:t>, А.И. Методы статистической физики / А.И. </w:t>
      </w:r>
      <w:proofErr w:type="spellStart"/>
      <w:r w:rsidRPr="00691119">
        <w:rPr>
          <w:rFonts w:ascii="Times New Roman" w:hAnsi="Times New Roman"/>
          <w:sz w:val="24"/>
          <w:szCs w:val="24"/>
        </w:rPr>
        <w:t>Ахиезер</w:t>
      </w:r>
      <w:proofErr w:type="spellEnd"/>
      <w:r w:rsidRPr="00691119">
        <w:rPr>
          <w:rFonts w:ascii="Times New Roman" w:hAnsi="Times New Roman"/>
          <w:sz w:val="24"/>
          <w:szCs w:val="24"/>
        </w:rPr>
        <w:t>, С.В. </w:t>
      </w:r>
      <w:proofErr w:type="spellStart"/>
      <w:r w:rsidRPr="00691119">
        <w:rPr>
          <w:rFonts w:ascii="Times New Roman" w:hAnsi="Times New Roman"/>
          <w:sz w:val="24"/>
          <w:szCs w:val="24"/>
        </w:rPr>
        <w:t>Пелетминский</w:t>
      </w:r>
      <w:proofErr w:type="spellEnd"/>
      <w:r w:rsidRPr="00691119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Наука, 1977. - 367 с. : ил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. ; </w:t>
      </w:r>
      <w:proofErr w:type="gramEnd"/>
      <w:r w:rsidRPr="00691119">
        <w:rPr>
          <w:rFonts w:ascii="Times New Roman" w:hAnsi="Times New Roman"/>
          <w:sz w:val="24"/>
          <w:szCs w:val="24"/>
        </w:rPr>
        <w:t>То же [Электронный ресурс]. - URL: </w:t>
      </w:r>
      <w:hyperlink r:id="rId18" w:history="1">
        <w:r w:rsidRPr="00691119">
          <w:rPr>
            <w:rStyle w:val="a7"/>
            <w:rFonts w:ascii="Times New Roman" w:hAnsi="Times New Roman"/>
            <w:color w:val="auto"/>
            <w:sz w:val="24"/>
            <w:szCs w:val="24"/>
          </w:rPr>
          <w:t>http://biblioclub.ru/index.php?page=book&amp;id=482777</w:t>
        </w:r>
      </w:hyperlink>
    </w:p>
    <w:p w:rsidR="00E32EDA" w:rsidRPr="00691119" w:rsidRDefault="00E32EDA" w:rsidP="004729AE">
      <w:pPr>
        <w:pStyle w:val="ac"/>
        <w:numPr>
          <w:ilvl w:val="0"/>
          <w:numId w:val="19"/>
        </w:numPr>
        <w:ind w:left="0" w:firstLine="709"/>
        <w:rPr>
          <w:rFonts w:ascii="Times New Roman" w:hAnsi="Times New Roman"/>
          <w:sz w:val="24"/>
          <w:szCs w:val="24"/>
        </w:rPr>
      </w:pPr>
      <w:proofErr w:type="spellStart"/>
      <w:r w:rsidRPr="00691119">
        <w:rPr>
          <w:rFonts w:ascii="Times New Roman" w:hAnsi="Times New Roman"/>
          <w:sz w:val="24"/>
          <w:szCs w:val="24"/>
        </w:rPr>
        <w:t>Компанеец</w:t>
      </w:r>
      <w:proofErr w:type="spellEnd"/>
      <w:r w:rsidRPr="00691119">
        <w:rPr>
          <w:rFonts w:ascii="Times New Roman" w:hAnsi="Times New Roman"/>
          <w:sz w:val="24"/>
          <w:szCs w:val="24"/>
        </w:rPr>
        <w:t>, А.С. Курс теоретической физики / А.С. </w:t>
      </w:r>
      <w:proofErr w:type="spellStart"/>
      <w:r w:rsidRPr="00691119">
        <w:rPr>
          <w:rFonts w:ascii="Times New Roman" w:hAnsi="Times New Roman"/>
          <w:sz w:val="24"/>
          <w:szCs w:val="24"/>
        </w:rPr>
        <w:t>Компанеец</w:t>
      </w:r>
      <w:proofErr w:type="spellEnd"/>
      <w:r w:rsidRPr="00691119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Издательство «Просвещение», 1975. - Т. 2. Статистические законы. - 480 с. : ил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. ; </w:t>
      </w:r>
      <w:proofErr w:type="gramEnd"/>
      <w:r w:rsidRPr="00691119">
        <w:rPr>
          <w:rFonts w:ascii="Times New Roman" w:hAnsi="Times New Roman"/>
          <w:sz w:val="24"/>
          <w:szCs w:val="24"/>
        </w:rPr>
        <w:t>То же [Электронный ресурс]. - URL: </w:t>
      </w:r>
      <w:hyperlink r:id="rId19" w:history="1">
        <w:r w:rsidRPr="00691119">
          <w:rPr>
            <w:rStyle w:val="a7"/>
            <w:rFonts w:ascii="Times New Roman" w:hAnsi="Times New Roman"/>
            <w:color w:val="auto"/>
            <w:sz w:val="24"/>
            <w:szCs w:val="24"/>
          </w:rPr>
          <w:t>http://biblioclub.ru/index.php?page=book&amp;id=482837</w:t>
        </w:r>
      </w:hyperlink>
      <w:r w:rsidRPr="00691119">
        <w:rPr>
          <w:rFonts w:ascii="Times New Roman" w:hAnsi="Times New Roman"/>
          <w:sz w:val="24"/>
          <w:szCs w:val="24"/>
        </w:rPr>
        <w:t> </w:t>
      </w:r>
    </w:p>
    <w:p w:rsidR="00E32EDA" w:rsidRPr="00691119" w:rsidRDefault="00E32EDA" w:rsidP="004729AE">
      <w:pPr>
        <w:pStyle w:val="ac"/>
        <w:numPr>
          <w:ilvl w:val="0"/>
          <w:numId w:val="19"/>
        </w:numPr>
        <w:ind w:left="0" w:firstLine="709"/>
        <w:rPr>
          <w:rFonts w:ascii="Times New Roman" w:hAnsi="Times New Roman"/>
          <w:sz w:val="24"/>
          <w:szCs w:val="24"/>
        </w:rPr>
      </w:pPr>
      <w:r w:rsidRPr="00691119">
        <w:rPr>
          <w:rFonts w:ascii="Times New Roman" w:hAnsi="Times New Roman"/>
          <w:sz w:val="24"/>
          <w:szCs w:val="24"/>
        </w:rPr>
        <w:lastRenderedPageBreak/>
        <w:t>Квантовая теория поля и гидродинамика: некоторые вопросы квантовой теории релятивистских статистических систем и гидродинамика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научное издание / отв. ред. Д.В. </w:t>
      </w:r>
      <w:proofErr w:type="spellStart"/>
      <w:r w:rsidRPr="00691119">
        <w:rPr>
          <w:rFonts w:ascii="Times New Roman" w:hAnsi="Times New Roman"/>
          <w:sz w:val="24"/>
          <w:szCs w:val="24"/>
        </w:rPr>
        <w:t>Скобельцын</w:t>
      </w:r>
      <w:proofErr w:type="spellEnd"/>
      <w:r w:rsidRPr="00691119">
        <w:rPr>
          <w:rFonts w:ascii="Times New Roman" w:hAnsi="Times New Roman"/>
          <w:sz w:val="24"/>
          <w:szCs w:val="24"/>
        </w:rPr>
        <w:t xml:space="preserve"> ; Академия наук СССР. - Москва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Наука, 1965. - 83 с. - (Труды физического института им. П. Н. Лебедева Том XXIX).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0" w:history="1">
        <w:r w:rsidRPr="00691119">
          <w:rPr>
            <w:rStyle w:val="a7"/>
            <w:rFonts w:ascii="Times New Roman" w:hAnsi="Times New Roman"/>
            <w:color w:val="auto"/>
            <w:sz w:val="24"/>
            <w:szCs w:val="24"/>
          </w:rPr>
          <w:t>http://biblioclub.ru/index.php?page=book&amp;id=499390</w:t>
        </w:r>
      </w:hyperlink>
    </w:p>
    <w:p w:rsidR="00E32EDA" w:rsidRPr="00691119" w:rsidRDefault="00E32EDA" w:rsidP="00E32EDA">
      <w:pPr>
        <w:ind w:firstLine="709"/>
        <w:jc w:val="both"/>
        <w:rPr>
          <w:b/>
          <w:color w:val="auto"/>
        </w:rPr>
      </w:pPr>
      <w:r w:rsidRPr="00691119">
        <w:rPr>
          <w:b/>
          <w:color w:val="auto"/>
        </w:rPr>
        <w:t>7.2. Дополнительная литература:</w:t>
      </w:r>
    </w:p>
    <w:p w:rsidR="00E32EDA" w:rsidRPr="00691119" w:rsidRDefault="00E32EDA" w:rsidP="004729AE">
      <w:pPr>
        <w:pStyle w:val="ac"/>
        <w:numPr>
          <w:ilvl w:val="0"/>
          <w:numId w:val="1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91119">
        <w:rPr>
          <w:rFonts w:ascii="Times New Roman" w:hAnsi="Times New Roman"/>
          <w:sz w:val="24"/>
          <w:szCs w:val="24"/>
        </w:rPr>
        <w:t>Кляцкин</w:t>
      </w:r>
      <w:proofErr w:type="spellEnd"/>
      <w:r w:rsidRPr="00691119">
        <w:rPr>
          <w:rFonts w:ascii="Times New Roman" w:hAnsi="Times New Roman"/>
          <w:sz w:val="24"/>
          <w:szCs w:val="24"/>
        </w:rPr>
        <w:t>, В.И. Очерки по динамике стохастических систем / В.И. </w:t>
      </w:r>
      <w:proofErr w:type="spellStart"/>
      <w:r w:rsidRPr="00691119">
        <w:rPr>
          <w:rFonts w:ascii="Times New Roman" w:hAnsi="Times New Roman"/>
          <w:sz w:val="24"/>
          <w:szCs w:val="24"/>
        </w:rPr>
        <w:t>Кляцкин</w:t>
      </w:r>
      <w:proofErr w:type="spellEnd"/>
      <w:r w:rsidRPr="00691119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Издательство КРАСАНД, 2012. - 442 с. - ISBN 978-5-396-00434-4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1" w:history="1">
        <w:r w:rsidRPr="00691119">
          <w:rPr>
            <w:rStyle w:val="a7"/>
            <w:rFonts w:ascii="Times New Roman" w:hAnsi="Times New Roman"/>
            <w:color w:val="auto"/>
            <w:sz w:val="24"/>
            <w:szCs w:val="24"/>
          </w:rPr>
          <w:t>http://biblioclub.ru/index.php?page=book&amp;id=467671</w:t>
        </w:r>
      </w:hyperlink>
    </w:p>
    <w:p w:rsidR="00E32EDA" w:rsidRPr="00691119" w:rsidRDefault="00E32EDA" w:rsidP="004729AE">
      <w:pPr>
        <w:pStyle w:val="ac"/>
        <w:numPr>
          <w:ilvl w:val="0"/>
          <w:numId w:val="18"/>
        </w:numPr>
        <w:ind w:left="0" w:firstLine="709"/>
        <w:rPr>
          <w:rFonts w:ascii="Times New Roman" w:hAnsi="Times New Roman"/>
          <w:sz w:val="24"/>
          <w:szCs w:val="24"/>
        </w:rPr>
      </w:pPr>
      <w:proofErr w:type="spellStart"/>
      <w:r w:rsidRPr="00691119">
        <w:rPr>
          <w:rFonts w:ascii="Times New Roman" w:hAnsi="Times New Roman"/>
          <w:sz w:val="24"/>
          <w:szCs w:val="24"/>
        </w:rPr>
        <w:t>Никеров</w:t>
      </w:r>
      <w:proofErr w:type="spellEnd"/>
      <w:r w:rsidRPr="00691119">
        <w:rPr>
          <w:rFonts w:ascii="Times New Roman" w:hAnsi="Times New Roman"/>
          <w:sz w:val="24"/>
          <w:szCs w:val="24"/>
        </w:rPr>
        <w:t>, В.А. Физика для вузов: механика и молекулярная физика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учебник / В.А. </w:t>
      </w:r>
      <w:proofErr w:type="spellStart"/>
      <w:r w:rsidRPr="00691119">
        <w:rPr>
          <w:rFonts w:ascii="Times New Roman" w:hAnsi="Times New Roman"/>
          <w:sz w:val="24"/>
          <w:szCs w:val="24"/>
        </w:rPr>
        <w:t>Никеров</w:t>
      </w:r>
      <w:proofErr w:type="spellEnd"/>
      <w:r w:rsidRPr="00691119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- 136 с. : табл., граф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91119">
        <w:rPr>
          <w:rFonts w:ascii="Times New Roman" w:hAnsi="Times New Roman"/>
          <w:sz w:val="24"/>
          <w:szCs w:val="24"/>
        </w:rPr>
        <w:t>схем. - ISBN 978-5-394-00691-3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2" w:history="1">
        <w:r w:rsidRPr="00691119">
          <w:rPr>
            <w:rStyle w:val="a7"/>
            <w:rFonts w:ascii="Times New Roman" w:hAnsi="Times New Roman"/>
            <w:color w:val="auto"/>
            <w:sz w:val="24"/>
            <w:szCs w:val="24"/>
          </w:rPr>
          <w:t>http://biblioclub.ru/index.php?page=book&amp;id=450772</w:t>
        </w:r>
      </w:hyperlink>
      <w:r w:rsidRPr="00691119">
        <w:rPr>
          <w:rFonts w:ascii="Times New Roman" w:hAnsi="Times New Roman"/>
          <w:sz w:val="24"/>
          <w:szCs w:val="24"/>
        </w:rPr>
        <w:t> </w:t>
      </w:r>
    </w:p>
    <w:p w:rsidR="00E32EDA" w:rsidRPr="00691119" w:rsidRDefault="00E32EDA" w:rsidP="004729AE">
      <w:pPr>
        <w:pStyle w:val="ac"/>
        <w:numPr>
          <w:ilvl w:val="0"/>
          <w:numId w:val="18"/>
        </w:numPr>
        <w:ind w:left="0" w:firstLine="709"/>
        <w:rPr>
          <w:rFonts w:ascii="Times New Roman" w:hAnsi="Times New Roman"/>
          <w:sz w:val="24"/>
          <w:szCs w:val="24"/>
        </w:rPr>
      </w:pPr>
      <w:r w:rsidRPr="00691119">
        <w:rPr>
          <w:rFonts w:ascii="Times New Roman" w:hAnsi="Times New Roman"/>
          <w:sz w:val="24"/>
          <w:szCs w:val="24"/>
        </w:rPr>
        <w:t>Козырев, А.В. Термодинамика и молекулярная физика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учебное пособие / А.В. Козырев. - Томск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Томский государственный университет систем управления и радиоэлектроники, 2012. - 113 с. - ISBN 978-5-4332-0029-6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3" w:history="1">
        <w:r w:rsidRPr="00691119">
          <w:rPr>
            <w:rStyle w:val="a7"/>
            <w:rFonts w:ascii="Times New Roman" w:hAnsi="Times New Roman"/>
            <w:color w:val="auto"/>
            <w:sz w:val="24"/>
            <w:szCs w:val="24"/>
          </w:rPr>
          <w:t>http://biblioclub.ru/index.php?page=book&amp;id=208984</w:t>
        </w:r>
      </w:hyperlink>
      <w:r w:rsidRPr="00691119">
        <w:rPr>
          <w:rFonts w:ascii="Times New Roman" w:hAnsi="Times New Roman"/>
          <w:sz w:val="24"/>
          <w:szCs w:val="24"/>
        </w:rPr>
        <w:t> </w:t>
      </w:r>
    </w:p>
    <w:p w:rsidR="00E32EDA" w:rsidRPr="00691119" w:rsidRDefault="00E32EDA" w:rsidP="004729AE">
      <w:pPr>
        <w:pStyle w:val="ac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691119">
        <w:rPr>
          <w:rFonts w:ascii="Times New Roman" w:hAnsi="Times New Roman"/>
          <w:sz w:val="24"/>
          <w:szCs w:val="24"/>
        </w:rPr>
        <w:t>Сивухин, Д.В. Общий курс физики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учебное пособие : в 5-х т. / Д.В. Сивухин. - 5-е изд., </w:t>
      </w:r>
      <w:proofErr w:type="spellStart"/>
      <w:r w:rsidRPr="00691119">
        <w:rPr>
          <w:rFonts w:ascii="Times New Roman" w:hAnsi="Times New Roman"/>
          <w:sz w:val="24"/>
          <w:szCs w:val="24"/>
        </w:rPr>
        <w:t>испр</w:t>
      </w:r>
      <w:proofErr w:type="spellEnd"/>
      <w:r w:rsidRPr="00691119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91119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691119">
        <w:rPr>
          <w:rFonts w:ascii="Times New Roman" w:hAnsi="Times New Roman"/>
          <w:sz w:val="24"/>
          <w:szCs w:val="24"/>
        </w:rPr>
        <w:t>, 2006. - Т. 2. Термодинамика и молекулярная физика. - 544 с. - ISBN 5-9221-0601-5</w:t>
      </w:r>
      <w:proofErr w:type="gramStart"/>
      <w:r w:rsidRPr="0069111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9111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4" w:history="1">
        <w:r w:rsidRPr="00691119">
          <w:rPr>
            <w:rStyle w:val="a7"/>
            <w:rFonts w:ascii="Times New Roman" w:hAnsi="Times New Roman"/>
            <w:color w:val="auto"/>
            <w:sz w:val="24"/>
            <w:szCs w:val="24"/>
          </w:rPr>
          <w:t>http://biblioclub.ru/index.php?page=book&amp;id=82995</w:t>
        </w:r>
      </w:hyperlink>
    </w:p>
    <w:p w:rsidR="00FD415E" w:rsidRPr="00775B5B" w:rsidRDefault="00FD415E" w:rsidP="00FD41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FD415E" w:rsidRPr="00415C7C" w:rsidRDefault="00FD415E" w:rsidP="00FD41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D415E" w:rsidRPr="00CD37D9" w:rsidRDefault="00FD415E" w:rsidP="00FD415E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 xml:space="preserve">Фонд оценочных средств представлен в Приложении </w:t>
      </w:r>
      <w:r>
        <w:rPr>
          <w:spacing w:val="-4"/>
        </w:rPr>
        <w:t>3</w:t>
      </w:r>
      <w:r w:rsidRPr="00CD37D9">
        <w:rPr>
          <w:spacing w:val="-4"/>
        </w:rPr>
        <w:t>.</w:t>
      </w:r>
    </w:p>
    <w:p w:rsidR="00FD415E" w:rsidRDefault="00FD415E" w:rsidP="00FD41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D415E" w:rsidRPr="00415C7C" w:rsidRDefault="00FD415E" w:rsidP="00FD41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80B02" w:rsidRPr="00F6388C" w:rsidRDefault="00F80B02" w:rsidP="00F80B02">
      <w:pPr>
        <w:ind w:firstLine="709"/>
        <w:jc w:val="both"/>
        <w:rPr>
          <w:i/>
          <w:iCs/>
        </w:rPr>
      </w:pPr>
      <w:bookmarkStart w:id="11" w:name="_Toc5787150"/>
      <w:r w:rsidRPr="00F6388C">
        <w:rPr>
          <w:i/>
          <w:iCs/>
        </w:rPr>
        <w:t>9.1. Описание материально-технической базы</w:t>
      </w:r>
    </w:p>
    <w:p w:rsidR="00F80B02" w:rsidRPr="00F6388C" w:rsidRDefault="00F80B02" w:rsidP="00F80B02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80B02" w:rsidRPr="00F6388C" w:rsidRDefault="00F80B02" w:rsidP="00F80B02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80B02" w:rsidRPr="00F6388C" w:rsidRDefault="00F80B02" w:rsidP="00F80B02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F11E3F" w:rsidRPr="007450E6" w:rsidRDefault="00F11E3F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5.3. ПРОГРАММА ДИСЦИПЛИНЫ «</w:t>
      </w:r>
      <w:r w:rsidR="00E32EDA" w:rsidRPr="00E32EDA">
        <w:rPr>
          <w:rFonts w:ascii="Times New Roman" w:hAnsi="Times New Roman" w:cs="Times New Roman"/>
          <w:b/>
          <w:caps/>
          <w:kern w:val="24"/>
          <w:sz w:val="24"/>
          <w:szCs w:val="24"/>
        </w:rPr>
        <w:t>Экспериментальные задачи по экспериментальной физике</w:t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»</w:t>
      </w:r>
      <w:bookmarkEnd w:id="11"/>
    </w:p>
    <w:p w:rsidR="00F11E3F" w:rsidRPr="007B1D3E" w:rsidRDefault="00F11E3F" w:rsidP="00F11E3F">
      <w:pPr>
        <w:tabs>
          <w:tab w:val="left" w:pos="720"/>
        </w:tabs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1. Пояснительная записка</w:t>
      </w:r>
    </w:p>
    <w:p w:rsidR="00F11E3F" w:rsidRPr="007B1D3E" w:rsidRDefault="00F11E3F" w:rsidP="00F11E3F">
      <w:pPr>
        <w:jc w:val="both"/>
      </w:pPr>
      <w:r w:rsidRPr="007B1D3E">
        <w:t>Данный курс осуществляет первоначальную подготовку студенто</w:t>
      </w:r>
      <w:r>
        <w:t>в к педагогической практике.</w:t>
      </w:r>
    </w:p>
    <w:p w:rsidR="00F11E3F" w:rsidRPr="007B1D3E" w:rsidRDefault="00F11E3F" w:rsidP="00F11E3F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2. Место в структуре модуля</w:t>
      </w:r>
    </w:p>
    <w:p w:rsidR="00F11E3F" w:rsidRPr="007B1D3E" w:rsidRDefault="00F11E3F" w:rsidP="00F11E3F">
      <w:r w:rsidRPr="007B1D3E">
        <w:lastRenderedPageBreak/>
        <w:t>Дисциплина «</w:t>
      </w:r>
      <w:r w:rsidR="00E32EDA" w:rsidRPr="00E32EDA">
        <w:rPr>
          <w:kern w:val="24"/>
        </w:rPr>
        <w:t>Экспериментальные задачи по экспериментальной физике</w:t>
      </w:r>
      <w:r w:rsidRPr="007B1D3E">
        <w:t>» относится к базовой части дисциплин модуля «</w:t>
      </w:r>
      <w:r>
        <w:t>Физика элементарных частиц</w:t>
      </w:r>
      <w:r w:rsidRPr="007B1D3E"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C14614">
        <w:t>Демонстрационный эксперимент в школьном курсе физики</w:t>
      </w:r>
      <w:r w:rsidRPr="007B1D3E">
        <w:t>» является необходимой основой для последующего изучения дисциплин, прохождения практики и итоговой аттестации.</w:t>
      </w:r>
    </w:p>
    <w:p w:rsidR="00F11E3F" w:rsidRPr="007B1D3E" w:rsidRDefault="00F11E3F" w:rsidP="00F11E3F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3. Цели и задачи</w:t>
      </w:r>
    </w:p>
    <w:p w:rsidR="00F11E3F" w:rsidRPr="007B1D3E" w:rsidRDefault="00F11E3F" w:rsidP="00F11E3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jc w:val="both"/>
      </w:pPr>
      <w:r w:rsidRPr="007B1D3E">
        <w:rPr>
          <w:color w:val="1D1B11"/>
          <w:spacing w:val="-1"/>
        </w:rPr>
        <w:t>Цель дисциплины - ф</w:t>
      </w:r>
      <w:r w:rsidRPr="007B1D3E">
        <w:t xml:space="preserve">ормирование способности выпускника применять знания, умения и личностные качества для успешной деятельности в области оптимального использования </w:t>
      </w:r>
      <w:r>
        <w:t>демонстрационного эксперимента</w:t>
      </w:r>
      <w:r w:rsidRPr="007B1D3E">
        <w:t xml:space="preserve"> в учебно-воспитательном процессе.</w:t>
      </w:r>
    </w:p>
    <w:p w:rsidR="00F11E3F" w:rsidRPr="007B1D3E" w:rsidRDefault="00F11E3F" w:rsidP="00F11E3F">
      <w:pPr>
        <w:jc w:val="both"/>
        <w:rPr>
          <w:i/>
        </w:rPr>
      </w:pPr>
      <w:r w:rsidRPr="007B1D3E">
        <w:rPr>
          <w:i/>
        </w:rPr>
        <w:t xml:space="preserve">Задачи дисциплины </w:t>
      </w:r>
    </w:p>
    <w:p w:rsidR="00F11E3F" w:rsidRPr="007B1D3E" w:rsidRDefault="00F11E3F" w:rsidP="004729AE">
      <w:pPr>
        <w:numPr>
          <w:ilvl w:val="0"/>
          <w:numId w:val="8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актуализировать знания о физическом эксперименте как составляющей части  физической науки; определить психологические и педагогические аспекты использования физического эксперимента для активизации учебной деятельности учащихся; развивать умение планировать и осуществлять уроки физики с использованием физических экспериментов и оценивать их результаты;</w:t>
      </w:r>
    </w:p>
    <w:p w:rsidR="00F11E3F" w:rsidRPr="007B1D3E" w:rsidRDefault="00F11E3F" w:rsidP="004729AE">
      <w:pPr>
        <w:numPr>
          <w:ilvl w:val="0"/>
          <w:numId w:val="8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раскрыть сущность современных технологий учебного физического эксперимента; рассмотреть методы конструирования уроков физики на основе современной дидактики в части физического эксперимента; рассмотреть компьютерные технологии, используемые в физических демонстрациях и  в самостоятельном экспериментировании учеников;</w:t>
      </w:r>
    </w:p>
    <w:p w:rsidR="00F11E3F" w:rsidRPr="007B1D3E" w:rsidRDefault="00F11E3F" w:rsidP="004729AE">
      <w:pPr>
        <w:numPr>
          <w:ilvl w:val="0"/>
          <w:numId w:val="8"/>
        </w:numPr>
        <w:tabs>
          <w:tab w:val="left" w:pos="1134"/>
        </w:tabs>
        <w:suppressAutoHyphens w:val="0"/>
        <w:ind w:left="0" w:firstLine="0"/>
        <w:jc w:val="both"/>
      </w:pPr>
      <w:r w:rsidRPr="007B1D3E">
        <w:t xml:space="preserve">раскрыть цели, задачи и организационные вопросы учебного физического эксперимента в школе. </w:t>
      </w:r>
    </w:p>
    <w:p w:rsidR="00F11E3F" w:rsidRPr="007B1D3E" w:rsidRDefault="00F11E3F" w:rsidP="00F11E3F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F11E3F" w:rsidRPr="007B1D3E" w:rsidTr="00290373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both"/>
            </w:pPr>
            <w:r w:rsidRPr="007B1D3E"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both"/>
            </w:pPr>
            <w:r w:rsidRPr="007B1D3E"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both"/>
            </w:pPr>
            <w:r w:rsidRPr="007B1D3E"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both"/>
            </w:pPr>
            <w:r w:rsidRPr="007B1D3E">
              <w:t>Средства оценивания ОР</w:t>
            </w:r>
          </w:p>
        </w:tc>
      </w:tr>
      <w:tr w:rsidR="00F80B02" w:rsidRPr="007B1D3E" w:rsidTr="003652FA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0B02" w:rsidRPr="007B1D3E" w:rsidRDefault="00F80B02" w:rsidP="00F80B02">
            <w:pPr>
              <w:jc w:val="both"/>
              <w:rPr>
                <w:i/>
              </w:rPr>
            </w:pPr>
            <w: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0B02" w:rsidRPr="007A5570" w:rsidRDefault="00F80B02" w:rsidP="00F80B02">
            <w:pPr>
              <w:tabs>
                <w:tab w:val="left" w:pos="318"/>
              </w:tabs>
            </w:pPr>
            <w:r w:rsidRPr="007A5570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0B02" w:rsidRPr="007B1D3E" w:rsidRDefault="00F80B02" w:rsidP="00F80B02">
            <w:pPr>
              <w:autoSpaceDE w:val="0"/>
              <w:autoSpaceDN w:val="0"/>
              <w:adjustRightInd w:val="0"/>
              <w:jc w:val="both"/>
            </w:pPr>
            <w:r>
              <w:t>ОР.1-3-1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0B02" w:rsidRPr="007B1D3E" w:rsidRDefault="00F80B02" w:rsidP="00F80B02">
            <w:pPr>
              <w:autoSpaceDE w:val="0"/>
              <w:autoSpaceDN w:val="0"/>
              <w:adjustRightInd w:val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0B02" w:rsidRPr="007B1D3E" w:rsidRDefault="00F80B02" w:rsidP="00F80B02">
            <w:pPr>
              <w:autoSpaceDE w:val="0"/>
              <w:autoSpaceDN w:val="0"/>
              <w:adjustRightInd w:val="0"/>
              <w:jc w:val="both"/>
            </w:pPr>
            <w:r w:rsidRPr="00E32EDA">
              <w:t>ОК-3; ОК-6; ПК-11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0B02" w:rsidRPr="007B1D3E" w:rsidRDefault="00F80B02" w:rsidP="00F80B02">
            <w:pPr>
              <w:jc w:val="both"/>
            </w:pPr>
            <w:r w:rsidRPr="007B1D3E">
              <w:t>Тест в ЭОС</w:t>
            </w:r>
          </w:p>
          <w:p w:rsidR="00F80B02" w:rsidRPr="007B1D3E" w:rsidRDefault="00F80B02" w:rsidP="00F80B02">
            <w:pPr>
              <w:jc w:val="both"/>
            </w:pPr>
            <w:r w:rsidRPr="007B1D3E">
              <w:t>Критерии оценки выполнения практических работ</w:t>
            </w:r>
          </w:p>
        </w:tc>
      </w:tr>
    </w:tbl>
    <w:p w:rsidR="00F11E3F" w:rsidRPr="007B1D3E" w:rsidRDefault="00F11E3F" w:rsidP="00F11E3F">
      <w:pPr>
        <w:autoSpaceDE w:val="0"/>
        <w:autoSpaceDN w:val="0"/>
        <w:adjustRightInd w:val="0"/>
        <w:jc w:val="both"/>
        <w:rPr>
          <w:b/>
          <w:bCs/>
        </w:rPr>
      </w:pPr>
    </w:p>
    <w:p w:rsidR="00F11E3F" w:rsidRPr="007B1D3E" w:rsidRDefault="00F11E3F" w:rsidP="00F11E3F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5. Содержание дисциплины</w:t>
      </w:r>
    </w:p>
    <w:p w:rsidR="00F11E3F" w:rsidRPr="007B1D3E" w:rsidRDefault="00F11E3F" w:rsidP="00F11E3F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F11E3F" w:rsidRPr="007B1D3E" w:rsidTr="0029037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 w:rsidRPr="007B1D3E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 w:rsidRPr="007B1D3E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 w:rsidRPr="007B1D3E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 w:rsidRPr="007B1D3E">
              <w:t>Всего часов по дисциплине</w:t>
            </w:r>
          </w:p>
        </w:tc>
      </w:tr>
      <w:tr w:rsidR="00F11E3F" w:rsidRPr="007B1D3E" w:rsidTr="0029037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 w:rsidRPr="007B1D3E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1E3F" w:rsidRPr="007B1D3E" w:rsidRDefault="00F11E3F" w:rsidP="00290373">
            <w:pPr>
              <w:tabs>
                <w:tab w:val="left" w:pos="814"/>
              </w:tabs>
              <w:jc w:val="center"/>
            </w:pPr>
            <w:r w:rsidRPr="007B1D3E">
              <w:t xml:space="preserve">Контактная СР (в т.ч. </w:t>
            </w:r>
          </w:p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 w:rsidRPr="007B1D3E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</w:tr>
      <w:tr w:rsidR="00F11E3F" w:rsidRPr="007B1D3E" w:rsidTr="0029037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 w:rsidRPr="007B1D3E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 w:rsidRPr="007B1D3E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</w:pPr>
          </w:p>
        </w:tc>
      </w:tr>
      <w:tr w:rsidR="00F11E3F" w:rsidRPr="007B1D3E" w:rsidTr="0029037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pPr>
              <w:rPr>
                <w:b/>
              </w:rPr>
            </w:pPr>
            <w:r w:rsidRPr="007B1D3E">
              <w:rPr>
                <w:b/>
              </w:rPr>
              <w:lastRenderedPageBreak/>
              <w:t xml:space="preserve">Раздел 1. </w:t>
            </w:r>
            <w:r>
              <w:rPr>
                <w:b/>
              </w:rPr>
              <w:t>Классификация задач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</w:tr>
      <w:tr w:rsidR="00F11E3F" w:rsidRPr="007B1D3E" w:rsidTr="0029037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r w:rsidRPr="007B1D3E">
              <w:t xml:space="preserve">1.1. </w:t>
            </w:r>
            <w:r w:rsidRPr="00FD3F51">
              <w:t>Что такое физическая задача. Физическая теория и решение задач. Значение задач в обучении и жизни. Классификация задач по содержанию, способу задания, способу решения. Основные требования к составлению задач. Способы и техника составления задач. Примеры задач всех типов.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11E3F" w:rsidRPr="007B1D3E" w:rsidTr="0029037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F11E3F">
            <w:r w:rsidRPr="007B1D3E">
              <w:t xml:space="preserve">1.2. </w:t>
            </w:r>
            <w:r>
              <w:t>Классификация физических задач по требованию, содержанию, способу задания и решения. Примеры задач всех видов.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11E3F" w:rsidRPr="007B1D3E" w:rsidTr="0029037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F11E3F">
            <w:r w:rsidRPr="007B1D3E">
              <w:t xml:space="preserve">1.3. </w:t>
            </w:r>
            <w:r>
              <w:t>Составление физических задач. Основные требования к составлению задач. Способы и техника составления задач. Примеры задач всех видов.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11E3F" w:rsidRPr="007B1D3E" w:rsidTr="0029037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F11E3F">
            <w:r w:rsidRPr="007B1D3E">
              <w:t xml:space="preserve">1.4. </w:t>
            </w:r>
            <w:r>
              <w:t>Экспериментальные задачи. Алгоритмы решения экспериментальных задач.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11E3F" w:rsidRPr="007B1D3E" w:rsidTr="0029037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FD3F51" w:rsidRDefault="00F11E3F" w:rsidP="00290373">
            <w:pPr>
              <w:rPr>
                <w:b/>
              </w:rPr>
            </w:pPr>
            <w:r>
              <w:rPr>
                <w:b/>
              </w:rPr>
              <w:t>Раздел 2</w:t>
            </w:r>
            <w:r w:rsidRPr="007B1D3E">
              <w:rPr>
                <w:b/>
              </w:rPr>
              <w:t xml:space="preserve">. </w:t>
            </w:r>
            <w:r w:rsidRPr="00FD3F51">
              <w:rPr>
                <w:b/>
              </w:rPr>
              <w:t>Правила и приемы решения физических задач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</w:tr>
      <w:tr w:rsidR="00F11E3F" w:rsidRPr="007B1D3E" w:rsidTr="0029037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F11E3F">
            <w:r>
              <w:t>2.</w:t>
            </w:r>
            <w:r w:rsidRPr="007B1D3E">
              <w:t xml:space="preserve">1 </w:t>
            </w:r>
            <w:r>
              <w:t>Общие требования при решении физических задач. Этапы решения физической задачи.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11E3F" w:rsidRPr="007B1D3E" w:rsidTr="0029037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F11E3F">
            <w:r>
              <w:t>2.2 Работа с текстом задачи. Анализ физического явления; формулировка идеи решения (план решения). Выполнение плана решения задачи. Числовой расчет.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11E3F" w:rsidRPr="007B1D3E" w:rsidTr="0029037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F11E3F">
            <w:r>
              <w:t>2.3</w:t>
            </w:r>
            <w:r w:rsidRPr="007B1D3E">
              <w:t xml:space="preserve"> </w:t>
            </w:r>
            <w:r>
              <w:t>Использование вычислительной техники для расчетов. Анализ решения и его значение. Оформление решения.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11E3F" w:rsidRPr="007B1D3E" w:rsidTr="0029037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F11E3F">
            <w:r>
              <w:t>2.4 Типичные недостатки при решении и оформлении решения физической задачи. Изучение примеров решения задач. Различные приемы и способы решения: алгоритмы, аналогии, геометрические приемы, графические решения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11E3F" w:rsidRPr="007B1D3E" w:rsidTr="0029037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Default="00F11E3F" w:rsidP="00290373">
            <w:r>
              <w:rPr>
                <w:b/>
              </w:rPr>
              <w:t>Раздел 3</w:t>
            </w:r>
            <w:r w:rsidRPr="007B1D3E">
              <w:rPr>
                <w:b/>
              </w:rPr>
              <w:t xml:space="preserve">. </w:t>
            </w:r>
            <w:r w:rsidRPr="00FD3F51">
              <w:rPr>
                <w:b/>
              </w:rPr>
              <w:t>Динамика и статика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</w:tr>
      <w:tr w:rsidR="00F11E3F" w:rsidRPr="007B1D3E" w:rsidTr="0029037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F11E3F">
            <w:r>
              <w:t>3.</w:t>
            </w:r>
            <w:r w:rsidRPr="007B1D3E">
              <w:t xml:space="preserve">1 </w:t>
            </w:r>
            <w:r>
              <w:t>Координатный метод решения задач по механике. Решение задач на основные законы динамики: законы для сил тяготения, упругости, трения, сопротивления. Решение задач на движение материальной точки, системы точек, твердого тела под действием нескольких сил.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11E3F" w:rsidRPr="007B1D3E" w:rsidTr="0029037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F11E3F">
            <w:r>
              <w:t>3.2 Задачи на определение характеристик равновесия физических систем. Простые механизмы.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11E3F" w:rsidRPr="007B1D3E" w:rsidTr="00290373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F11E3F">
            <w:r>
              <w:t>3.3</w:t>
            </w:r>
            <w:r w:rsidRPr="007B1D3E">
              <w:t xml:space="preserve"> </w:t>
            </w:r>
            <w:r>
              <w:t xml:space="preserve">Классификация задач по механике: </w:t>
            </w:r>
            <w:r>
              <w:lastRenderedPageBreak/>
              <w:t>решение задач средствами кинематики, динамики, с помощью законов сохранения.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11E3F" w:rsidRPr="007B1D3E" w:rsidTr="0029037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F11E3F">
            <w:r w:rsidRPr="007B1D3E">
              <w:lastRenderedPageBreak/>
              <w:t>3.</w:t>
            </w:r>
            <w:r>
              <w:t>4</w:t>
            </w:r>
            <w:r w:rsidRPr="007B1D3E">
              <w:t xml:space="preserve"> </w:t>
            </w:r>
            <w:r>
              <w:t>Задачи на реактивное движение. Задачи на определение работы и мощности. Задачи на закон сохранения и превращения механической энергии.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11E3F" w:rsidRPr="007B1D3E" w:rsidTr="00290373">
        <w:trPr>
          <w:trHeight w:val="35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F11E3F">
            <w:r w:rsidRPr="007B1D3E">
              <w:t>3.</w:t>
            </w:r>
            <w:r>
              <w:t>5</w:t>
            </w:r>
            <w:r w:rsidRPr="007B1D3E">
              <w:t xml:space="preserve"> </w:t>
            </w:r>
            <w:r>
              <w:t>Решение задач несколькими способами. Составление задач на заданные объекты или явления. Взаимопроверка решаемых задач. Знакомство с примерами решения задач по механике республиканских и международных олимпиад. Конструкторские задачи и задачи на проекты.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11E3F" w:rsidRPr="007B1D3E" w:rsidTr="00290373">
        <w:trPr>
          <w:trHeight w:val="35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r>
              <w:rPr>
                <w:b/>
              </w:rPr>
              <w:t>Раздел 4</w:t>
            </w:r>
            <w:r w:rsidRPr="007B1D3E">
              <w:rPr>
                <w:b/>
              </w:rPr>
              <w:t xml:space="preserve">. </w:t>
            </w:r>
            <w:r w:rsidRPr="00FD3F51">
              <w:rPr>
                <w:b/>
              </w:rPr>
              <w:t>Строение и свойства газов, жидкостей и твёрдых тел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</w:tr>
      <w:tr w:rsidR="00F11E3F" w:rsidRPr="007B1D3E" w:rsidTr="00290373">
        <w:trPr>
          <w:trHeight w:val="56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F11E3F">
            <w:r>
              <w:t>4</w:t>
            </w:r>
            <w:r w:rsidRPr="007B1D3E">
              <w:t>.</w:t>
            </w:r>
            <w:r>
              <w:t>1</w:t>
            </w:r>
            <w:r w:rsidRPr="007B1D3E">
              <w:t xml:space="preserve">. </w:t>
            </w:r>
            <w:r>
              <w:t>Качественные задачи. Устный диалог при решении качественных задач. Графические и экспериментальные задачи, задачи бытового содержания.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F11E3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11E3F" w:rsidRPr="007B1D3E" w:rsidTr="00290373">
        <w:trPr>
          <w:trHeight w:val="36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r>
              <w:t xml:space="preserve">4.2 Закон Паскаля. Давление жидкостей и газов. </w:t>
            </w:r>
            <w:proofErr w:type="spellStart"/>
            <w:r>
              <w:t>Сообщающеся</w:t>
            </w:r>
            <w:proofErr w:type="spellEnd"/>
            <w:r>
              <w:t xml:space="preserve"> сосуды.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11E3F" w:rsidRPr="007B1D3E" w:rsidTr="00290373">
        <w:trPr>
          <w:trHeight w:val="24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Default="00F11E3F" w:rsidP="00290373">
            <w:r>
              <w:t>4.3 Работа тепловых двигателей.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11E3F" w:rsidRPr="007B1D3E" w:rsidTr="0029037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</w:pPr>
            <w:r w:rsidRPr="007B1D3E"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3F" w:rsidRPr="007B1D3E" w:rsidRDefault="00F11E3F" w:rsidP="00290373">
            <w:pPr>
              <w:autoSpaceDE w:val="0"/>
              <w:autoSpaceDN w:val="0"/>
              <w:adjustRightInd w:val="0"/>
              <w:jc w:val="center"/>
            </w:pPr>
            <w:r>
              <w:t>72</w:t>
            </w:r>
          </w:p>
        </w:tc>
      </w:tr>
    </w:tbl>
    <w:p w:rsidR="00F11E3F" w:rsidRPr="007B1D3E" w:rsidRDefault="00F11E3F" w:rsidP="00F11E3F">
      <w:pPr>
        <w:ind w:left="720"/>
        <w:jc w:val="center"/>
        <w:rPr>
          <w:b/>
        </w:rPr>
      </w:pPr>
    </w:p>
    <w:p w:rsidR="00F11E3F" w:rsidRPr="007B1D3E" w:rsidRDefault="00F11E3F" w:rsidP="00F11E3F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5.2. Методы обучения</w:t>
      </w:r>
    </w:p>
    <w:p w:rsidR="00F11E3F" w:rsidRPr="007B1D3E" w:rsidRDefault="00F11E3F" w:rsidP="00F11E3F">
      <w:pPr>
        <w:tabs>
          <w:tab w:val="left" w:pos="160"/>
          <w:tab w:val="left" w:pos="415"/>
        </w:tabs>
      </w:pPr>
      <w:r w:rsidRPr="007B1D3E">
        <w:rPr>
          <w:b/>
        </w:rPr>
        <w:t xml:space="preserve">Методы обучения: </w:t>
      </w:r>
      <w:r w:rsidRPr="007B1D3E">
        <w:t>метод проблемного обучения, Частично-поисковый метод</w:t>
      </w:r>
    </w:p>
    <w:p w:rsidR="00F11E3F" w:rsidRPr="007B1D3E" w:rsidRDefault="00F11E3F" w:rsidP="00F11E3F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F11E3F" w:rsidRPr="007B1D3E" w:rsidRDefault="00F11E3F" w:rsidP="00F11E3F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F11E3F" w:rsidRPr="00096528" w:rsidRDefault="00096528" w:rsidP="00F11E3F">
      <w:pPr>
        <w:autoSpaceDE w:val="0"/>
        <w:autoSpaceDN w:val="0"/>
        <w:adjustRightInd w:val="0"/>
        <w:jc w:val="both"/>
        <w:rPr>
          <w:b/>
          <w:bCs/>
        </w:rPr>
      </w:pPr>
      <w:r w:rsidRPr="00096528">
        <w:rPr>
          <w:b/>
          <w:bCs/>
        </w:rPr>
        <w:t>6. Рейтинг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96528" w:rsidRPr="008A6E6B" w:rsidTr="008A6E6B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Балл за конкретное задание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(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8A6E6B">
              <w:rPr>
                <w:color w:val="auto"/>
                <w:kern w:val="0"/>
                <w:sz w:val="20"/>
                <w:szCs w:val="20"/>
              </w:rPr>
              <w:t>-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8A6E6B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Баллы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096528" w:rsidRPr="008A6E6B" w:rsidTr="008A6E6B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096528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="008A6E6B" w:rsidRPr="008A6E6B">
              <w:rPr>
                <w:b/>
                <w:sz w:val="20"/>
                <w:szCs w:val="20"/>
              </w:rPr>
              <w:t>Классификация задач</w:t>
            </w:r>
          </w:p>
        </w:tc>
      </w:tr>
      <w:tr w:rsidR="00F80B0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7B1D3E" w:rsidRDefault="00F80B02" w:rsidP="00F80B02">
            <w:pPr>
              <w:autoSpaceDE w:val="0"/>
              <w:autoSpaceDN w:val="0"/>
              <w:adjustRightInd w:val="0"/>
              <w:jc w:val="both"/>
            </w:pPr>
            <w:r>
              <w:t>ОР.1-3-1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 w:rsidRPr="008A6E6B"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12</w:t>
            </w:r>
          </w:p>
        </w:tc>
      </w:tr>
      <w:tr w:rsidR="00096528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F80B02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096528" w:rsidRPr="008A6E6B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096528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>Раздел 2.</w:t>
            </w:r>
            <w:r w:rsidRPr="008A6E6B">
              <w:rPr>
                <w:b/>
                <w:bCs/>
                <w:color w:val="000000"/>
                <w:kern w:val="0"/>
                <w:sz w:val="20"/>
                <w:szCs w:val="20"/>
              </w:rPr>
              <w:t xml:space="preserve"> </w:t>
            </w:r>
            <w:r w:rsidR="008A6E6B" w:rsidRPr="008A6E6B">
              <w:rPr>
                <w:b/>
                <w:sz w:val="20"/>
                <w:szCs w:val="20"/>
              </w:rPr>
              <w:t>Правила и приемы решения физических задач</w:t>
            </w:r>
          </w:p>
        </w:tc>
      </w:tr>
      <w:tr w:rsidR="00F80B0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7B1D3E" w:rsidRDefault="00F80B02" w:rsidP="00F80B02">
            <w:pPr>
              <w:autoSpaceDE w:val="0"/>
              <w:autoSpaceDN w:val="0"/>
              <w:adjustRightInd w:val="0"/>
              <w:jc w:val="both"/>
            </w:pPr>
            <w:r>
              <w:t>ОР.1-3-1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 w:rsidRPr="008A6E6B"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</w:tr>
      <w:tr w:rsidR="00E32EDA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2EDA" w:rsidRPr="008A6E6B" w:rsidRDefault="00E32EDA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2EDA" w:rsidRPr="008A6E6B" w:rsidRDefault="00E32EDA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2EDA" w:rsidRPr="008A6E6B" w:rsidRDefault="00E32EDA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2EDA" w:rsidRPr="008A6E6B" w:rsidRDefault="00E32EDA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 w:rsidRPr="008A6E6B"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2EDA" w:rsidRPr="008A6E6B" w:rsidRDefault="00F80B02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E32EDA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2EDA" w:rsidRPr="008A6E6B" w:rsidRDefault="00E32EDA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2EDA" w:rsidRPr="008A6E6B" w:rsidRDefault="00E32EDA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2EDA" w:rsidRPr="008A6E6B" w:rsidRDefault="00E32EDA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</w:tr>
      <w:tr w:rsidR="00096528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3. </w:t>
            </w:r>
            <w:r w:rsidR="008A6E6B" w:rsidRPr="008A6E6B">
              <w:rPr>
                <w:b/>
                <w:sz w:val="20"/>
                <w:szCs w:val="20"/>
              </w:rPr>
              <w:t>Динамика и статика</w:t>
            </w:r>
          </w:p>
        </w:tc>
      </w:tr>
      <w:tr w:rsidR="00F80B0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lastRenderedPageBreak/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7B1D3E" w:rsidRDefault="00F80B02" w:rsidP="00F80B02">
            <w:pPr>
              <w:autoSpaceDE w:val="0"/>
              <w:autoSpaceDN w:val="0"/>
              <w:adjustRightInd w:val="0"/>
              <w:jc w:val="both"/>
            </w:pPr>
            <w:r>
              <w:t>ОР.1-3-1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 w:rsidRPr="008A6E6B"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096528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F80B02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096528" w:rsidRPr="008A6E6B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096528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4. </w:t>
            </w:r>
            <w:r w:rsidR="008A6E6B" w:rsidRPr="008A6E6B">
              <w:rPr>
                <w:b/>
                <w:sz w:val="20"/>
                <w:szCs w:val="20"/>
              </w:rPr>
              <w:t>Строение и свойства газов, жидкостей и твёрдых тел</w:t>
            </w:r>
          </w:p>
        </w:tc>
      </w:tr>
      <w:tr w:rsidR="00F80B0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7B1D3E" w:rsidRDefault="00F80B02" w:rsidP="00F80B02">
            <w:pPr>
              <w:autoSpaceDE w:val="0"/>
              <w:autoSpaceDN w:val="0"/>
              <w:adjustRightInd w:val="0"/>
              <w:jc w:val="both"/>
            </w:pPr>
            <w:r>
              <w:t>ОР.1-3-1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 w:rsidRPr="008A6E6B"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1,1-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14</w:t>
            </w:r>
          </w:p>
        </w:tc>
      </w:tr>
      <w:tr w:rsidR="00096528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F80B02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30</w:t>
            </w:r>
          </w:p>
        </w:tc>
      </w:tr>
      <w:tr w:rsidR="00096528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100</w:t>
            </w:r>
          </w:p>
        </w:tc>
      </w:tr>
    </w:tbl>
    <w:p w:rsidR="00096528" w:rsidRPr="00096528" w:rsidRDefault="00096528" w:rsidP="00096528">
      <w:pPr>
        <w:suppressAutoHyphens w:val="0"/>
        <w:rPr>
          <w:color w:val="auto"/>
          <w:kern w:val="0"/>
        </w:rPr>
      </w:pPr>
    </w:p>
    <w:p w:rsidR="00F11E3F" w:rsidRPr="007B1D3E" w:rsidRDefault="00F11E3F" w:rsidP="00F11E3F">
      <w:pPr>
        <w:jc w:val="both"/>
      </w:pPr>
    </w:p>
    <w:p w:rsidR="00F11E3F" w:rsidRPr="007B1D3E" w:rsidRDefault="00F11E3F" w:rsidP="00F11E3F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7. Учебно-методическое и информационное обеспечение</w:t>
      </w:r>
    </w:p>
    <w:p w:rsidR="00F11E3F" w:rsidRPr="007B1D3E" w:rsidRDefault="00F11E3F" w:rsidP="00F11E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7B1D3E">
        <w:rPr>
          <w:bCs/>
          <w:i/>
        </w:rPr>
        <w:t xml:space="preserve">7.1. </w:t>
      </w:r>
      <w:r w:rsidRPr="007B1D3E">
        <w:rPr>
          <w:bCs/>
          <w:i/>
          <w:iCs/>
        </w:rPr>
        <w:t>Основная литература</w:t>
      </w:r>
    </w:p>
    <w:p w:rsidR="00E32EDA" w:rsidRPr="006B3018" w:rsidRDefault="00E32EDA" w:rsidP="004729AE">
      <w:pPr>
        <w:numPr>
          <w:ilvl w:val="0"/>
          <w:numId w:val="20"/>
        </w:numPr>
        <w:ind w:left="0" w:firstLine="851"/>
        <w:jc w:val="both"/>
      </w:pPr>
      <w:r w:rsidRPr="006B3018">
        <w:t>Наумчик, В.Н. Физика и техника в демонстрационном эксперименте: очерки истории</w:t>
      </w:r>
      <w:proofErr w:type="gramStart"/>
      <w:r w:rsidRPr="006B3018">
        <w:t xml:space="preserve"> :</w:t>
      </w:r>
      <w:proofErr w:type="gramEnd"/>
      <w:r w:rsidRPr="006B3018">
        <w:t xml:space="preserve"> пособие / В.Н. Наумчик, Т.А. Ярошенко. - Минск</w:t>
      </w:r>
      <w:proofErr w:type="gramStart"/>
      <w:r w:rsidRPr="006B3018">
        <w:t xml:space="preserve"> :</w:t>
      </w:r>
      <w:proofErr w:type="gramEnd"/>
      <w:r w:rsidRPr="006B3018">
        <w:t xml:space="preserve"> РИПО, 2017. - 280 с.</w:t>
      </w:r>
      <w:proofErr w:type="gramStart"/>
      <w:r w:rsidRPr="006B3018">
        <w:t xml:space="preserve"> :</w:t>
      </w:r>
      <w:proofErr w:type="gramEnd"/>
      <w:r w:rsidRPr="006B3018">
        <w:t xml:space="preserve"> ил. - </w:t>
      </w:r>
      <w:proofErr w:type="spellStart"/>
      <w:r w:rsidRPr="006B3018">
        <w:t>Библиогр</w:t>
      </w:r>
      <w:proofErr w:type="spellEnd"/>
      <w:r w:rsidRPr="006B3018">
        <w:t>.: с. 257 - ISBN 978-985-503-654-9 ; То же [Электронный ресурс]. - URL: </w:t>
      </w:r>
      <w:hyperlink r:id="rId25" w:history="1">
        <w:r w:rsidRPr="006B3018">
          <w:rPr>
            <w:rStyle w:val="a7"/>
          </w:rPr>
          <w:t>http://biblioclub.ru/index.php?page=book&amp;id=463648</w:t>
        </w:r>
      </w:hyperlink>
      <w:r w:rsidRPr="006B3018">
        <w:t> </w:t>
      </w:r>
    </w:p>
    <w:p w:rsidR="00E32EDA" w:rsidRPr="006B3018" w:rsidRDefault="00E32EDA" w:rsidP="004729AE">
      <w:pPr>
        <w:numPr>
          <w:ilvl w:val="0"/>
          <w:numId w:val="20"/>
        </w:numPr>
        <w:ind w:left="0" w:firstLine="851"/>
        <w:jc w:val="both"/>
      </w:pPr>
      <w:proofErr w:type="spellStart"/>
      <w:r w:rsidRPr="006B3018">
        <w:t>Ларченкова</w:t>
      </w:r>
      <w:proofErr w:type="spellEnd"/>
      <w:r w:rsidRPr="006B3018">
        <w:t>, Л.А. Десять интерактивных лекций по методике обучения физике</w:t>
      </w:r>
      <w:proofErr w:type="gramStart"/>
      <w:r w:rsidRPr="006B3018">
        <w:t xml:space="preserve"> :</w:t>
      </w:r>
      <w:proofErr w:type="gramEnd"/>
      <w:r w:rsidRPr="006B3018">
        <w:t xml:space="preserve"> учебное пособие / Л.А. </w:t>
      </w:r>
      <w:proofErr w:type="spellStart"/>
      <w:r w:rsidRPr="006B3018">
        <w:t>Ларченкова</w:t>
      </w:r>
      <w:proofErr w:type="spellEnd"/>
      <w:r w:rsidRPr="006B3018">
        <w:t xml:space="preserve"> ; Российский государственный педагогический университет им. А. И. Герцена. - Санкт-Петербург</w:t>
      </w:r>
      <w:proofErr w:type="gramStart"/>
      <w:r w:rsidRPr="006B3018">
        <w:t xml:space="preserve"> :</w:t>
      </w:r>
      <w:proofErr w:type="gramEnd"/>
      <w:r w:rsidRPr="006B3018">
        <w:t xml:space="preserve"> РГПУ им. А. И. Герцена, 2012. - 192 с.</w:t>
      </w:r>
      <w:proofErr w:type="gramStart"/>
      <w:r w:rsidRPr="006B3018">
        <w:t xml:space="preserve"> :</w:t>
      </w:r>
      <w:proofErr w:type="gramEnd"/>
      <w:r w:rsidRPr="006B3018">
        <w:t xml:space="preserve"> табл., ил. - ISBN 978-5-8064-1785-6 ; То же [Электронный ресурс]. - URL: </w:t>
      </w:r>
      <w:hyperlink r:id="rId26" w:history="1">
        <w:r w:rsidRPr="006B3018">
          <w:rPr>
            <w:rStyle w:val="a7"/>
          </w:rPr>
          <w:t>http://biblioclub.ru/index.php?page=book&amp;id=428326</w:t>
        </w:r>
      </w:hyperlink>
    </w:p>
    <w:p w:rsidR="00E32EDA" w:rsidRPr="006B3018" w:rsidRDefault="00E32EDA" w:rsidP="004729AE">
      <w:pPr>
        <w:pStyle w:val="ac"/>
        <w:numPr>
          <w:ilvl w:val="0"/>
          <w:numId w:val="20"/>
        </w:numPr>
        <w:spacing w:after="0" w:line="240" w:lineRule="auto"/>
        <w:ind w:left="0" w:firstLine="851"/>
        <w:jc w:val="both"/>
        <w:rPr>
          <w:rStyle w:val="a7"/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Сборник контекстных задач по методике обучения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учебное пособие для студентов вузов / Н.С. </w:t>
      </w:r>
      <w:proofErr w:type="spellStart"/>
      <w:r w:rsidRPr="006B3018">
        <w:rPr>
          <w:rFonts w:ascii="Times New Roman" w:hAnsi="Times New Roman"/>
          <w:sz w:val="24"/>
          <w:szCs w:val="24"/>
        </w:rPr>
        <w:t>Пурышева</w:t>
      </w:r>
      <w:proofErr w:type="spellEnd"/>
      <w:r w:rsidRPr="006B3018">
        <w:rPr>
          <w:rFonts w:ascii="Times New Roman" w:hAnsi="Times New Roman"/>
          <w:sz w:val="24"/>
          <w:szCs w:val="24"/>
        </w:rPr>
        <w:t>, Н.В. Шаронова, Н.В. </w:t>
      </w:r>
      <w:proofErr w:type="spellStart"/>
      <w:r w:rsidRPr="006B3018">
        <w:rPr>
          <w:rFonts w:ascii="Times New Roman" w:hAnsi="Times New Roman"/>
          <w:sz w:val="24"/>
          <w:szCs w:val="24"/>
        </w:rPr>
        <w:t>Ромашкина</w:t>
      </w:r>
      <w:proofErr w:type="spellEnd"/>
      <w:r w:rsidRPr="006B3018">
        <w:rPr>
          <w:rFonts w:ascii="Times New Roman" w:hAnsi="Times New Roman"/>
          <w:sz w:val="24"/>
          <w:szCs w:val="24"/>
        </w:rPr>
        <w:t>, Е.А. Мишина.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Прометей, 2013. - 116 с. - ISBN 978-5-7042-2412-9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7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http://biblioclub.ru/index.php?page=book&amp;id=212824</w:t>
        </w:r>
      </w:hyperlink>
    </w:p>
    <w:p w:rsidR="00E32EDA" w:rsidRPr="006B3018" w:rsidRDefault="00E32EDA" w:rsidP="00F80B02">
      <w:pPr>
        <w:pStyle w:val="ac"/>
        <w:spacing w:after="0" w:line="240" w:lineRule="auto"/>
        <w:ind w:left="851"/>
        <w:jc w:val="both"/>
        <w:rPr>
          <w:rFonts w:ascii="Times New Roman" w:hAnsi="Times New Roman"/>
          <w:sz w:val="24"/>
          <w:szCs w:val="24"/>
        </w:rPr>
      </w:pPr>
    </w:p>
    <w:p w:rsidR="00E32EDA" w:rsidRPr="006B3018" w:rsidRDefault="00E32EDA" w:rsidP="00E32E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851"/>
        <w:jc w:val="both"/>
        <w:rPr>
          <w:bCs/>
          <w:i/>
        </w:rPr>
      </w:pPr>
      <w:r w:rsidRPr="006B3018">
        <w:rPr>
          <w:bCs/>
          <w:i/>
        </w:rPr>
        <w:t>7.2. Дополнительная литература:</w:t>
      </w:r>
    </w:p>
    <w:p w:rsidR="00E32EDA" w:rsidRPr="006B3018" w:rsidRDefault="00E32EDA" w:rsidP="004729AE">
      <w:pPr>
        <w:pStyle w:val="a3"/>
        <w:numPr>
          <w:ilvl w:val="0"/>
          <w:numId w:val="21"/>
        </w:numPr>
        <w:suppressAutoHyphens w:val="0"/>
        <w:ind w:left="0" w:firstLine="851"/>
        <w:jc w:val="both"/>
        <w:rPr>
          <w:rStyle w:val="a7"/>
          <w:sz w:val="24"/>
        </w:rPr>
      </w:pPr>
      <w:proofErr w:type="spellStart"/>
      <w:r w:rsidRPr="006B3018">
        <w:rPr>
          <w:sz w:val="24"/>
        </w:rPr>
        <w:t>Самылкина</w:t>
      </w:r>
      <w:proofErr w:type="spellEnd"/>
      <w:r w:rsidRPr="006B3018">
        <w:rPr>
          <w:sz w:val="24"/>
        </w:rPr>
        <w:t>, Н.Н. Современные средства оценивания результатов обучения</w:t>
      </w:r>
      <w:proofErr w:type="gramStart"/>
      <w:r w:rsidRPr="006B3018">
        <w:rPr>
          <w:sz w:val="24"/>
        </w:rPr>
        <w:t xml:space="preserve"> :</w:t>
      </w:r>
      <w:proofErr w:type="gramEnd"/>
      <w:r w:rsidRPr="006B3018">
        <w:rPr>
          <w:sz w:val="24"/>
        </w:rPr>
        <w:t xml:space="preserve"> учебное пособие / Н.Н. </w:t>
      </w:r>
      <w:proofErr w:type="spellStart"/>
      <w:r w:rsidRPr="006B3018">
        <w:rPr>
          <w:sz w:val="24"/>
        </w:rPr>
        <w:t>Самылкина</w:t>
      </w:r>
      <w:proofErr w:type="spellEnd"/>
      <w:r w:rsidRPr="006B3018">
        <w:rPr>
          <w:sz w:val="24"/>
        </w:rPr>
        <w:t>. - 3-е изд. (эл.). - Москва</w:t>
      </w:r>
      <w:proofErr w:type="gramStart"/>
      <w:r w:rsidRPr="006B3018">
        <w:rPr>
          <w:sz w:val="24"/>
        </w:rPr>
        <w:t xml:space="preserve"> :</w:t>
      </w:r>
      <w:proofErr w:type="gramEnd"/>
      <w:r w:rsidRPr="006B3018">
        <w:rPr>
          <w:sz w:val="24"/>
        </w:rPr>
        <w:t xml:space="preserve"> БИНОМ. Лаборатория знаний, 2015. - 175 с. - (Педагогическое образование). - ISBN 978-5-9963-2543-6</w:t>
      </w:r>
      <w:proofErr w:type="gramStart"/>
      <w:r w:rsidRPr="006B3018">
        <w:rPr>
          <w:sz w:val="24"/>
        </w:rPr>
        <w:t xml:space="preserve"> ;</w:t>
      </w:r>
      <w:proofErr w:type="gramEnd"/>
      <w:r w:rsidRPr="006B3018">
        <w:rPr>
          <w:sz w:val="24"/>
        </w:rPr>
        <w:t xml:space="preserve"> То же [Электронный ресурс]. - URL: </w:t>
      </w:r>
      <w:hyperlink r:id="rId28" w:history="1">
        <w:r w:rsidRPr="006B3018">
          <w:rPr>
            <w:rStyle w:val="a7"/>
            <w:sz w:val="24"/>
          </w:rPr>
          <w:t>http://biblioclub.ru/index.php?page=book&amp;id=109042</w:t>
        </w:r>
      </w:hyperlink>
    </w:p>
    <w:p w:rsidR="00E32EDA" w:rsidRPr="006B3018" w:rsidRDefault="00E32EDA" w:rsidP="004729AE">
      <w:pPr>
        <w:pStyle w:val="a3"/>
        <w:numPr>
          <w:ilvl w:val="0"/>
          <w:numId w:val="21"/>
        </w:numPr>
        <w:suppressAutoHyphens w:val="0"/>
        <w:ind w:left="0" w:firstLine="851"/>
        <w:jc w:val="both"/>
        <w:rPr>
          <w:rStyle w:val="a7"/>
          <w:sz w:val="24"/>
        </w:rPr>
      </w:pPr>
      <w:r w:rsidRPr="006B3018">
        <w:rPr>
          <w:sz w:val="24"/>
        </w:rPr>
        <w:t>Смирнов, А.В. Оборудование школьного физического кабинета</w:t>
      </w:r>
      <w:proofErr w:type="gramStart"/>
      <w:r w:rsidRPr="006B3018">
        <w:rPr>
          <w:sz w:val="24"/>
        </w:rPr>
        <w:t xml:space="preserve"> :</w:t>
      </w:r>
      <w:proofErr w:type="gramEnd"/>
      <w:r w:rsidRPr="006B3018">
        <w:rPr>
          <w:sz w:val="24"/>
        </w:rPr>
        <w:t xml:space="preserve"> Учебное пособие для студентов педагогических вузов / А.В. Смирнов, С.А. Смирнов, С.В. Степанов</w:t>
      </w:r>
      <w:proofErr w:type="gramStart"/>
      <w:r w:rsidRPr="006B3018">
        <w:rPr>
          <w:sz w:val="24"/>
        </w:rPr>
        <w:t xml:space="preserve"> ;</w:t>
      </w:r>
      <w:proofErr w:type="gramEnd"/>
      <w:r w:rsidRPr="006B3018">
        <w:rPr>
          <w:sz w:val="24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6B3018">
        <w:rPr>
          <w:sz w:val="24"/>
        </w:rPr>
        <w:t xml:space="preserve"> :</w:t>
      </w:r>
      <w:proofErr w:type="gramEnd"/>
      <w:r w:rsidRPr="006B3018">
        <w:rPr>
          <w:sz w:val="24"/>
        </w:rPr>
        <w:t xml:space="preserve"> МПГУ, 2015. - 244 с. - ISBN 978-5-4263-0226-6</w:t>
      </w:r>
      <w:proofErr w:type="gramStart"/>
      <w:r w:rsidRPr="006B3018">
        <w:rPr>
          <w:sz w:val="24"/>
        </w:rPr>
        <w:t xml:space="preserve"> ;</w:t>
      </w:r>
      <w:proofErr w:type="gramEnd"/>
      <w:r w:rsidRPr="006B3018">
        <w:rPr>
          <w:sz w:val="24"/>
        </w:rPr>
        <w:t xml:space="preserve"> То же [Электронный ресурс]. - URL: </w:t>
      </w:r>
      <w:hyperlink r:id="rId29" w:history="1">
        <w:r w:rsidRPr="006B3018">
          <w:rPr>
            <w:rStyle w:val="a7"/>
            <w:sz w:val="24"/>
          </w:rPr>
          <w:t>http://biblioclub.ru/index.php?page=book&amp;id=471262</w:t>
        </w:r>
      </w:hyperlink>
    </w:p>
    <w:p w:rsidR="00E32EDA" w:rsidRPr="00F80B02" w:rsidRDefault="00E32EDA" w:rsidP="004729AE">
      <w:pPr>
        <w:numPr>
          <w:ilvl w:val="0"/>
          <w:numId w:val="21"/>
        </w:numPr>
        <w:ind w:left="0" w:firstLine="851"/>
        <w:jc w:val="both"/>
        <w:rPr>
          <w:rStyle w:val="a7"/>
          <w:color w:val="00000A"/>
          <w:u w:val="none"/>
        </w:rPr>
      </w:pPr>
      <w:r w:rsidRPr="006B3018">
        <w:t>Назаров, В.Н. Олимпиадные задачи по общей физике</w:t>
      </w:r>
      <w:proofErr w:type="gramStart"/>
      <w:r w:rsidRPr="006B3018">
        <w:t xml:space="preserve"> :</w:t>
      </w:r>
      <w:proofErr w:type="gramEnd"/>
      <w:r w:rsidRPr="006B3018">
        <w:t xml:space="preserve"> учебное пособие / В.Н. Назаров, Р.Р. </w:t>
      </w:r>
      <w:proofErr w:type="spellStart"/>
      <w:r w:rsidRPr="006B3018">
        <w:t>Шафеев</w:t>
      </w:r>
      <w:proofErr w:type="spellEnd"/>
      <w:r w:rsidRPr="006B3018">
        <w:t>, И.Р. </w:t>
      </w:r>
      <w:proofErr w:type="spellStart"/>
      <w:r w:rsidRPr="006B3018">
        <w:t>Каюмов</w:t>
      </w:r>
      <w:proofErr w:type="spellEnd"/>
      <w:r w:rsidRPr="006B3018">
        <w:t>. - Москва</w:t>
      </w:r>
      <w:proofErr w:type="gramStart"/>
      <w:r w:rsidRPr="006B3018">
        <w:t xml:space="preserve"> ;</w:t>
      </w:r>
      <w:proofErr w:type="gramEnd"/>
      <w:r w:rsidRPr="006B3018">
        <w:t xml:space="preserve"> Берлин : Директ-Медиа, 2015. - 117 с.</w:t>
      </w:r>
      <w:proofErr w:type="gramStart"/>
      <w:r w:rsidRPr="006B3018">
        <w:t xml:space="preserve"> :</w:t>
      </w:r>
      <w:proofErr w:type="gramEnd"/>
      <w:r w:rsidRPr="006B3018">
        <w:t xml:space="preserve"> ил. - ISBN 978-5-4475-3790-6 ; То же [Электронный ресурс]. - URL: </w:t>
      </w:r>
      <w:hyperlink r:id="rId30" w:history="1">
        <w:r w:rsidRPr="006B3018">
          <w:rPr>
            <w:rStyle w:val="a7"/>
          </w:rPr>
          <w:t>http://biblioclub.ru/index.php?page=book&amp;id=272312</w:t>
        </w:r>
      </w:hyperlink>
    </w:p>
    <w:p w:rsidR="00F80B02" w:rsidRPr="006B3018" w:rsidRDefault="00F80B02" w:rsidP="004729AE">
      <w:pPr>
        <w:numPr>
          <w:ilvl w:val="0"/>
          <w:numId w:val="21"/>
        </w:numPr>
        <w:ind w:left="0" w:firstLine="851"/>
        <w:jc w:val="both"/>
      </w:pPr>
      <w:proofErr w:type="spellStart"/>
      <w:r w:rsidRPr="006B3018">
        <w:t>Бакунов</w:t>
      </w:r>
      <w:proofErr w:type="spellEnd"/>
      <w:r w:rsidRPr="006B3018">
        <w:t>, М.И. Олимпиадные задачи по физике / М.И. </w:t>
      </w:r>
      <w:proofErr w:type="spellStart"/>
      <w:r w:rsidRPr="006B3018">
        <w:t>Бакунов</w:t>
      </w:r>
      <w:proofErr w:type="spellEnd"/>
      <w:r w:rsidRPr="006B3018">
        <w:t>, С.Б. </w:t>
      </w:r>
      <w:proofErr w:type="spellStart"/>
      <w:r w:rsidRPr="006B3018">
        <w:t>Бирагов</w:t>
      </w:r>
      <w:proofErr w:type="spellEnd"/>
      <w:r w:rsidRPr="006B3018">
        <w:t>. - 3-е изд. - Москва</w:t>
      </w:r>
      <w:proofErr w:type="gramStart"/>
      <w:r w:rsidRPr="006B3018">
        <w:t xml:space="preserve"> :</w:t>
      </w:r>
      <w:proofErr w:type="gramEnd"/>
      <w:r w:rsidRPr="006B3018">
        <w:t xml:space="preserve"> </w:t>
      </w:r>
      <w:proofErr w:type="spellStart"/>
      <w:r w:rsidRPr="006B3018">
        <w:t>Физматлит</w:t>
      </w:r>
      <w:proofErr w:type="spellEnd"/>
      <w:r w:rsidRPr="006B3018">
        <w:t>, 2014. - 218 с. : ил., схем., табл. - ISBN 978-5-9221-1473-8</w:t>
      </w:r>
      <w:proofErr w:type="gramStart"/>
      <w:r w:rsidRPr="006B3018">
        <w:t xml:space="preserve"> ;</w:t>
      </w:r>
      <w:proofErr w:type="gramEnd"/>
      <w:r w:rsidRPr="006B3018">
        <w:t xml:space="preserve"> То же [Электронный ресурс]. - URL: </w:t>
      </w:r>
      <w:hyperlink r:id="rId31" w:history="1">
        <w:r w:rsidRPr="006B3018">
          <w:rPr>
            <w:rStyle w:val="a7"/>
          </w:rPr>
          <w:t>http://biblioclub.ru/index.php?page=book&amp;id=457641</w:t>
        </w:r>
      </w:hyperlink>
    </w:p>
    <w:p w:rsidR="00F11E3F" w:rsidRPr="00277BF8" w:rsidRDefault="00F11E3F" w:rsidP="00F11E3F">
      <w:pPr>
        <w:jc w:val="both"/>
        <w:rPr>
          <w:rFonts w:eastAsia="Calibri"/>
        </w:rPr>
      </w:pPr>
      <w:r w:rsidRPr="00277BF8">
        <w:rPr>
          <w:rFonts w:eastAsia="Calibri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7"/>
        <w:gridCol w:w="6318"/>
      </w:tblGrid>
      <w:tr w:rsidR="00F11E3F" w:rsidRPr="007B1D3E" w:rsidTr="00290373">
        <w:tc>
          <w:tcPr>
            <w:tcW w:w="2887" w:type="dxa"/>
          </w:tcPr>
          <w:p w:rsidR="00F11E3F" w:rsidRPr="00277BF8" w:rsidRDefault="00F11E3F" w:rsidP="00290373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277BF8">
              <w:rPr>
                <w:rFonts w:eastAsia="Calibri"/>
              </w:rPr>
              <w:t>www.biblioclub.ru</w:t>
            </w:r>
          </w:p>
        </w:tc>
        <w:tc>
          <w:tcPr>
            <w:tcW w:w="6318" w:type="dxa"/>
          </w:tcPr>
          <w:p w:rsidR="00F11E3F" w:rsidRPr="00277BF8" w:rsidRDefault="00F11E3F" w:rsidP="00290373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277BF8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F11E3F" w:rsidRPr="007B1D3E" w:rsidTr="00290373">
        <w:tc>
          <w:tcPr>
            <w:tcW w:w="2887" w:type="dxa"/>
          </w:tcPr>
          <w:p w:rsidR="00F11E3F" w:rsidRPr="00277BF8" w:rsidRDefault="00F11E3F" w:rsidP="00290373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277BF8">
              <w:rPr>
                <w:rFonts w:eastAsia="Calibri"/>
              </w:rPr>
              <w:lastRenderedPageBreak/>
              <w:t>www.elibrary.ru</w:t>
            </w:r>
          </w:p>
        </w:tc>
        <w:tc>
          <w:tcPr>
            <w:tcW w:w="6318" w:type="dxa"/>
          </w:tcPr>
          <w:p w:rsidR="00F11E3F" w:rsidRPr="00277BF8" w:rsidRDefault="00F11E3F" w:rsidP="00290373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277BF8">
              <w:rPr>
                <w:rFonts w:eastAsia="Calibri"/>
              </w:rPr>
              <w:t>Научная электронная библиотека</w:t>
            </w:r>
          </w:p>
        </w:tc>
      </w:tr>
      <w:tr w:rsidR="00F11E3F" w:rsidRPr="007B1D3E" w:rsidTr="00290373">
        <w:tc>
          <w:tcPr>
            <w:tcW w:w="2887" w:type="dxa"/>
          </w:tcPr>
          <w:p w:rsidR="00F11E3F" w:rsidRPr="00277BF8" w:rsidRDefault="00F11E3F" w:rsidP="00290373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277BF8">
              <w:rPr>
                <w:rFonts w:eastAsia="Calibri"/>
              </w:rPr>
              <w:t>www.ebiblioteka.ru</w:t>
            </w:r>
          </w:p>
        </w:tc>
        <w:tc>
          <w:tcPr>
            <w:tcW w:w="6318" w:type="dxa"/>
          </w:tcPr>
          <w:p w:rsidR="00F11E3F" w:rsidRPr="00277BF8" w:rsidRDefault="00F11E3F" w:rsidP="00290373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277BF8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F11E3F" w:rsidRPr="007B1D3E" w:rsidRDefault="00F11E3F" w:rsidP="00F11E3F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8. Фонды оценочных средств</w:t>
      </w:r>
    </w:p>
    <w:p w:rsidR="00F11E3F" w:rsidRPr="007B1D3E" w:rsidRDefault="00F11E3F" w:rsidP="00F11E3F">
      <w:pPr>
        <w:jc w:val="both"/>
        <w:rPr>
          <w:spacing w:val="-4"/>
        </w:rPr>
      </w:pPr>
      <w:r w:rsidRPr="007B1D3E">
        <w:rPr>
          <w:spacing w:val="-4"/>
        </w:rPr>
        <w:t>Фонд оценочных средств представлен в Приложении 1.</w:t>
      </w:r>
    </w:p>
    <w:p w:rsidR="00F11E3F" w:rsidRPr="007B1D3E" w:rsidRDefault="00F11E3F" w:rsidP="00F11E3F">
      <w:pPr>
        <w:autoSpaceDE w:val="0"/>
        <w:autoSpaceDN w:val="0"/>
        <w:adjustRightInd w:val="0"/>
        <w:jc w:val="both"/>
        <w:rPr>
          <w:b/>
          <w:bCs/>
        </w:rPr>
      </w:pPr>
    </w:p>
    <w:p w:rsidR="00F11E3F" w:rsidRPr="007B1D3E" w:rsidRDefault="00F11E3F" w:rsidP="00F11E3F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80B02" w:rsidRPr="00F6388C" w:rsidRDefault="00F80B02" w:rsidP="00F80B02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F80B02" w:rsidRPr="00F6388C" w:rsidRDefault="00F80B02" w:rsidP="00F80B02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80B02" w:rsidRPr="00F6388C" w:rsidRDefault="00F80B02" w:rsidP="00F80B02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80B02" w:rsidRPr="00F6388C" w:rsidRDefault="00F80B02" w:rsidP="00F80B02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0530F1" w:rsidRDefault="000530F1" w:rsidP="006527DE">
      <w:pPr>
        <w:jc w:val="center"/>
        <w:rPr>
          <w:b/>
        </w:rPr>
      </w:pPr>
    </w:p>
    <w:p w:rsidR="006527DE" w:rsidRPr="007450E6" w:rsidRDefault="006527DE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12" w:name="_Toc5787151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5.</w:t>
      </w:r>
      <w:r w:rsidR="00525F6D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4</w:t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. ПРОГРАММА ДИСЦИПЛИНЫ «МЕТОДИКА ОБУЧЕНИЯ</w:t>
      </w:r>
      <w:r w:rsidR="003A3497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 xml:space="preserve"> математике и </w:t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ФИЗИК</w:t>
      </w:r>
      <w:r w:rsidR="003A3497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Е</w:t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»</w:t>
      </w:r>
      <w:bookmarkEnd w:id="12"/>
    </w:p>
    <w:p w:rsidR="006527DE" w:rsidRPr="004C0CBC" w:rsidRDefault="006527DE" w:rsidP="006527D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1. Пояснительная записка</w:t>
      </w:r>
    </w:p>
    <w:p w:rsidR="006527DE" w:rsidRPr="00BD6582" w:rsidRDefault="006527DE" w:rsidP="006527DE">
      <w:pPr>
        <w:ind w:firstLine="709"/>
        <w:jc w:val="both"/>
      </w:pPr>
      <w:r w:rsidRPr="00BD6582">
        <w:t>Теоретические положения дисциплины «Методики обучения</w:t>
      </w:r>
      <w:r w:rsidR="003A3497">
        <w:t xml:space="preserve"> математике и </w:t>
      </w:r>
      <w:r w:rsidRPr="00BD6582">
        <w:t xml:space="preserve">физике» опираются и на теоретические основы педагогики и психологии. При этом методика </w:t>
      </w:r>
      <w:r w:rsidR="003A3497">
        <w:t xml:space="preserve">математики и </w:t>
      </w:r>
      <w:r w:rsidRPr="00BD6582">
        <w:t>физики исходит из данных общей дидактики, одновременно обеспечивая необходимую для профессиональной деятельности учителя-предметника интеграцию специальной (конкретно-предметной) и психолого-педагогической подготовки.</w:t>
      </w:r>
    </w:p>
    <w:p w:rsidR="006527DE" w:rsidRPr="004C0CBC" w:rsidRDefault="006527DE" w:rsidP="006527DE">
      <w:pPr>
        <w:ind w:firstLine="709"/>
        <w:jc w:val="both"/>
      </w:pPr>
      <w:r w:rsidRPr="004C0CBC">
        <w:t>Постановка изучения курса «</w:t>
      </w:r>
      <w:r>
        <w:t xml:space="preserve">Методика обучения </w:t>
      </w:r>
      <w:r w:rsidR="003A3497">
        <w:t xml:space="preserve">математике и </w:t>
      </w:r>
      <w:r>
        <w:t>физике</w:t>
      </w:r>
      <w:r w:rsidRPr="004C0CBC">
        <w:t xml:space="preserve">» требует систематической активной самостоятельной работы студентов. Контроль за самостоятельной работой должен осуществляться постоянно. </w:t>
      </w:r>
    </w:p>
    <w:p w:rsidR="00C51B5A" w:rsidRDefault="00C51B5A" w:rsidP="00C51B5A">
      <w:pPr>
        <w:ind w:left="134" w:right="9" w:firstLine="701"/>
        <w:jc w:val="both"/>
      </w:pPr>
      <w:r>
        <w:t>Решение поставленных перед курсом методики преподавания физики</w:t>
      </w:r>
      <w:r w:rsidR="003A3497">
        <w:t xml:space="preserve"> и математики</w:t>
      </w:r>
      <w:r>
        <w:t xml:space="preserve"> задач профессиональной подготовки студентов определяется не только выбором содержания обучения, но и выбором конкретных форм и методов организации познавательной деятельности обучаемых. Технологии обучения по данной дисциплине предусматривает широкое использование в учебном процессе активных и интерактивных форм проведения занятий с целью формирования и развития профессиональных навыков будущих учителей физики. </w:t>
      </w:r>
    </w:p>
    <w:p w:rsidR="00C51B5A" w:rsidRDefault="00C51B5A" w:rsidP="00C51B5A">
      <w:pPr>
        <w:ind w:left="134" w:right="9" w:firstLine="701"/>
        <w:jc w:val="both"/>
      </w:pPr>
      <w:r>
        <w:t>Работа по освоению курса строится на основе следующих основных методических и методологических идей.</w:t>
      </w:r>
    </w:p>
    <w:p w:rsidR="00C51B5A" w:rsidRDefault="00C51B5A" w:rsidP="00C51B5A">
      <w:pPr>
        <w:ind w:left="134" w:right="9" w:firstLine="730"/>
        <w:jc w:val="both"/>
      </w:pPr>
      <w:r>
        <w:t>1. Реализация системно-деятельностного подхода: включение студентов в систему продуктивной учебной деятельности, моделирующей профессиональные действия учителя физики по всему многочисленному спектру направлений данной деятельности.</w:t>
      </w:r>
    </w:p>
    <w:p w:rsidR="00C51B5A" w:rsidRDefault="00C51B5A" w:rsidP="00C51B5A">
      <w:pPr>
        <w:ind w:left="134" w:right="9" w:firstLine="710"/>
        <w:jc w:val="both"/>
      </w:pPr>
      <w:r>
        <w:t>2. Включение студентов в процессе семинарских, лабораторных занятий и в ходе педагогической практики в рефлексивную деятельность для осознания содержания, структуры и методов выполнения профессиональной деятельности учителя физики.</w:t>
      </w:r>
    </w:p>
    <w:p w:rsidR="00C51B5A" w:rsidRDefault="00C51B5A" w:rsidP="00C51B5A">
      <w:pPr>
        <w:ind w:left="134" w:right="9" w:firstLine="706"/>
        <w:jc w:val="both"/>
      </w:pPr>
      <w:r>
        <w:t>3. Ориентация на значительную долю самостоятельной познавательной деятельности студентов, предполагающей владение студентами приемов обработки познавательной информации с помощью различных источников информации, включая ИКТ.</w:t>
      </w:r>
    </w:p>
    <w:p w:rsidR="00C51B5A" w:rsidRDefault="00C51B5A" w:rsidP="00C51B5A">
      <w:pPr>
        <w:ind w:left="134" w:right="9" w:firstLine="725"/>
        <w:jc w:val="both"/>
      </w:pPr>
      <w:r>
        <w:t>4. 3накомство и изучение современных педагогических технологий и методик, включение технологий и методик в деятельность современного учителя физики.</w:t>
      </w:r>
    </w:p>
    <w:p w:rsidR="00C51B5A" w:rsidRDefault="00C51B5A" w:rsidP="00C51B5A">
      <w:pPr>
        <w:ind w:left="283" w:firstLine="709"/>
        <w:jc w:val="both"/>
      </w:pPr>
      <w:r>
        <w:t>В процессе изучения курса предусматриваются следующие виды самостоятельной работы студентов над изучаемым материалом:</w:t>
      </w:r>
    </w:p>
    <w:p w:rsidR="00C51B5A" w:rsidRDefault="00C51B5A" w:rsidP="00C51B5A">
      <w:pPr>
        <w:pStyle w:val="afb"/>
        <w:shd w:val="clear" w:color="auto" w:fill="FFFFFF"/>
        <w:spacing w:beforeAutospacing="0" w:afterAutospacing="0"/>
        <w:ind w:left="283" w:firstLine="709"/>
        <w:jc w:val="both"/>
        <w:textAlignment w:val="baseline"/>
      </w:pPr>
      <w:r>
        <w:lastRenderedPageBreak/>
        <w:t>1) проработка и осмысление лекционного материала;</w:t>
      </w:r>
    </w:p>
    <w:p w:rsidR="00C51B5A" w:rsidRDefault="00C51B5A" w:rsidP="00C51B5A">
      <w:pPr>
        <w:pStyle w:val="afb"/>
        <w:shd w:val="clear" w:color="auto" w:fill="FFFFFF"/>
        <w:spacing w:beforeAutospacing="0" w:afterAutospacing="0"/>
        <w:ind w:left="283" w:firstLine="709"/>
        <w:jc w:val="both"/>
        <w:textAlignment w:val="baseline"/>
      </w:pPr>
      <w:r>
        <w:t>2) работа с учебниками и учебными пособиями, информационными ресурсами сети Интернет по лекционному материалу;</w:t>
      </w:r>
    </w:p>
    <w:p w:rsidR="00C51B5A" w:rsidRDefault="00C51B5A" w:rsidP="00C51B5A">
      <w:pPr>
        <w:pStyle w:val="afb"/>
        <w:shd w:val="clear" w:color="auto" w:fill="FFFFFF"/>
        <w:spacing w:beforeAutospacing="0" w:afterAutospacing="0"/>
        <w:ind w:left="283" w:firstLine="709"/>
        <w:jc w:val="both"/>
        <w:textAlignment w:val="baseline"/>
      </w:pPr>
      <w:r>
        <w:t>3) подготовка к практическим занятиям по рекомендуемой литературе.</w:t>
      </w:r>
    </w:p>
    <w:p w:rsidR="006527DE" w:rsidRPr="004C0CBC" w:rsidRDefault="006527DE" w:rsidP="006527DE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6527DE" w:rsidRDefault="006527DE" w:rsidP="004729AE">
      <w:pPr>
        <w:numPr>
          <w:ilvl w:val="0"/>
          <w:numId w:val="2"/>
        </w:numPr>
        <w:autoSpaceDE w:val="0"/>
        <w:autoSpaceDN w:val="0"/>
        <w:adjustRightInd w:val="0"/>
        <w:jc w:val="both"/>
        <w:rPr>
          <w:b/>
          <w:bCs/>
        </w:rPr>
      </w:pPr>
      <w:r w:rsidRPr="004C0CBC">
        <w:rPr>
          <w:b/>
          <w:bCs/>
        </w:rPr>
        <w:t>Место в структуре модуля</w:t>
      </w:r>
    </w:p>
    <w:p w:rsidR="006527DE" w:rsidRPr="006527DE" w:rsidRDefault="006527DE" w:rsidP="006527DE">
      <w:pPr>
        <w:ind w:firstLine="709"/>
        <w:jc w:val="both"/>
      </w:pPr>
      <w:r w:rsidRPr="006527DE">
        <w:t>Дисциплина «</w:t>
      </w:r>
      <w:r w:rsidR="003A3497">
        <w:t>Методика обучения математике и физике</w:t>
      </w:r>
      <w:r w:rsidRPr="006527DE">
        <w:t xml:space="preserve">» относится к базовой части профессионального цикла дисциплин. </w:t>
      </w:r>
    </w:p>
    <w:p w:rsidR="006527DE" w:rsidRPr="006527DE" w:rsidRDefault="006527DE" w:rsidP="006527DE">
      <w:pPr>
        <w:ind w:firstLine="709"/>
        <w:jc w:val="both"/>
      </w:pPr>
      <w:r w:rsidRPr="006527DE">
        <w:t>Для освоения дисциплины «</w:t>
      </w:r>
      <w:r w:rsidR="003A3497">
        <w:t>Методика обучения математике и физике</w:t>
      </w:r>
      <w:r w:rsidRPr="006527DE">
        <w:t>» используются знания, умения, способы деятельности и установки, сформированные в ходе изучения дисциплин «Педагогика», «Психология», «Возрастная анатомия, физиология и гигиена», «Педагогическая риторика», а также дисциплин вариативной части профессионального цикла.</w:t>
      </w:r>
    </w:p>
    <w:p w:rsidR="006527DE" w:rsidRPr="006527DE" w:rsidRDefault="006527DE" w:rsidP="006527DE">
      <w:pPr>
        <w:ind w:firstLine="709"/>
        <w:jc w:val="both"/>
        <w:rPr>
          <w:b/>
        </w:rPr>
      </w:pPr>
      <w:r w:rsidRPr="006527DE">
        <w:t>Освоение данной дисциплины является основой для последующего прохождения педагогической практики в образовательных учреждениях по предмету</w:t>
      </w:r>
      <w:r w:rsidR="00A62869">
        <w:t xml:space="preserve"> «Математика» </w:t>
      </w:r>
      <w:r w:rsidRPr="006527DE">
        <w:t>«Физика» и подготовки к итоговой государственной аттестации</w:t>
      </w:r>
      <w:r w:rsidRPr="006527DE">
        <w:rPr>
          <w:i/>
        </w:rPr>
        <w:t>.</w:t>
      </w:r>
    </w:p>
    <w:p w:rsidR="004A2D10" w:rsidRPr="004C0CBC" w:rsidRDefault="004A2D10" w:rsidP="004A2D1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3. Цели и задачи</w:t>
      </w:r>
    </w:p>
    <w:p w:rsidR="004A2D10" w:rsidRPr="004A2D10" w:rsidRDefault="004A2D10" w:rsidP="004A2D10">
      <w:pPr>
        <w:ind w:firstLine="709"/>
        <w:jc w:val="both"/>
        <w:rPr>
          <w:b/>
          <w:caps/>
        </w:rPr>
      </w:pPr>
      <w:r w:rsidRPr="004A2D10">
        <w:rPr>
          <w:i/>
          <w:color w:val="000000"/>
        </w:rPr>
        <w:t>Цель:</w:t>
      </w:r>
      <w:r>
        <w:rPr>
          <w:color w:val="000000"/>
        </w:rPr>
        <w:t xml:space="preserve"> ф</w:t>
      </w:r>
      <w:r w:rsidRPr="004A2D10">
        <w:rPr>
          <w:color w:val="000000"/>
        </w:rPr>
        <w:t xml:space="preserve">ормирование готовности обучаемого к выполнению различных видов профессиональной деятельности учителя физики, в процессе которой учитель физики </w:t>
      </w:r>
      <w:r w:rsidR="003A3497">
        <w:rPr>
          <w:color w:val="000000"/>
        </w:rPr>
        <w:t xml:space="preserve">и математики </w:t>
      </w:r>
      <w:r w:rsidRPr="004A2D10">
        <w:rPr>
          <w:color w:val="000000"/>
        </w:rPr>
        <w:t>осуществляет учебно-воспитательную, социально-педагогическую, культурно-просветительскую функции на основе формирования знаний о содержании и организации учебно- воспитательного процесса по физике в учреждениях общего среднего образования.</w:t>
      </w:r>
    </w:p>
    <w:p w:rsidR="006527DE" w:rsidRPr="004A2D10" w:rsidRDefault="006527DE" w:rsidP="00C51B5A">
      <w:pPr>
        <w:tabs>
          <w:tab w:val="left" w:pos="1134"/>
        </w:tabs>
        <w:ind w:firstLine="709"/>
        <w:contextualSpacing/>
        <w:jc w:val="both"/>
        <w:rPr>
          <w:i/>
        </w:rPr>
      </w:pPr>
      <w:r w:rsidRPr="004A2D10">
        <w:rPr>
          <w:i/>
        </w:rPr>
        <w:t>Задачи дисциплины:</w:t>
      </w:r>
    </w:p>
    <w:p w:rsidR="006527DE" w:rsidRPr="004A2D10" w:rsidRDefault="006527DE" w:rsidP="004729AE">
      <w:pPr>
        <w:pStyle w:val="af1"/>
        <w:numPr>
          <w:ilvl w:val="1"/>
          <w:numId w:val="3"/>
        </w:numPr>
        <w:tabs>
          <w:tab w:val="left" w:pos="1134"/>
        </w:tabs>
        <w:spacing w:after="0"/>
        <w:ind w:left="0" w:firstLine="709"/>
        <w:contextualSpacing/>
        <w:jc w:val="both"/>
      </w:pPr>
      <w:r w:rsidRPr="004A2D10">
        <w:t>создание у студентов – будущих учителей физики</w:t>
      </w:r>
      <w:r w:rsidR="003A3497">
        <w:t xml:space="preserve"> и математики</w:t>
      </w:r>
      <w:r w:rsidRPr="004A2D10">
        <w:t xml:space="preserve"> представления о МО</w:t>
      </w:r>
      <w:r w:rsidR="003A3497">
        <w:t>М и МОФ</w:t>
      </w:r>
      <w:r w:rsidRPr="004A2D10">
        <w:t xml:space="preserve"> как педагогической науке, демонстрация тенденций развития науки;</w:t>
      </w:r>
    </w:p>
    <w:p w:rsidR="006527DE" w:rsidRPr="004A2D10" w:rsidRDefault="006527DE" w:rsidP="004729AE">
      <w:pPr>
        <w:pStyle w:val="af1"/>
        <w:numPr>
          <w:ilvl w:val="1"/>
          <w:numId w:val="3"/>
        </w:numPr>
        <w:tabs>
          <w:tab w:val="left" w:pos="1134"/>
        </w:tabs>
        <w:spacing w:after="0"/>
        <w:ind w:left="0" w:firstLine="709"/>
        <w:contextualSpacing/>
        <w:jc w:val="both"/>
      </w:pPr>
      <w:r w:rsidRPr="004A2D10">
        <w:t>ознакомление с содержанием методической науки, концепциями обучения физике и воспитания учащихся на основе учебного предмета;</w:t>
      </w:r>
    </w:p>
    <w:p w:rsidR="006527DE" w:rsidRPr="004A2D10" w:rsidRDefault="006527DE" w:rsidP="004729AE">
      <w:pPr>
        <w:pStyle w:val="af1"/>
        <w:numPr>
          <w:ilvl w:val="1"/>
          <w:numId w:val="3"/>
        </w:numPr>
        <w:tabs>
          <w:tab w:val="left" w:pos="1134"/>
        </w:tabs>
        <w:spacing w:after="0"/>
        <w:ind w:left="0" w:firstLine="709"/>
        <w:contextualSpacing/>
        <w:jc w:val="both"/>
      </w:pPr>
      <w:r w:rsidRPr="004A2D10">
        <w:t>освоение студентами различных видов планирования учебной работы, форм и методов обучения физике в рамках современных образовательных технологий;</w:t>
      </w:r>
    </w:p>
    <w:p w:rsidR="006527DE" w:rsidRPr="004A2D10" w:rsidRDefault="006527DE" w:rsidP="004729AE">
      <w:pPr>
        <w:pStyle w:val="af1"/>
        <w:numPr>
          <w:ilvl w:val="1"/>
          <w:numId w:val="3"/>
        </w:numPr>
        <w:tabs>
          <w:tab w:val="left" w:pos="1134"/>
        </w:tabs>
        <w:spacing w:after="0"/>
        <w:ind w:left="0" w:firstLine="709"/>
        <w:contextualSpacing/>
        <w:jc w:val="both"/>
      </w:pPr>
      <w:r w:rsidRPr="004A2D10">
        <w:t>формирование у студентов умений реализовывать теоретические основы методики обучения физике в учебно-воспитательном процессе учреждений общего среднего образования;</w:t>
      </w:r>
    </w:p>
    <w:p w:rsidR="006527DE" w:rsidRPr="004A2D10" w:rsidRDefault="006527DE" w:rsidP="004729AE">
      <w:pPr>
        <w:numPr>
          <w:ilvl w:val="1"/>
          <w:numId w:val="3"/>
        </w:numPr>
        <w:tabs>
          <w:tab w:val="left" w:pos="1134"/>
        </w:tabs>
        <w:suppressAutoHyphens w:val="0"/>
        <w:ind w:left="0" w:firstLine="709"/>
        <w:contextualSpacing/>
        <w:jc w:val="both"/>
      </w:pPr>
      <w:r w:rsidRPr="004A2D10">
        <w:t>включение студентов в активную деятельность по моделированию ситуаций реального педагогического процесса с применением экспериментальных и теоретических методов науки (физики, методики обучения физике);</w:t>
      </w:r>
    </w:p>
    <w:p w:rsidR="006527DE" w:rsidRPr="004A2D10" w:rsidRDefault="006527DE" w:rsidP="004729AE">
      <w:pPr>
        <w:numPr>
          <w:ilvl w:val="1"/>
          <w:numId w:val="3"/>
        </w:numPr>
        <w:tabs>
          <w:tab w:val="left" w:pos="1134"/>
        </w:tabs>
        <w:suppressAutoHyphens w:val="0"/>
        <w:ind w:left="0" w:firstLine="709"/>
        <w:contextualSpacing/>
        <w:jc w:val="both"/>
      </w:pPr>
      <w:r w:rsidRPr="004A2D10">
        <w:t>включение студентов в исследования по разработке современных методик и технологий обучения физике.</w:t>
      </w:r>
    </w:p>
    <w:p w:rsidR="006527DE" w:rsidRPr="004A2D10" w:rsidRDefault="006527DE" w:rsidP="00C51B5A">
      <w:pPr>
        <w:autoSpaceDE w:val="0"/>
        <w:autoSpaceDN w:val="0"/>
        <w:adjustRightInd w:val="0"/>
        <w:contextualSpacing/>
        <w:jc w:val="both"/>
        <w:rPr>
          <w:b/>
          <w:bCs/>
        </w:rPr>
      </w:pPr>
    </w:p>
    <w:p w:rsidR="003717AE" w:rsidRPr="004C0CBC" w:rsidRDefault="003717AE" w:rsidP="003717AE">
      <w:pPr>
        <w:pStyle w:val="ac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  <w:r w:rsidRPr="004C0CBC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10053" w:type="dxa"/>
        <w:jc w:val="center"/>
        <w:tblCellMar>
          <w:left w:w="63" w:type="dxa"/>
        </w:tblCellMar>
        <w:tblLook w:val="0000" w:firstRow="0" w:lastRow="0" w:firstColumn="0" w:lastColumn="0" w:noHBand="0" w:noVBand="0"/>
      </w:tblPr>
      <w:tblGrid>
        <w:gridCol w:w="628"/>
        <w:gridCol w:w="2113"/>
        <w:gridCol w:w="1452"/>
        <w:gridCol w:w="2448"/>
        <w:gridCol w:w="1503"/>
        <w:gridCol w:w="1909"/>
      </w:tblGrid>
      <w:tr w:rsidR="00943380" w:rsidTr="003A3497">
        <w:trPr>
          <w:jc w:val="center"/>
        </w:trPr>
        <w:tc>
          <w:tcPr>
            <w:tcW w:w="62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C577A" w:rsidRDefault="00DC577A" w:rsidP="00E16C72">
            <w:pPr>
              <w:jc w:val="both"/>
            </w:pPr>
            <w:r>
              <w:t>Код</w:t>
            </w:r>
          </w:p>
        </w:tc>
        <w:tc>
          <w:tcPr>
            <w:tcW w:w="21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C577A" w:rsidRDefault="00DC577A" w:rsidP="00DC577A">
            <w:pPr>
              <w:jc w:val="center"/>
              <w:rPr>
                <w:color w:val="000000"/>
              </w:rPr>
            </w:pPr>
            <w:r>
              <w:t>Образовательные результаты модуля</w:t>
            </w:r>
          </w:p>
        </w:tc>
        <w:tc>
          <w:tcPr>
            <w:tcW w:w="14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C577A" w:rsidRDefault="00DC577A" w:rsidP="00E16C72">
            <w:pPr>
              <w:jc w:val="center"/>
            </w:pPr>
            <w:r>
              <w:t>Код дисциплины</w:t>
            </w:r>
          </w:p>
        </w:tc>
        <w:tc>
          <w:tcPr>
            <w:tcW w:w="24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C577A" w:rsidRDefault="00DC577A" w:rsidP="00E16C72">
            <w:pPr>
              <w:jc w:val="center"/>
            </w:pPr>
            <w:r>
              <w:t>Образовательные результаты дисциплины</w:t>
            </w:r>
          </w:p>
        </w:tc>
        <w:tc>
          <w:tcPr>
            <w:tcW w:w="15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C577A" w:rsidRDefault="00DC577A" w:rsidP="00E16C72">
            <w:pPr>
              <w:jc w:val="center"/>
            </w:pPr>
            <w:r>
              <w:t>Код компетенций ОПОП</w:t>
            </w:r>
          </w:p>
        </w:tc>
        <w:tc>
          <w:tcPr>
            <w:tcW w:w="19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C577A" w:rsidRDefault="00DC577A" w:rsidP="00DC577A">
            <w:pPr>
              <w:jc w:val="center"/>
            </w:pPr>
            <w:r>
              <w:t>Средства оценивания  ОР</w:t>
            </w:r>
          </w:p>
        </w:tc>
      </w:tr>
      <w:tr w:rsidR="00F80B02" w:rsidTr="003A3497">
        <w:trPr>
          <w:jc w:val="center"/>
        </w:trPr>
        <w:tc>
          <w:tcPr>
            <w:tcW w:w="62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pPr>
              <w:jc w:val="both"/>
            </w:pPr>
            <w:r>
              <w:t>ОР.1</w:t>
            </w:r>
          </w:p>
        </w:tc>
        <w:tc>
          <w:tcPr>
            <w:tcW w:w="21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Pr="007A5570" w:rsidRDefault="00F80B02" w:rsidP="00F80B02">
            <w:pPr>
              <w:tabs>
                <w:tab w:val="left" w:pos="318"/>
              </w:tabs>
            </w:pPr>
            <w:r w:rsidRPr="007A5570">
              <w:t xml:space="preserve">Демонстрирует владение специальной профессиональной терминологией, отражающей интегральные </w:t>
            </w:r>
            <w:r w:rsidRPr="007A5570">
              <w:lastRenderedPageBreak/>
              <w:t>знания из области физики, математики и методики обучения физике и математике</w:t>
            </w:r>
          </w:p>
        </w:tc>
        <w:tc>
          <w:tcPr>
            <w:tcW w:w="14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pPr>
              <w:jc w:val="center"/>
            </w:pPr>
            <w:r>
              <w:lastRenderedPageBreak/>
              <w:t>ОР.1-4-1</w:t>
            </w:r>
          </w:p>
        </w:tc>
        <w:tc>
          <w:tcPr>
            <w:tcW w:w="24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Pr="004C0CBC" w:rsidRDefault="00F80B02" w:rsidP="00F80B02">
            <w:r w:rsidRPr="004C0CBC">
              <w:t xml:space="preserve">Демонстрирует знания истории развития </w:t>
            </w:r>
            <w:r>
              <w:t xml:space="preserve">методики обучения физики </w:t>
            </w:r>
            <w:r w:rsidRPr="004C0CBC">
              <w:t xml:space="preserve"> науки.</w:t>
            </w:r>
          </w:p>
          <w:p w:rsidR="00F80B02" w:rsidRDefault="00F80B02" w:rsidP="00F80B02">
            <w:r w:rsidRPr="004C0CBC">
              <w:t xml:space="preserve">Понимает  методологию </w:t>
            </w:r>
            <w:r>
              <w:t>науки</w:t>
            </w:r>
            <w:r w:rsidRPr="004C0CBC">
              <w:t xml:space="preserve"> и </w:t>
            </w:r>
            <w:r w:rsidRPr="004C0CBC">
              <w:lastRenderedPageBreak/>
              <w:t xml:space="preserve">применяет на занятиях по </w:t>
            </w:r>
            <w:r>
              <w:t>методике обучения математике физике</w:t>
            </w:r>
            <w:r w:rsidRPr="004C0CBC">
              <w:t>.</w:t>
            </w:r>
          </w:p>
        </w:tc>
        <w:tc>
          <w:tcPr>
            <w:tcW w:w="15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pPr>
              <w:jc w:val="center"/>
            </w:pPr>
            <w:r w:rsidRPr="00E32EDA">
              <w:lastRenderedPageBreak/>
              <w:t>ОПК-5; ОПК-1; ПК-2; ПК-1</w:t>
            </w:r>
          </w:p>
        </w:tc>
        <w:tc>
          <w:tcPr>
            <w:tcW w:w="19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pPr>
              <w:jc w:val="both"/>
            </w:pPr>
            <w:r>
              <w:t>Тест</w:t>
            </w:r>
          </w:p>
          <w:p w:rsidR="00F80B02" w:rsidRDefault="00F80B02" w:rsidP="00F80B02">
            <w:pPr>
              <w:framePr w:hSpace="180" w:wrap="around" w:vAnchor="text" w:hAnchor="margin" w:y="178"/>
            </w:pPr>
            <w:r>
              <w:t>п</w:t>
            </w:r>
            <w:r w:rsidRPr="004C0CBC">
              <w:t>рактические</w:t>
            </w:r>
            <w:r>
              <w:t xml:space="preserve"> работы</w:t>
            </w:r>
          </w:p>
          <w:p w:rsidR="00F80B02" w:rsidRDefault="00F80B02" w:rsidP="00F80B02">
            <w:pPr>
              <w:jc w:val="both"/>
            </w:pPr>
          </w:p>
        </w:tc>
      </w:tr>
    </w:tbl>
    <w:p w:rsidR="00DC577A" w:rsidRDefault="00DC577A" w:rsidP="00492779">
      <w:pPr>
        <w:ind w:left="283" w:firstLine="709"/>
        <w:jc w:val="both"/>
      </w:pPr>
    </w:p>
    <w:p w:rsidR="00E16C72" w:rsidRPr="004C0CBC" w:rsidRDefault="00E16C72" w:rsidP="00E16C72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4C0CBC">
        <w:rPr>
          <w:b/>
          <w:bCs/>
        </w:rPr>
        <w:t xml:space="preserve">5. </w:t>
      </w:r>
      <w:r w:rsidRPr="004C0CB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E16C72" w:rsidRPr="004C0CBC" w:rsidRDefault="00E16C72" w:rsidP="00E16C72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4C0CBC">
        <w:rPr>
          <w:bCs/>
          <w:i/>
        </w:rPr>
        <w:t xml:space="preserve">5.1. </w:t>
      </w:r>
      <w:r w:rsidRPr="004C0CB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489"/>
        <w:gridCol w:w="876"/>
        <w:gridCol w:w="980"/>
        <w:gridCol w:w="1413"/>
        <w:gridCol w:w="1239"/>
        <w:gridCol w:w="857"/>
      </w:tblGrid>
      <w:tr w:rsidR="00E16C72" w:rsidRPr="004C0CBC" w:rsidTr="00E16C72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</w:pPr>
            <w:r w:rsidRPr="004C0CBC"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</w:pPr>
            <w:r w:rsidRPr="004C0CBC"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</w:pPr>
            <w:r w:rsidRPr="004C0CBC"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</w:pPr>
            <w:r w:rsidRPr="004C0CBC">
              <w:t>Всего часов по дисциплине</w:t>
            </w:r>
          </w:p>
        </w:tc>
      </w:tr>
      <w:tr w:rsidR="00E16C72" w:rsidRPr="004C0CBC" w:rsidTr="00E16C72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</w:pPr>
            <w:r w:rsidRPr="004C0CBC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C72" w:rsidRPr="004C0CBC" w:rsidRDefault="00E16C72" w:rsidP="00E16C72">
            <w:pPr>
              <w:tabs>
                <w:tab w:val="left" w:pos="814"/>
              </w:tabs>
              <w:jc w:val="center"/>
            </w:pPr>
            <w:r w:rsidRPr="004C0CBC">
              <w:t xml:space="preserve">Контактная СР (в т.ч. </w:t>
            </w:r>
          </w:p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</w:pPr>
            <w:r w:rsidRPr="004C0CBC"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</w:pPr>
          </w:p>
        </w:tc>
      </w:tr>
      <w:tr w:rsidR="00E16C72" w:rsidRPr="004C0CBC" w:rsidTr="00E16C72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</w:pPr>
            <w:r w:rsidRPr="004C0CBC">
              <w:t>Лекции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</w:pPr>
            <w:proofErr w:type="spellStart"/>
            <w:r>
              <w:t>Практ</w:t>
            </w:r>
            <w:proofErr w:type="spellEnd"/>
            <w:r w:rsidRPr="004C0CBC">
              <w:t>. работы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</w:pPr>
          </w:p>
        </w:tc>
      </w:tr>
      <w:tr w:rsidR="00E16C72" w:rsidRPr="004C0CBC" w:rsidTr="00E16C72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4C0CBC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>Основные требования и особенности обучения</w:t>
            </w:r>
            <w:r w:rsidR="003A3497">
              <w:rPr>
                <w:b/>
                <w:bCs/>
              </w:rPr>
              <w:t xml:space="preserve"> математике и </w:t>
            </w:r>
            <w:r>
              <w:rPr>
                <w:b/>
                <w:bCs/>
              </w:rPr>
              <w:t>физике в школе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DD182F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DD182F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E16C72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E16C72" w:rsidRPr="004C0CBC" w:rsidTr="00E16C72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</w:pPr>
            <w:r w:rsidRPr="004C0CBC">
              <w:rPr>
                <w:bCs/>
              </w:rPr>
              <w:t xml:space="preserve">Тема 1.1. </w:t>
            </w:r>
            <w:r>
              <w:rPr>
                <w:bCs/>
              </w:rPr>
              <w:t>ЯФН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E16C72" w:rsidP="00E16C72">
            <w:pPr>
              <w:tabs>
                <w:tab w:val="right" w:leader="underscore" w:pos="9639"/>
              </w:tabs>
              <w:jc w:val="center"/>
            </w:pPr>
            <w:r w:rsidRPr="004C0CBC"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E16C72" w:rsidP="00E16C72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E16C72" w:rsidP="00E16C72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E16C72" w:rsidRPr="004C0CBC" w:rsidTr="00E16C72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rPr>
                <w:bCs/>
              </w:rPr>
            </w:pPr>
            <w:r w:rsidRPr="004C0CBC">
              <w:rPr>
                <w:bCs/>
              </w:rPr>
              <w:t xml:space="preserve">Тема 1.2. </w:t>
            </w:r>
            <w:r>
              <w:rPr>
                <w:bCs/>
              </w:rPr>
              <w:t>Модели и моделирование УП по физике</w:t>
            </w:r>
            <w:r w:rsidR="003A3497">
              <w:rPr>
                <w:bCs/>
              </w:rPr>
              <w:t xml:space="preserve"> и математике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DD182F" w:rsidP="00E16C72">
            <w:pPr>
              <w:tabs>
                <w:tab w:val="right" w:leader="underscore" w:pos="9639"/>
              </w:tabs>
              <w:jc w:val="center"/>
            </w:pPr>
            <w:r>
              <w:t>1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DD182F" w:rsidP="00E16C72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E16C72" w:rsidP="00E16C72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07347" w:rsidP="00E16C72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07347" w:rsidP="00E16C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E16C72" w:rsidRPr="004C0CBC" w:rsidTr="00E16C72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 xml:space="preserve">Тема 1.3. </w:t>
            </w:r>
            <w:r w:rsidRPr="00E16C72">
              <w:rPr>
                <w:color w:val="000000"/>
              </w:rPr>
              <w:t>Способы структурирования учебного материала по</w:t>
            </w:r>
            <w:r w:rsidR="003A3497">
              <w:rPr>
                <w:color w:val="000000"/>
              </w:rPr>
              <w:t xml:space="preserve"> математике и</w:t>
            </w:r>
            <w:r w:rsidRPr="00E16C72">
              <w:rPr>
                <w:color w:val="000000"/>
              </w:rPr>
              <w:t xml:space="preserve"> физике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DD182F" w:rsidP="00E16C72">
            <w:pPr>
              <w:tabs>
                <w:tab w:val="right" w:leader="underscore" w:pos="9639"/>
              </w:tabs>
              <w:jc w:val="center"/>
            </w:pPr>
            <w:r>
              <w:t>1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DD182F" w:rsidP="00E16C72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E16C72" w:rsidP="00E16C72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E16C72" w:rsidRPr="004C0CBC" w:rsidTr="00E16C72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rPr>
                <w:b/>
              </w:rPr>
            </w:pPr>
            <w:r w:rsidRPr="004C0CBC">
              <w:rPr>
                <w:b/>
                <w:bCs/>
              </w:rPr>
              <w:t xml:space="preserve">Раздел 2. </w:t>
            </w:r>
            <w:r>
              <w:rPr>
                <w:b/>
                <w:bCs/>
              </w:rPr>
              <w:t xml:space="preserve">Методика изучения курса физики </w:t>
            </w:r>
            <w:r w:rsidR="003A3497">
              <w:rPr>
                <w:b/>
                <w:bCs/>
              </w:rPr>
              <w:t>11</w:t>
            </w:r>
            <w:r>
              <w:rPr>
                <w:b/>
                <w:bCs/>
              </w:rPr>
              <w:t xml:space="preserve"> класса в соответствии с требованиями ФГОС ООО (вариативные программы)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256CB0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256CB0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E16C72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E16C72" w:rsidRPr="004C0CBC" w:rsidTr="00E16C72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E16C72" w:rsidP="00E16C7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4C0CBC">
              <w:rPr>
                <w:bCs/>
              </w:rPr>
              <w:t xml:space="preserve">Тема 2.1. </w:t>
            </w:r>
            <w:r>
              <w:rPr>
                <w:bCs/>
              </w:rPr>
              <w:t>Вводные уроки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DD182F" w:rsidP="00E16C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207347" w:rsidP="0020734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16C72" w:rsidRPr="004C0CBC" w:rsidTr="00E16C72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E16C72" w:rsidP="00E16C7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4C0CBC">
              <w:rPr>
                <w:bCs/>
              </w:rPr>
              <w:t xml:space="preserve">Тема 2.2. </w:t>
            </w:r>
            <w:r>
              <w:rPr>
                <w:bCs/>
              </w:rPr>
              <w:t xml:space="preserve">Темы курса физики </w:t>
            </w:r>
            <w:r w:rsidR="003A3497">
              <w:rPr>
                <w:bCs/>
              </w:rPr>
              <w:t>11</w:t>
            </w:r>
            <w:r>
              <w:rPr>
                <w:bCs/>
              </w:rPr>
              <w:t xml:space="preserve"> класса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07347" w:rsidP="00E16C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16C72" w:rsidRPr="004C0CBC" w:rsidTr="00E16C72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E16C72" w:rsidP="00E16C72">
            <w:pPr>
              <w:tabs>
                <w:tab w:val="left" w:pos="372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4C0CBC">
              <w:rPr>
                <w:b/>
                <w:bCs/>
              </w:rPr>
              <w:t xml:space="preserve">Раздел 3. </w:t>
            </w:r>
            <w:r>
              <w:rPr>
                <w:b/>
                <w:bCs/>
              </w:rPr>
              <w:t xml:space="preserve">Методика изучения курса </w:t>
            </w:r>
            <w:r w:rsidR="003A3497">
              <w:rPr>
                <w:b/>
                <w:bCs/>
              </w:rPr>
              <w:t>математики 11</w:t>
            </w:r>
            <w:r>
              <w:rPr>
                <w:b/>
                <w:bCs/>
              </w:rPr>
              <w:t xml:space="preserve"> класса в соответствии с требованиями ФГОС ООО (вариативные программы)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256CB0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256CB0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E16C72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C72" w:rsidRDefault="00E16C72" w:rsidP="00E16C72">
            <w:pPr>
              <w:spacing w:before="100" w:beforeAutospacing="1" w:after="100" w:afterAutospacing="1"/>
              <w:jc w:val="center"/>
              <w:rPr>
                <w:b/>
              </w:rPr>
            </w:pPr>
          </w:p>
          <w:p w:rsidR="00207347" w:rsidRPr="004C0CBC" w:rsidRDefault="00256CB0" w:rsidP="00E16C72">
            <w:pPr>
              <w:spacing w:before="100" w:beforeAutospacing="1" w:after="100" w:afterAutospacing="1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E16C72" w:rsidRPr="004C0CBC" w:rsidTr="00E16C72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E16C72" w:rsidP="00E16C72">
            <w:pPr>
              <w:pStyle w:val="23"/>
              <w:spacing w:after="0" w:line="240" w:lineRule="auto"/>
              <w:ind w:right="-6"/>
              <w:rPr>
                <w:bCs/>
              </w:rPr>
            </w:pPr>
            <w:r w:rsidRPr="004C0CBC">
              <w:rPr>
                <w:bCs/>
              </w:rPr>
              <w:t xml:space="preserve">Тема 3.1. </w:t>
            </w:r>
            <w:r>
              <w:rPr>
                <w:bCs/>
              </w:rPr>
              <w:t xml:space="preserve">Темы курса </w:t>
            </w:r>
            <w:r w:rsidR="003A3497">
              <w:rPr>
                <w:bCs/>
              </w:rPr>
              <w:t>математики</w:t>
            </w:r>
            <w:r>
              <w:rPr>
                <w:bCs/>
              </w:rPr>
              <w:t xml:space="preserve"> </w:t>
            </w:r>
            <w:r w:rsidR="003A3497">
              <w:rPr>
                <w:bCs/>
              </w:rPr>
              <w:t>11</w:t>
            </w:r>
            <w:r>
              <w:rPr>
                <w:bCs/>
              </w:rPr>
              <w:t xml:space="preserve"> класса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E16C72" w:rsidRPr="004C0CBC" w:rsidTr="00E16C72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E16C72" w:rsidP="00977AC0">
            <w:pPr>
              <w:pStyle w:val="23"/>
              <w:spacing w:after="0" w:line="240" w:lineRule="auto"/>
              <w:ind w:right="-6"/>
              <w:rPr>
                <w:b/>
                <w:bCs/>
              </w:rPr>
            </w:pPr>
            <w:r w:rsidRPr="004C0CBC">
              <w:rPr>
                <w:b/>
                <w:bCs/>
              </w:rPr>
              <w:t xml:space="preserve">Раздел 4. </w:t>
            </w:r>
            <w:r w:rsidR="00977AC0">
              <w:rPr>
                <w:b/>
                <w:bCs/>
              </w:rPr>
              <w:t>Учебник</w:t>
            </w:r>
            <w:r w:rsidR="003A3497">
              <w:rPr>
                <w:b/>
                <w:bCs/>
              </w:rPr>
              <w:t xml:space="preserve">и математики и </w:t>
            </w:r>
            <w:r w:rsidR="00977AC0">
              <w:rPr>
                <w:b/>
                <w:bCs/>
              </w:rPr>
              <w:t>физики как средство организации современного УП по предмету в школе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256CB0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207347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E16C72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C72" w:rsidRPr="004C0CBC" w:rsidRDefault="00256CB0" w:rsidP="00E16C72">
            <w:pPr>
              <w:spacing w:before="100" w:beforeAutospacing="1" w:after="100" w:afterAutospacing="1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E16C72" w:rsidRPr="004C0CBC" w:rsidTr="00E16C72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C72" w:rsidRPr="004C0CBC" w:rsidRDefault="00E16C72" w:rsidP="00977AC0">
            <w:pPr>
              <w:pStyle w:val="23"/>
              <w:spacing w:after="0" w:line="240" w:lineRule="auto"/>
              <w:ind w:right="-6"/>
              <w:rPr>
                <w:bCs/>
              </w:rPr>
            </w:pPr>
            <w:r w:rsidRPr="004C0CBC">
              <w:rPr>
                <w:bCs/>
              </w:rPr>
              <w:t xml:space="preserve">Тема 4.1. </w:t>
            </w:r>
            <w:r w:rsidR="00977AC0">
              <w:rPr>
                <w:bCs/>
              </w:rPr>
              <w:t>Учебник</w:t>
            </w:r>
            <w:r w:rsidR="003A3497">
              <w:rPr>
                <w:bCs/>
              </w:rPr>
              <w:t xml:space="preserve"> математики и </w:t>
            </w:r>
            <w:r w:rsidR="00977AC0">
              <w:rPr>
                <w:bCs/>
              </w:rPr>
              <w:t>физики в современном образовательном пространстве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DD182F" w:rsidP="00E16C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207347" w:rsidP="00E16C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16C72" w:rsidRPr="004C0CBC" w:rsidTr="00E16C72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C72" w:rsidRPr="004C0CBC" w:rsidRDefault="00E16C72" w:rsidP="00977AC0">
            <w:pPr>
              <w:pStyle w:val="23"/>
              <w:spacing w:after="0" w:line="240" w:lineRule="auto"/>
              <w:ind w:right="-6"/>
              <w:rPr>
                <w:bCs/>
              </w:rPr>
            </w:pPr>
            <w:r w:rsidRPr="004C0CBC">
              <w:rPr>
                <w:bCs/>
              </w:rPr>
              <w:t xml:space="preserve">Тема 4.2. </w:t>
            </w:r>
            <w:proofErr w:type="spellStart"/>
            <w:r w:rsidR="00977AC0" w:rsidRPr="00977AC0">
              <w:rPr>
                <w:color w:val="000000"/>
              </w:rPr>
              <w:t>Графово</w:t>
            </w:r>
            <w:proofErr w:type="spellEnd"/>
            <w:r w:rsidR="00977AC0" w:rsidRPr="00977AC0">
              <w:rPr>
                <w:color w:val="000000"/>
              </w:rPr>
              <w:t>-матричный анализ параграфа учебника</w:t>
            </w:r>
            <w:r w:rsidR="003A3497">
              <w:rPr>
                <w:color w:val="000000"/>
              </w:rPr>
              <w:t xml:space="preserve"> математики и</w:t>
            </w:r>
            <w:r w:rsidR="00977AC0" w:rsidRPr="00977AC0">
              <w:rPr>
                <w:color w:val="000000"/>
              </w:rPr>
              <w:t xml:space="preserve"> физики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207347" w:rsidP="00E16C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20734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E16C72" w:rsidRPr="004C0CBC" w:rsidTr="00E16C72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4C0CBC">
              <w:rPr>
                <w:b/>
                <w:bCs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256CB0" w:rsidP="00DD18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C72" w:rsidRPr="004C0CBC" w:rsidRDefault="00256CB0" w:rsidP="00E16C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E16C72" w:rsidP="00E16C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CE7B7F" w:rsidP="00CE7B7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C72" w:rsidRPr="004C0CBC" w:rsidRDefault="00CE7B7F" w:rsidP="00E16C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DC577A" w:rsidRDefault="00DC577A" w:rsidP="00492779">
      <w:pPr>
        <w:ind w:left="283" w:firstLine="709"/>
        <w:jc w:val="both"/>
      </w:pPr>
    </w:p>
    <w:p w:rsidR="00E16C72" w:rsidRPr="004C0CBC" w:rsidRDefault="00E16C72" w:rsidP="00E16C72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4C0CBC">
        <w:rPr>
          <w:bCs/>
          <w:i/>
        </w:rPr>
        <w:t>5.2. Методы обучения</w:t>
      </w:r>
    </w:p>
    <w:p w:rsidR="00E16C72" w:rsidRPr="004C0CBC" w:rsidRDefault="00E16C72" w:rsidP="004729AE">
      <w:pPr>
        <w:pStyle w:val="ac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t xml:space="preserve">объяснительно-иллюстративный, </w:t>
      </w:r>
    </w:p>
    <w:p w:rsidR="00E16C72" w:rsidRPr="004C0CBC" w:rsidRDefault="00E16C72" w:rsidP="004729AE">
      <w:pPr>
        <w:pStyle w:val="ac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t xml:space="preserve">частично-поисковый, </w:t>
      </w:r>
    </w:p>
    <w:p w:rsidR="00E16C72" w:rsidRPr="00E16C72" w:rsidRDefault="00E16C72" w:rsidP="004729AE">
      <w:pPr>
        <w:pStyle w:val="ac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lastRenderedPageBreak/>
        <w:t>проблемный</w:t>
      </w:r>
    </w:p>
    <w:p w:rsidR="00E16C72" w:rsidRPr="004C0CBC" w:rsidRDefault="00E16C72" w:rsidP="00E16C72">
      <w:pPr>
        <w:pStyle w:val="ac"/>
        <w:tabs>
          <w:tab w:val="left" w:pos="993"/>
        </w:tabs>
        <w:spacing w:after="0"/>
        <w:ind w:left="709"/>
        <w:rPr>
          <w:rFonts w:ascii="Times New Roman" w:hAnsi="Times New Roman"/>
          <w:bCs/>
          <w:sz w:val="24"/>
          <w:szCs w:val="24"/>
        </w:rPr>
      </w:pPr>
    </w:p>
    <w:p w:rsidR="00E16C72" w:rsidRPr="008A6E6B" w:rsidRDefault="00E16C72" w:rsidP="00E16C7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A6E6B">
        <w:rPr>
          <w:b/>
          <w:bCs/>
        </w:rPr>
        <w:t xml:space="preserve">6. </w:t>
      </w:r>
      <w:r w:rsidR="008A6E6B" w:rsidRPr="008A6E6B">
        <w:rPr>
          <w:b/>
          <w:bCs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8A6E6B" w:rsidRPr="008A6E6B" w:rsidTr="008A6E6B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Балл за конкретное задание</w:t>
            </w:r>
          </w:p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(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8A6E6B">
              <w:rPr>
                <w:color w:val="auto"/>
                <w:kern w:val="0"/>
                <w:sz w:val="20"/>
                <w:szCs w:val="20"/>
              </w:rPr>
              <w:t>-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8A6E6B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Баллы</w:t>
            </w:r>
          </w:p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8A6E6B" w:rsidRPr="008A6E6B" w:rsidTr="008A6E6B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8A6E6B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Pr="008A6E6B">
              <w:rPr>
                <w:b/>
                <w:bCs/>
                <w:sz w:val="20"/>
                <w:szCs w:val="20"/>
              </w:rPr>
              <w:t>Основные требования и особенности обучения математике и физике в школе</w:t>
            </w:r>
          </w:p>
        </w:tc>
      </w:tr>
      <w:tr w:rsidR="00F80B0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Default="00F80B02" w:rsidP="00F80B02">
            <w:pPr>
              <w:jc w:val="center"/>
            </w:pPr>
            <w:r>
              <w:t>ОР.1-4-1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 w:rsidRPr="008A6E6B"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12</w:t>
            </w:r>
          </w:p>
        </w:tc>
      </w:tr>
      <w:tr w:rsidR="008A6E6B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6E6B" w:rsidRPr="008A6E6B" w:rsidRDefault="00F80B0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8A6E6B" w:rsidRPr="008A6E6B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8A6E6B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>Раздел 2.</w:t>
            </w:r>
            <w:r w:rsidRPr="008A6E6B">
              <w:rPr>
                <w:b/>
                <w:bCs/>
                <w:color w:val="000000"/>
                <w:kern w:val="0"/>
                <w:sz w:val="20"/>
                <w:szCs w:val="20"/>
              </w:rPr>
              <w:t xml:space="preserve"> </w:t>
            </w:r>
            <w:r w:rsidRPr="008A6E6B">
              <w:rPr>
                <w:b/>
                <w:bCs/>
                <w:sz w:val="20"/>
                <w:szCs w:val="20"/>
              </w:rPr>
              <w:t>Методика изучения курса физики 11 класса в соответствии с требованиями ФГОС ООО (вариативные программы)</w:t>
            </w:r>
          </w:p>
        </w:tc>
      </w:tr>
      <w:tr w:rsidR="00F80B0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Default="00F80B02" w:rsidP="00F80B02">
            <w:pPr>
              <w:jc w:val="center"/>
            </w:pPr>
            <w:r>
              <w:t>ОР.1-4-1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 w:rsidRPr="008A6E6B"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1,5-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</w:tr>
      <w:tr w:rsidR="00E32EDA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2EDA" w:rsidRPr="008A6E6B" w:rsidRDefault="00E32EDA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2EDA" w:rsidRPr="008A6E6B" w:rsidRDefault="00E32EDA" w:rsidP="008A6E6B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2EDA" w:rsidRPr="008A6E6B" w:rsidRDefault="00E32EDA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2EDA" w:rsidRPr="008A6E6B" w:rsidRDefault="00E32EDA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 w:rsidRPr="008A6E6B"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2EDA" w:rsidRPr="008A6E6B" w:rsidRDefault="00F80B0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1,5-</w:t>
            </w:r>
            <w:r w:rsidR="00E32EDA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2EDA" w:rsidRPr="008A6E6B" w:rsidRDefault="00E32EDA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2EDA" w:rsidRPr="008A6E6B" w:rsidRDefault="00E32EDA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2EDA" w:rsidRPr="008A6E6B" w:rsidRDefault="00E32EDA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</w:tr>
      <w:tr w:rsidR="008A6E6B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3. </w:t>
            </w:r>
            <w:r w:rsidRPr="008A6E6B">
              <w:rPr>
                <w:b/>
                <w:bCs/>
                <w:sz w:val="20"/>
                <w:szCs w:val="20"/>
              </w:rPr>
              <w:t>Методика изучения курса математики 11 класса в соответствии с требованиями ФГОС ООО (вариативные программы)</w:t>
            </w:r>
          </w:p>
        </w:tc>
      </w:tr>
      <w:tr w:rsidR="00F80B0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Default="00F80B02" w:rsidP="00F80B02">
            <w:pPr>
              <w:jc w:val="center"/>
            </w:pPr>
            <w:r>
              <w:t>ОР.1-4-1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 w:rsidRPr="008A6E6B"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8A6E6B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6E6B" w:rsidRPr="008A6E6B" w:rsidRDefault="00F80B0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8A6E6B" w:rsidRPr="008A6E6B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8A6E6B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4. </w:t>
            </w:r>
            <w:r w:rsidRPr="008A6E6B">
              <w:rPr>
                <w:b/>
                <w:bCs/>
                <w:sz w:val="20"/>
                <w:szCs w:val="20"/>
              </w:rPr>
              <w:t>Учебники математики и физики как средство организации современного УП по предмету в школе</w:t>
            </w:r>
          </w:p>
        </w:tc>
      </w:tr>
      <w:tr w:rsidR="00F80B0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Default="00F80B02" w:rsidP="00F80B02">
            <w:pPr>
              <w:jc w:val="center"/>
            </w:pPr>
            <w:r>
              <w:t>ОР.1-4-1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 w:rsidRPr="008A6E6B"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1,1-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14</w:t>
            </w:r>
          </w:p>
        </w:tc>
      </w:tr>
      <w:tr w:rsidR="008A6E6B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6E6B" w:rsidRPr="008A6E6B" w:rsidRDefault="00F80B02" w:rsidP="008A6E6B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6E6B" w:rsidRPr="008A6E6B" w:rsidRDefault="008A6E6B" w:rsidP="008A6E6B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30</w:t>
            </w:r>
          </w:p>
        </w:tc>
      </w:tr>
      <w:tr w:rsidR="008A6E6B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E6B" w:rsidRPr="008A6E6B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100</w:t>
            </w:r>
          </w:p>
        </w:tc>
      </w:tr>
    </w:tbl>
    <w:p w:rsidR="00035E29" w:rsidRDefault="00035E29" w:rsidP="005A6C45">
      <w:pPr>
        <w:ind w:firstLine="709"/>
        <w:jc w:val="both"/>
        <w:rPr>
          <w:b/>
        </w:rPr>
      </w:pPr>
    </w:p>
    <w:p w:rsidR="005A6C45" w:rsidRPr="005A6C45" w:rsidRDefault="005A6C45" w:rsidP="005A6C45">
      <w:pPr>
        <w:ind w:firstLine="709"/>
        <w:jc w:val="both"/>
        <w:rPr>
          <w:b/>
        </w:rPr>
      </w:pPr>
      <w:r w:rsidRPr="005A6C45">
        <w:rPr>
          <w:b/>
        </w:rPr>
        <w:t xml:space="preserve">7. Учебно-методическое и информационное обеспечение дисциплины </w:t>
      </w:r>
    </w:p>
    <w:p w:rsidR="005A6C45" w:rsidRPr="005A6C45" w:rsidRDefault="005A6C45" w:rsidP="005A6C45">
      <w:pPr>
        <w:ind w:firstLine="709"/>
        <w:jc w:val="both"/>
      </w:pPr>
      <w:r w:rsidRPr="005A6C45">
        <w:rPr>
          <w:b/>
        </w:rPr>
        <w:t>7.1.  Основная литература:</w:t>
      </w:r>
    </w:p>
    <w:p w:rsidR="00E32EDA" w:rsidRPr="006B3018" w:rsidRDefault="00E32EDA" w:rsidP="004729AE">
      <w:pPr>
        <w:pStyle w:val="ac"/>
        <w:numPr>
          <w:ilvl w:val="0"/>
          <w:numId w:val="22"/>
        </w:numPr>
        <w:tabs>
          <w:tab w:val="left" w:pos="709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32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http://biblioclub.ru/index.php?page=book&amp;id=486126</w:t>
        </w:r>
      </w:hyperlink>
    </w:p>
    <w:p w:rsidR="00E32EDA" w:rsidRPr="006B3018" w:rsidRDefault="00E32EDA" w:rsidP="004729AE">
      <w:pPr>
        <w:pStyle w:val="ac"/>
        <w:numPr>
          <w:ilvl w:val="0"/>
          <w:numId w:val="22"/>
        </w:numPr>
        <w:tabs>
          <w:tab w:val="left" w:pos="709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. в кн. - ISBN 978-5-9925-0986-1 ; То же [Электронный ресурс]. - URL: </w:t>
      </w:r>
      <w:hyperlink r:id="rId33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http://biblioclub.ru/index.php?page=book&amp;id=462122</w:t>
        </w:r>
      </w:hyperlink>
    </w:p>
    <w:p w:rsidR="00E32EDA" w:rsidRPr="006B3018" w:rsidRDefault="00E32EDA" w:rsidP="004729AE">
      <w:pPr>
        <w:pStyle w:val="ac"/>
        <w:numPr>
          <w:ilvl w:val="0"/>
          <w:numId w:val="22"/>
        </w:numPr>
        <w:tabs>
          <w:tab w:val="left" w:pos="709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учебное пособие / Е. </w:t>
      </w:r>
      <w:proofErr w:type="spellStart"/>
      <w:r w:rsidRPr="006B3018">
        <w:rPr>
          <w:rFonts w:ascii="Times New Roman" w:hAnsi="Times New Roman"/>
          <w:sz w:val="24"/>
          <w:szCs w:val="24"/>
        </w:rPr>
        <w:t>Гараева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</w:t>
      </w:r>
      <w:r w:rsidRPr="006B3018">
        <w:rPr>
          <w:rFonts w:ascii="Times New Roman" w:hAnsi="Times New Roman"/>
          <w:sz w:val="24"/>
          <w:szCs w:val="24"/>
        </w:rPr>
        <w:lastRenderedPageBreak/>
        <w:t>университет». - Оренбург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ОГУ, 2013. - 166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[Электронный ресурс]. - URL: </w:t>
      </w:r>
      <w:hyperlink r:id="rId34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http://biblioclub.ru/index.php?page=book&amp;id=259213</w:t>
        </w:r>
      </w:hyperlink>
    </w:p>
    <w:p w:rsidR="00E32EDA" w:rsidRPr="006B3018" w:rsidRDefault="00E32EDA" w:rsidP="004729AE">
      <w:pPr>
        <w:pStyle w:val="ac"/>
        <w:numPr>
          <w:ilvl w:val="0"/>
          <w:numId w:val="22"/>
        </w:numPr>
        <w:tabs>
          <w:tab w:val="left" w:pos="709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35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E32EDA" w:rsidRPr="00E32EDA" w:rsidRDefault="00E32EDA" w:rsidP="004729AE">
      <w:pPr>
        <w:pStyle w:val="ac"/>
        <w:numPr>
          <w:ilvl w:val="0"/>
          <w:numId w:val="22"/>
        </w:numPr>
        <w:tabs>
          <w:tab w:val="left" w:pos="709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6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E32EDA" w:rsidRPr="006B3018" w:rsidRDefault="00E32EDA" w:rsidP="004729AE">
      <w:pPr>
        <w:numPr>
          <w:ilvl w:val="0"/>
          <w:numId w:val="22"/>
        </w:numPr>
        <w:tabs>
          <w:tab w:val="left" w:pos="709"/>
        </w:tabs>
        <w:suppressAutoHyphens w:val="0"/>
        <w:ind w:left="0" w:firstLine="709"/>
        <w:jc w:val="both"/>
      </w:pPr>
      <w:proofErr w:type="spellStart"/>
      <w:r w:rsidRPr="006B3018">
        <w:t>Голунова</w:t>
      </w:r>
      <w:proofErr w:type="spellEnd"/>
      <w:r w:rsidRPr="006B3018">
        <w:t>, А.А. Обучение математике в профильных классах</w:t>
      </w:r>
      <w:proofErr w:type="gramStart"/>
      <w:r w:rsidRPr="006B3018">
        <w:t xml:space="preserve"> :</w:t>
      </w:r>
      <w:proofErr w:type="gramEnd"/>
      <w:r w:rsidRPr="006B3018">
        <w:t xml:space="preserve"> учебно-методическое пособие / А.А. </w:t>
      </w:r>
      <w:proofErr w:type="spellStart"/>
      <w:r w:rsidRPr="006B3018">
        <w:t>Голунова</w:t>
      </w:r>
      <w:proofErr w:type="spellEnd"/>
      <w:r w:rsidRPr="006B3018">
        <w:t xml:space="preserve"> ; науч. ред. Т. Уткина. - 2-е изд., стер. - Москва</w:t>
      </w:r>
      <w:proofErr w:type="gramStart"/>
      <w:r w:rsidRPr="006B3018">
        <w:t xml:space="preserve"> :</w:t>
      </w:r>
      <w:proofErr w:type="gramEnd"/>
      <w:r w:rsidRPr="006B3018">
        <w:t xml:space="preserve"> Издательство «Флинта», 2014. - 204 с.</w:t>
      </w:r>
      <w:proofErr w:type="gramStart"/>
      <w:r w:rsidRPr="006B3018">
        <w:t xml:space="preserve"> :</w:t>
      </w:r>
      <w:proofErr w:type="gramEnd"/>
      <w:r w:rsidRPr="006B3018">
        <w:t xml:space="preserve"> ил. - </w:t>
      </w:r>
      <w:proofErr w:type="spellStart"/>
      <w:r w:rsidRPr="006B3018">
        <w:t>Библиогр</w:t>
      </w:r>
      <w:proofErr w:type="spellEnd"/>
      <w:r w:rsidRPr="006B3018">
        <w:t>. в кн. - ISBN 978-5-9765-1940-4 ; То же [Электронный ресурс]. - URL: </w:t>
      </w:r>
      <w:hyperlink r:id="rId37" w:history="1">
        <w:r w:rsidRPr="006B3018">
          <w:rPr>
            <w:rStyle w:val="a7"/>
          </w:rPr>
          <w:t>http://biblioclub.ru/index.php?page=book&amp;id=363432</w:t>
        </w:r>
      </w:hyperlink>
    </w:p>
    <w:p w:rsidR="00E32EDA" w:rsidRPr="006B3018" w:rsidRDefault="00E32EDA" w:rsidP="004729AE">
      <w:pPr>
        <w:numPr>
          <w:ilvl w:val="0"/>
          <w:numId w:val="22"/>
        </w:numPr>
        <w:tabs>
          <w:tab w:val="left" w:pos="709"/>
        </w:tabs>
        <w:suppressAutoHyphens w:val="0"/>
        <w:ind w:left="0" w:firstLine="709"/>
        <w:jc w:val="both"/>
      </w:pPr>
      <w:r w:rsidRPr="006B3018">
        <w:rPr>
          <w:i/>
        </w:rPr>
        <w:t>Иванова Т.А.</w:t>
      </w:r>
      <w:r w:rsidRPr="006B3018">
        <w:t xml:space="preserve"> Современный урок математики: теория, технология, практика: Книга для учителя. – Н. Новгород: НГПУ, 2010.</w:t>
      </w:r>
    </w:p>
    <w:p w:rsidR="00E32EDA" w:rsidRPr="006B3018" w:rsidRDefault="00E32EDA" w:rsidP="004729AE">
      <w:pPr>
        <w:numPr>
          <w:ilvl w:val="0"/>
          <w:numId w:val="22"/>
        </w:numPr>
        <w:tabs>
          <w:tab w:val="left" w:pos="709"/>
        </w:tabs>
        <w:suppressAutoHyphens w:val="0"/>
        <w:ind w:left="0" w:firstLine="709"/>
        <w:jc w:val="both"/>
      </w:pPr>
      <w:r w:rsidRPr="006B3018">
        <w:t xml:space="preserve"> </w:t>
      </w:r>
      <w:r w:rsidRPr="006B3018">
        <w:rPr>
          <w:i/>
        </w:rPr>
        <w:t>Иванова Т.А., Перевощикова Е.Н., Кузнецова Л.И., Григорьева Т.П.</w:t>
      </w:r>
      <w:r w:rsidRPr="006B3018">
        <w:t xml:space="preserve"> Теория и технология обучения математике в средней школе: учеб. пособие / под ред. Т.А. Ивановой. – Н. Новгород: НГПУ, 2009.</w:t>
      </w:r>
    </w:p>
    <w:p w:rsidR="00E32EDA" w:rsidRPr="006B3018" w:rsidRDefault="00E32EDA" w:rsidP="004729AE">
      <w:pPr>
        <w:numPr>
          <w:ilvl w:val="0"/>
          <w:numId w:val="22"/>
        </w:numPr>
        <w:tabs>
          <w:tab w:val="left" w:pos="709"/>
        </w:tabs>
        <w:suppressAutoHyphens w:val="0"/>
        <w:ind w:left="0" w:firstLine="709"/>
        <w:jc w:val="both"/>
      </w:pPr>
      <w:proofErr w:type="spellStart"/>
      <w:r w:rsidRPr="006B3018">
        <w:t>Долгошеева</w:t>
      </w:r>
      <w:proofErr w:type="spellEnd"/>
      <w:r w:rsidRPr="006B3018">
        <w:t>, Е.В. Общие вопросы методики преподавания математики в начальных классах</w:t>
      </w:r>
      <w:proofErr w:type="gramStart"/>
      <w:r w:rsidRPr="006B3018">
        <w:t xml:space="preserve"> :</w:t>
      </w:r>
      <w:proofErr w:type="gramEnd"/>
      <w:r w:rsidRPr="006B3018">
        <w:t xml:space="preserve"> курс лекций / Е.В. </w:t>
      </w:r>
      <w:proofErr w:type="spellStart"/>
      <w:r w:rsidRPr="006B3018">
        <w:t>Долгошеева</w:t>
      </w:r>
      <w:proofErr w:type="spellEnd"/>
      <w:r w:rsidRPr="006B3018">
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Елец</w:t>
      </w:r>
      <w:proofErr w:type="gramStart"/>
      <w:r w:rsidRPr="006B3018">
        <w:t xml:space="preserve"> :</w:t>
      </w:r>
      <w:proofErr w:type="gramEnd"/>
      <w:r w:rsidRPr="006B3018">
        <w:t xml:space="preserve"> Елецкий государственный университет им. И. А. Бунина, 2012. - 83 с. - </w:t>
      </w:r>
      <w:proofErr w:type="spellStart"/>
      <w:r w:rsidRPr="006B3018">
        <w:t>Библиогр</w:t>
      </w:r>
      <w:proofErr w:type="spellEnd"/>
      <w:r w:rsidRPr="006B3018">
        <w:t>. в кн.</w:t>
      </w:r>
      <w:proofErr w:type="gramStart"/>
      <w:r w:rsidRPr="006B3018">
        <w:t xml:space="preserve"> ;</w:t>
      </w:r>
      <w:proofErr w:type="gramEnd"/>
      <w:r w:rsidRPr="006B3018">
        <w:t xml:space="preserve"> То же [Электронный ресурс]. - URL: </w:t>
      </w:r>
      <w:hyperlink r:id="rId38" w:history="1">
        <w:r w:rsidRPr="006B3018">
          <w:rPr>
            <w:rStyle w:val="a7"/>
          </w:rPr>
          <w:t>http://biblioclub.ru/index.php?page=book&amp;id=272021</w:t>
        </w:r>
      </w:hyperlink>
    </w:p>
    <w:p w:rsidR="00E32EDA" w:rsidRPr="00E32EDA" w:rsidRDefault="00E32EDA" w:rsidP="00E32EDA">
      <w:pPr>
        <w:tabs>
          <w:tab w:val="left" w:pos="709"/>
        </w:tabs>
        <w:ind w:firstLine="709"/>
        <w:jc w:val="both"/>
        <w:rPr>
          <w:b/>
        </w:rPr>
      </w:pPr>
      <w:r w:rsidRPr="00E32EDA">
        <w:rPr>
          <w:b/>
        </w:rPr>
        <w:t>7.2. Дополнительная литература:</w:t>
      </w:r>
    </w:p>
    <w:p w:rsidR="00E32EDA" w:rsidRPr="006B3018" w:rsidRDefault="00E32EDA" w:rsidP="004729AE">
      <w:pPr>
        <w:pStyle w:val="ac"/>
        <w:numPr>
          <w:ilvl w:val="0"/>
          <w:numId w:val="23"/>
        </w:numPr>
        <w:tabs>
          <w:tab w:val="left" w:pos="709"/>
        </w:tabs>
        <w:suppressAutoHyphens/>
        <w:spacing w:after="0" w:line="240" w:lineRule="auto"/>
        <w:ind w:left="0" w:firstLine="709"/>
        <w:contextualSpacing/>
        <w:jc w:val="both"/>
        <w:rPr>
          <w:rStyle w:val="a7"/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39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http://biblioclub.ru/index.php?page=book&amp;id=486126</w:t>
        </w:r>
      </w:hyperlink>
    </w:p>
    <w:p w:rsidR="00E32EDA" w:rsidRPr="006B3018" w:rsidRDefault="00E32EDA" w:rsidP="004729AE">
      <w:pPr>
        <w:pStyle w:val="ac"/>
        <w:numPr>
          <w:ilvl w:val="0"/>
          <w:numId w:val="23"/>
        </w:numPr>
        <w:tabs>
          <w:tab w:val="left" w:pos="709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. в кн. - ISBN 978-5-9925-0986-1 ; [Электронный ресурс]. - URL: </w:t>
      </w:r>
      <w:hyperlink r:id="rId40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http://biblioclub.ru/index.php?page=book&amp;id=462122</w:t>
        </w:r>
      </w:hyperlink>
    </w:p>
    <w:p w:rsidR="00E32EDA" w:rsidRPr="006B3018" w:rsidRDefault="00E32EDA" w:rsidP="004729AE">
      <w:pPr>
        <w:pStyle w:val="ac"/>
        <w:numPr>
          <w:ilvl w:val="0"/>
          <w:numId w:val="23"/>
        </w:numPr>
        <w:tabs>
          <w:tab w:val="left" w:pos="709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; [Электронный ресурс]. - URL: </w:t>
      </w:r>
      <w:hyperlink r:id="rId41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E32EDA" w:rsidRPr="00E32EDA" w:rsidRDefault="00E32EDA" w:rsidP="004729AE">
      <w:pPr>
        <w:pStyle w:val="ac"/>
        <w:numPr>
          <w:ilvl w:val="0"/>
          <w:numId w:val="23"/>
        </w:numPr>
        <w:tabs>
          <w:tab w:val="left" w:pos="709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42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E32EDA" w:rsidRPr="006B3018" w:rsidRDefault="00E32EDA" w:rsidP="004729AE">
      <w:pPr>
        <w:pStyle w:val="af1"/>
        <w:numPr>
          <w:ilvl w:val="0"/>
          <w:numId w:val="24"/>
        </w:numPr>
        <w:tabs>
          <w:tab w:val="left" w:pos="709"/>
        </w:tabs>
        <w:suppressAutoHyphens w:val="0"/>
        <w:spacing w:after="0"/>
        <w:ind w:left="0" w:firstLine="709"/>
        <w:jc w:val="both"/>
      </w:pPr>
      <w:r w:rsidRPr="006B3018">
        <w:t>В помощь учителю математики. – Горький, 1987, 1988, 1989, 1990, 1994.</w:t>
      </w:r>
    </w:p>
    <w:p w:rsidR="00E32EDA" w:rsidRPr="006B3018" w:rsidRDefault="00E32EDA" w:rsidP="004729AE">
      <w:pPr>
        <w:numPr>
          <w:ilvl w:val="0"/>
          <w:numId w:val="24"/>
        </w:numPr>
        <w:tabs>
          <w:tab w:val="left" w:pos="709"/>
        </w:tabs>
        <w:suppressAutoHyphens w:val="0"/>
        <w:ind w:left="0" w:firstLine="709"/>
        <w:jc w:val="both"/>
      </w:pPr>
      <w:r w:rsidRPr="006B3018">
        <w:t>Чекин, А.Л. Математический взгляд на актуальные проблемы методики обучения математике в начальной школе</w:t>
      </w:r>
      <w:proofErr w:type="gramStart"/>
      <w:r w:rsidRPr="006B3018">
        <w:t xml:space="preserve"> :</w:t>
      </w:r>
      <w:proofErr w:type="gramEnd"/>
      <w:r w:rsidRPr="006B3018">
        <w:t xml:space="preserve"> монография / А.Л. Чекин ; Министерство образования и науки Российской Федерации, Федеральное государственное бюджетное </w:t>
      </w:r>
      <w:r w:rsidRPr="006B3018">
        <w:lastRenderedPageBreak/>
        <w:t>образовательное учреждение высшего образования «Московский педагогический государственный университет». - Москва</w:t>
      </w:r>
      <w:proofErr w:type="gramStart"/>
      <w:r w:rsidRPr="006B3018">
        <w:t xml:space="preserve"> :</w:t>
      </w:r>
      <w:proofErr w:type="gramEnd"/>
      <w:r w:rsidRPr="006B3018">
        <w:t xml:space="preserve"> МПГУ, 2018. - 64 с.</w:t>
      </w:r>
      <w:proofErr w:type="gramStart"/>
      <w:r w:rsidRPr="006B3018">
        <w:t xml:space="preserve"> :</w:t>
      </w:r>
      <w:proofErr w:type="gramEnd"/>
      <w:r w:rsidRPr="006B3018">
        <w:t xml:space="preserve"> ил. - </w:t>
      </w:r>
      <w:proofErr w:type="spellStart"/>
      <w:r w:rsidRPr="006B3018">
        <w:t>Библиогр</w:t>
      </w:r>
      <w:proofErr w:type="spellEnd"/>
      <w:r w:rsidRPr="006B3018">
        <w:t>. в кн. - ISBN 978-5-4263-0699-8 ; То же [Электронный ресурс]. - URL: </w:t>
      </w:r>
      <w:hyperlink r:id="rId43" w:history="1">
        <w:r w:rsidRPr="006B3018">
          <w:rPr>
            <w:rStyle w:val="a7"/>
          </w:rPr>
          <w:t>http://biblioclub.ru/index.php?page=book&amp;id=500313</w:t>
        </w:r>
      </w:hyperlink>
    </w:p>
    <w:p w:rsidR="00E32EDA" w:rsidRPr="006B3018" w:rsidRDefault="00E32EDA" w:rsidP="004729AE">
      <w:pPr>
        <w:numPr>
          <w:ilvl w:val="0"/>
          <w:numId w:val="24"/>
        </w:numPr>
        <w:tabs>
          <w:tab w:val="left" w:pos="709"/>
        </w:tabs>
        <w:suppressAutoHyphens w:val="0"/>
        <w:ind w:left="0" w:firstLine="709"/>
        <w:jc w:val="both"/>
      </w:pPr>
      <w:proofErr w:type="spellStart"/>
      <w:r w:rsidRPr="006B3018">
        <w:t>Кальт</w:t>
      </w:r>
      <w:proofErr w:type="spellEnd"/>
      <w:r w:rsidRPr="006B3018">
        <w:t>, Е.А. Организация адаптивной системы обучения математике учащихся 5–6 классов</w:t>
      </w:r>
      <w:proofErr w:type="gramStart"/>
      <w:r w:rsidRPr="006B3018">
        <w:t xml:space="preserve"> :</w:t>
      </w:r>
      <w:proofErr w:type="gramEnd"/>
      <w:r w:rsidRPr="006B3018">
        <w:t xml:space="preserve"> учебное пособие / Е.А. </w:t>
      </w:r>
      <w:proofErr w:type="spellStart"/>
      <w:r w:rsidRPr="006B3018">
        <w:t>Кальт</w:t>
      </w:r>
      <w:proofErr w:type="spellEnd"/>
      <w:r w:rsidRPr="006B3018">
        <w:t>. - Москва</w:t>
      </w:r>
      <w:proofErr w:type="gramStart"/>
      <w:r w:rsidRPr="006B3018">
        <w:t xml:space="preserve"> :</w:t>
      </w:r>
      <w:proofErr w:type="gramEnd"/>
      <w:r w:rsidRPr="006B3018">
        <w:t xml:space="preserve"> Издательство «Флинта», 2015. - 90 с.</w:t>
      </w:r>
      <w:proofErr w:type="gramStart"/>
      <w:r w:rsidRPr="006B3018">
        <w:t xml:space="preserve"> :</w:t>
      </w:r>
      <w:proofErr w:type="gramEnd"/>
      <w:r w:rsidRPr="006B3018">
        <w:t xml:space="preserve"> табл., ил. - </w:t>
      </w:r>
      <w:proofErr w:type="spellStart"/>
      <w:r w:rsidRPr="006B3018">
        <w:t>Библиогр</w:t>
      </w:r>
      <w:proofErr w:type="spellEnd"/>
      <w:r w:rsidRPr="006B3018">
        <w:t>.: с. 72-78 - ISBN 978-5-9765-2192-6 ; То же [Электронный ресурс]. - URL: </w:t>
      </w:r>
      <w:hyperlink r:id="rId44" w:history="1">
        <w:r w:rsidRPr="006B3018">
          <w:rPr>
            <w:rStyle w:val="a7"/>
          </w:rPr>
          <w:t>http://biblioclub.ru/index.php?page=book&amp;id=272512</w:t>
        </w:r>
      </w:hyperlink>
    </w:p>
    <w:p w:rsidR="00E32EDA" w:rsidRPr="006B3018" w:rsidRDefault="00E32EDA" w:rsidP="004729AE">
      <w:pPr>
        <w:numPr>
          <w:ilvl w:val="0"/>
          <w:numId w:val="24"/>
        </w:numPr>
        <w:tabs>
          <w:tab w:val="left" w:pos="709"/>
        </w:tabs>
        <w:suppressAutoHyphens w:val="0"/>
        <w:ind w:left="0" w:firstLine="709"/>
        <w:jc w:val="both"/>
      </w:pPr>
      <w:proofErr w:type="spellStart"/>
      <w:r w:rsidRPr="006B3018">
        <w:t>Егупова</w:t>
      </w:r>
      <w:proofErr w:type="spellEnd"/>
      <w:r w:rsidRPr="006B3018">
        <w:t>, М.В. Практико-ориентированное обучение математике в школе. Практикум</w:t>
      </w:r>
      <w:proofErr w:type="gramStart"/>
      <w:r w:rsidRPr="006B3018">
        <w:t xml:space="preserve"> :</w:t>
      </w:r>
      <w:proofErr w:type="gramEnd"/>
      <w:r w:rsidRPr="006B3018">
        <w:t xml:space="preserve"> учебное пособие / М.В. </w:t>
      </w:r>
      <w:proofErr w:type="spellStart"/>
      <w:r w:rsidRPr="006B3018">
        <w:t>Егупова</w:t>
      </w:r>
      <w:proofErr w:type="spellEnd"/>
      <w:r w:rsidRPr="006B3018">
        <w:t xml:space="preserve"> ; Министерство образования и науки Российской Федерации, Академия стандартизации, метрологии и сертификации. - Москва</w:t>
      </w:r>
      <w:proofErr w:type="gramStart"/>
      <w:r w:rsidRPr="006B3018">
        <w:t xml:space="preserve"> :</w:t>
      </w:r>
      <w:proofErr w:type="gramEnd"/>
      <w:r w:rsidRPr="006B3018">
        <w:t xml:space="preserve"> АСМС, 2014. - 155 с. : ил</w:t>
      </w:r>
      <w:proofErr w:type="gramStart"/>
      <w:r w:rsidRPr="006B3018">
        <w:t xml:space="preserve">., </w:t>
      </w:r>
      <w:proofErr w:type="gramEnd"/>
      <w:r w:rsidRPr="006B3018">
        <w:t xml:space="preserve">табл., схем. - </w:t>
      </w:r>
      <w:proofErr w:type="spellStart"/>
      <w:r w:rsidRPr="006B3018">
        <w:t>Библиогр</w:t>
      </w:r>
      <w:proofErr w:type="spellEnd"/>
      <w:r w:rsidRPr="006B3018">
        <w:t>. в кн. - ISBN 978-5-93088-146-2</w:t>
      </w:r>
      <w:proofErr w:type="gramStart"/>
      <w:r w:rsidRPr="006B3018">
        <w:t xml:space="preserve"> ;</w:t>
      </w:r>
      <w:proofErr w:type="gramEnd"/>
      <w:r w:rsidRPr="006B3018">
        <w:t xml:space="preserve"> То же [Электронный ресурс]. - URL: </w:t>
      </w:r>
      <w:hyperlink r:id="rId45" w:history="1">
        <w:r w:rsidRPr="006B3018">
          <w:rPr>
            <w:rStyle w:val="a7"/>
          </w:rPr>
          <w:t>http://biblioclub.ru/index.php?page=book&amp;id=275584</w:t>
        </w:r>
      </w:hyperlink>
    </w:p>
    <w:p w:rsidR="00E32EDA" w:rsidRPr="006B3018" w:rsidRDefault="00E32EDA" w:rsidP="004729AE">
      <w:pPr>
        <w:numPr>
          <w:ilvl w:val="0"/>
          <w:numId w:val="24"/>
        </w:numPr>
        <w:tabs>
          <w:tab w:val="left" w:pos="709"/>
        </w:tabs>
        <w:suppressAutoHyphens w:val="0"/>
        <w:ind w:left="0" w:firstLine="709"/>
        <w:jc w:val="both"/>
      </w:pPr>
      <w:r w:rsidRPr="006B3018">
        <w:rPr>
          <w:i/>
        </w:rPr>
        <w:t>Иванова Т.А.</w:t>
      </w:r>
      <w:r w:rsidRPr="006B3018">
        <w:t xml:space="preserve"> </w:t>
      </w:r>
      <w:proofErr w:type="spellStart"/>
      <w:r w:rsidRPr="006B3018">
        <w:t>Гуманитаризация</w:t>
      </w:r>
      <w:proofErr w:type="spellEnd"/>
      <w:r w:rsidRPr="006B3018">
        <w:t xml:space="preserve"> математического образования. – Н.Новгород: Изд-во НГПУ, 1998.</w:t>
      </w:r>
    </w:p>
    <w:p w:rsidR="00E32EDA" w:rsidRPr="006B3018" w:rsidRDefault="00E32EDA" w:rsidP="004729AE">
      <w:pPr>
        <w:numPr>
          <w:ilvl w:val="0"/>
          <w:numId w:val="24"/>
        </w:numPr>
        <w:tabs>
          <w:tab w:val="left" w:pos="709"/>
        </w:tabs>
        <w:suppressAutoHyphens w:val="0"/>
        <w:ind w:left="0" w:firstLine="709"/>
        <w:jc w:val="both"/>
      </w:pPr>
      <w:r w:rsidRPr="006B3018">
        <w:rPr>
          <w:i/>
        </w:rPr>
        <w:t>Перевощикова Е.Н.</w:t>
      </w:r>
      <w:r w:rsidRPr="006B3018">
        <w:t xml:space="preserve"> Формирование диагностической деятельности у будущих учителей математики. – Н.Новгород: Изд-во НГПУ, 2000.</w:t>
      </w:r>
    </w:p>
    <w:p w:rsidR="00E32EDA" w:rsidRPr="006B3018" w:rsidRDefault="00E32EDA" w:rsidP="004729AE">
      <w:pPr>
        <w:pStyle w:val="af1"/>
        <w:numPr>
          <w:ilvl w:val="0"/>
          <w:numId w:val="24"/>
        </w:numPr>
        <w:tabs>
          <w:tab w:val="left" w:pos="709"/>
        </w:tabs>
        <w:suppressAutoHyphens w:val="0"/>
        <w:spacing w:after="0"/>
        <w:ind w:left="0" w:firstLine="709"/>
        <w:jc w:val="both"/>
      </w:pPr>
      <w:r w:rsidRPr="006B3018">
        <w:t>Статьи в журнале «Математика в школе».</w:t>
      </w:r>
    </w:p>
    <w:p w:rsidR="00E32EDA" w:rsidRPr="006B3018" w:rsidRDefault="00E32EDA" w:rsidP="004729AE">
      <w:pPr>
        <w:pStyle w:val="af1"/>
        <w:numPr>
          <w:ilvl w:val="0"/>
          <w:numId w:val="24"/>
        </w:numPr>
        <w:tabs>
          <w:tab w:val="left" w:pos="709"/>
        </w:tabs>
        <w:suppressAutoHyphens w:val="0"/>
        <w:spacing w:after="0"/>
        <w:ind w:left="0" w:firstLine="709"/>
        <w:jc w:val="both"/>
      </w:pPr>
      <w:r w:rsidRPr="006B3018">
        <w:t>Статьи в журнале «Квант».</w:t>
      </w:r>
    </w:p>
    <w:p w:rsidR="00E32EDA" w:rsidRPr="006B3018" w:rsidRDefault="00E32EDA" w:rsidP="004729AE">
      <w:pPr>
        <w:pStyle w:val="af1"/>
        <w:numPr>
          <w:ilvl w:val="0"/>
          <w:numId w:val="24"/>
        </w:numPr>
        <w:tabs>
          <w:tab w:val="left" w:pos="709"/>
        </w:tabs>
        <w:suppressAutoHyphens w:val="0"/>
        <w:spacing w:after="0"/>
        <w:ind w:left="0" w:firstLine="709"/>
        <w:jc w:val="both"/>
      </w:pPr>
      <w:r w:rsidRPr="006B3018">
        <w:t>Дидактические материалы в еженедельном приложении « Математика» к газете «Первое сентября».</w:t>
      </w:r>
    </w:p>
    <w:p w:rsidR="00E32EDA" w:rsidRPr="006B3018" w:rsidRDefault="00E32EDA" w:rsidP="00E32EDA">
      <w:pPr>
        <w:pStyle w:val="ac"/>
        <w:suppressAutoHyphens/>
        <w:spacing w:after="0" w:line="240" w:lineRule="auto"/>
        <w:ind w:left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5A6C45" w:rsidRPr="005A6C45" w:rsidRDefault="005A6C45" w:rsidP="005A6C45">
      <w:pPr>
        <w:tabs>
          <w:tab w:val="left" w:pos="1134"/>
        </w:tabs>
        <w:ind w:firstLine="709"/>
        <w:jc w:val="both"/>
      </w:pPr>
      <w:r w:rsidRPr="005A6C45">
        <w:rPr>
          <w:b/>
        </w:rPr>
        <w:t>7.3. Базы данных, информационно-справочные и поисковые системы:</w:t>
      </w:r>
    </w:p>
    <w:p w:rsidR="005A6C45" w:rsidRPr="005A6C45" w:rsidRDefault="005A6C45" w:rsidP="005A6C45">
      <w:pPr>
        <w:tabs>
          <w:tab w:val="left" w:pos="1134"/>
          <w:tab w:val="right" w:leader="underscore" w:pos="9639"/>
        </w:tabs>
        <w:ind w:firstLine="737"/>
        <w:jc w:val="both"/>
      </w:pPr>
      <w:r w:rsidRPr="005A6C45">
        <w:t>1. Интернет - журнал «</w:t>
      </w:r>
      <w:proofErr w:type="spellStart"/>
      <w:r w:rsidRPr="005A6C45">
        <w:t>Эйдос</w:t>
      </w:r>
      <w:proofErr w:type="spellEnd"/>
      <w:r w:rsidRPr="005A6C45">
        <w:t xml:space="preserve">» - </w:t>
      </w:r>
      <w:hyperlink r:id="rId46" w:history="1">
        <w:r w:rsidRPr="005A6C45">
          <w:rPr>
            <w:rStyle w:val="a7"/>
            <w:color w:val="auto"/>
            <w:lang w:val="en-US"/>
          </w:rPr>
          <w:t>http</w:t>
        </w:r>
        <w:r w:rsidRPr="005A6C45">
          <w:rPr>
            <w:rStyle w:val="a7"/>
            <w:color w:val="auto"/>
          </w:rPr>
          <w:t>://</w:t>
        </w:r>
        <w:r w:rsidRPr="005A6C45">
          <w:rPr>
            <w:rStyle w:val="a7"/>
            <w:color w:val="auto"/>
            <w:lang w:val="en-US"/>
          </w:rPr>
          <w:t>www</w:t>
        </w:r>
        <w:r w:rsidRPr="005A6C45">
          <w:rPr>
            <w:rStyle w:val="a7"/>
            <w:color w:val="auto"/>
          </w:rPr>
          <w:t>.</w:t>
        </w:r>
        <w:proofErr w:type="spellStart"/>
        <w:r w:rsidRPr="005A6C45">
          <w:rPr>
            <w:rStyle w:val="a7"/>
            <w:color w:val="auto"/>
            <w:lang w:val="en-US"/>
          </w:rPr>
          <w:t>eidos</w:t>
        </w:r>
        <w:proofErr w:type="spellEnd"/>
        <w:r w:rsidRPr="005A6C45">
          <w:rPr>
            <w:rStyle w:val="a7"/>
            <w:color w:val="auto"/>
          </w:rPr>
          <w:t>.</w:t>
        </w:r>
        <w:proofErr w:type="spellStart"/>
        <w:r w:rsidRPr="005A6C45">
          <w:rPr>
            <w:rStyle w:val="a7"/>
            <w:color w:val="auto"/>
            <w:lang w:val="en-US"/>
          </w:rPr>
          <w:t>ru</w:t>
        </w:r>
        <w:proofErr w:type="spellEnd"/>
        <w:r w:rsidRPr="005A6C45">
          <w:rPr>
            <w:rStyle w:val="a7"/>
            <w:color w:val="auto"/>
          </w:rPr>
          <w:t>/</w:t>
        </w:r>
        <w:r w:rsidRPr="005A6C45">
          <w:rPr>
            <w:rStyle w:val="a7"/>
            <w:color w:val="auto"/>
            <w:lang w:val="en-US"/>
          </w:rPr>
          <w:t>journal</w:t>
        </w:r>
      </w:hyperlink>
      <w:r w:rsidRPr="005A6C45">
        <w:t>. Рубрика «Дистанционное образование».</w:t>
      </w:r>
    </w:p>
    <w:p w:rsidR="00E32EDA" w:rsidRPr="006B3018" w:rsidRDefault="00E32EDA" w:rsidP="00E32EDA">
      <w:pPr>
        <w:tabs>
          <w:tab w:val="left" w:pos="1134"/>
          <w:tab w:val="right" w:leader="underscore" w:pos="9639"/>
        </w:tabs>
        <w:ind w:firstLine="737"/>
        <w:jc w:val="both"/>
      </w:pPr>
      <w:r w:rsidRPr="006B3018">
        <w:t>1. Интернет - журнал «</w:t>
      </w:r>
      <w:proofErr w:type="spellStart"/>
      <w:r w:rsidRPr="006B3018">
        <w:t>Эйдос</w:t>
      </w:r>
      <w:proofErr w:type="spellEnd"/>
      <w:r w:rsidRPr="006B3018">
        <w:t xml:space="preserve">» - </w:t>
      </w:r>
      <w:hyperlink r:id="rId47" w:history="1">
        <w:r w:rsidRPr="006B3018">
          <w:rPr>
            <w:rStyle w:val="a7"/>
            <w:lang w:val="en-US"/>
          </w:rPr>
          <w:t>http</w:t>
        </w:r>
        <w:r w:rsidRPr="006B3018">
          <w:rPr>
            <w:rStyle w:val="a7"/>
          </w:rPr>
          <w:t>://</w:t>
        </w:r>
        <w:r w:rsidRPr="006B3018">
          <w:rPr>
            <w:rStyle w:val="a7"/>
            <w:lang w:val="en-US"/>
          </w:rPr>
          <w:t>www</w:t>
        </w:r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eidos</w:t>
        </w:r>
        <w:proofErr w:type="spellEnd"/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ru</w:t>
        </w:r>
        <w:proofErr w:type="spellEnd"/>
        <w:r w:rsidRPr="006B3018">
          <w:rPr>
            <w:rStyle w:val="a7"/>
          </w:rPr>
          <w:t>/</w:t>
        </w:r>
        <w:r w:rsidRPr="006B3018">
          <w:rPr>
            <w:rStyle w:val="a7"/>
            <w:lang w:val="en-US"/>
          </w:rPr>
          <w:t>journal</w:t>
        </w:r>
      </w:hyperlink>
      <w:r w:rsidRPr="006B3018">
        <w:t>. Рубрика «Дистанционное образование».</w:t>
      </w:r>
    </w:p>
    <w:p w:rsidR="00E32EDA" w:rsidRPr="006B3018" w:rsidRDefault="00E32EDA" w:rsidP="00E32EDA">
      <w:pPr>
        <w:tabs>
          <w:tab w:val="num" w:pos="708"/>
          <w:tab w:val="left" w:pos="1134"/>
          <w:tab w:val="right" w:leader="underscore" w:pos="9639"/>
        </w:tabs>
        <w:ind w:left="720" w:hanging="360"/>
        <w:jc w:val="both"/>
      </w:pPr>
      <w:r w:rsidRPr="006B3018">
        <w:t xml:space="preserve">Федеральный портал «Российское образование».  </w:t>
      </w:r>
      <w:hyperlink r:id="rId48" w:history="1">
        <w:r w:rsidRPr="006B3018">
          <w:rPr>
            <w:rStyle w:val="a7"/>
            <w:lang w:val="en-US"/>
          </w:rPr>
          <w:t>http</w:t>
        </w:r>
        <w:r w:rsidRPr="006B3018">
          <w:rPr>
            <w:rStyle w:val="a7"/>
          </w:rPr>
          <w:t>://</w:t>
        </w:r>
        <w:r w:rsidRPr="006B3018">
          <w:rPr>
            <w:rStyle w:val="a7"/>
            <w:lang w:val="en-US"/>
          </w:rPr>
          <w:t>www</w:t>
        </w:r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edu</w:t>
        </w:r>
        <w:proofErr w:type="spellEnd"/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ru</w:t>
        </w:r>
        <w:proofErr w:type="spellEnd"/>
      </w:hyperlink>
    </w:p>
    <w:p w:rsidR="00E32EDA" w:rsidRPr="006B3018" w:rsidRDefault="00E32EDA" w:rsidP="00E32EDA">
      <w:pPr>
        <w:tabs>
          <w:tab w:val="num" w:pos="708"/>
          <w:tab w:val="left" w:pos="1134"/>
        </w:tabs>
        <w:ind w:firstLine="720"/>
        <w:jc w:val="both"/>
      </w:pPr>
      <w:r w:rsidRPr="006B3018">
        <w:t>Русская версия обучающей программы по физике «</w:t>
      </w:r>
      <w:proofErr w:type="spellStart"/>
      <w:r w:rsidRPr="006B3018">
        <w:t>Interactive</w:t>
      </w:r>
      <w:proofErr w:type="spellEnd"/>
      <w:r w:rsidRPr="006B3018">
        <w:t xml:space="preserve"> </w:t>
      </w:r>
      <w:proofErr w:type="spellStart"/>
      <w:r w:rsidRPr="006B3018">
        <w:t>Physics</w:t>
      </w:r>
      <w:proofErr w:type="spellEnd"/>
      <w:r w:rsidRPr="006B3018">
        <w:t xml:space="preserve">». </w:t>
      </w:r>
      <w:hyperlink r:id="rId49" w:history="1">
        <w:r w:rsidRPr="006B3018">
          <w:rPr>
            <w:rStyle w:val="a7"/>
          </w:rPr>
          <w:t>http://www.int-edu.ru/soft/fiz.html</w:t>
        </w:r>
      </w:hyperlink>
    </w:p>
    <w:p w:rsidR="00E32EDA" w:rsidRPr="006B3018" w:rsidRDefault="00E32EDA" w:rsidP="00E32EDA">
      <w:pPr>
        <w:tabs>
          <w:tab w:val="num" w:pos="708"/>
          <w:tab w:val="left" w:pos="1134"/>
        </w:tabs>
        <w:ind w:firstLine="720"/>
        <w:jc w:val="both"/>
      </w:pPr>
      <w:r w:rsidRPr="006B3018">
        <w:t xml:space="preserve">Программно-методический комплекс «Активная физика». </w:t>
      </w:r>
      <w:hyperlink r:id="rId50" w:history="1">
        <w:r w:rsidRPr="006B3018">
          <w:rPr>
            <w:rStyle w:val="a7"/>
          </w:rPr>
          <w:t>http://www.cacedu.unibel.by/partner/bspu/pilogic</w:t>
        </w:r>
      </w:hyperlink>
      <w:r w:rsidRPr="006B3018">
        <w:t>.</w:t>
      </w:r>
    </w:p>
    <w:p w:rsidR="00E32EDA" w:rsidRPr="006B3018" w:rsidRDefault="00E32EDA" w:rsidP="00E32EDA">
      <w:pPr>
        <w:tabs>
          <w:tab w:val="num" w:pos="708"/>
          <w:tab w:val="left" w:pos="1134"/>
        </w:tabs>
        <w:ind w:firstLine="720"/>
        <w:jc w:val="both"/>
      </w:pPr>
      <w:r w:rsidRPr="006B3018">
        <w:t xml:space="preserve">Виртуальная школа Кирилла и Мефодия.  </w:t>
      </w:r>
      <w:hyperlink r:id="rId51" w:history="1">
        <w:r w:rsidRPr="006B3018">
          <w:rPr>
            <w:rStyle w:val="a7"/>
          </w:rPr>
          <w:t>http://vip.km.ru/vschool/</w:t>
        </w:r>
      </w:hyperlink>
    </w:p>
    <w:p w:rsidR="00E32EDA" w:rsidRPr="006B3018" w:rsidRDefault="00E32EDA" w:rsidP="00E32EDA">
      <w:pPr>
        <w:tabs>
          <w:tab w:val="num" w:pos="708"/>
          <w:tab w:val="left" w:pos="1134"/>
        </w:tabs>
        <w:ind w:firstLine="737"/>
        <w:jc w:val="both"/>
      </w:pPr>
      <w:r w:rsidRPr="006B3018">
        <w:t xml:space="preserve">Виртуальное методическое объединение учителей физики, астрономии и естествознания. Методический справочник учителя физики. </w:t>
      </w:r>
      <w:hyperlink r:id="rId52" w:history="1">
        <w:r w:rsidRPr="006B3018">
          <w:rPr>
            <w:rStyle w:val="a7"/>
          </w:rPr>
          <w:t>http://www.fizika.ru/index.htm</w:t>
        </w:r>
      </w:hyperlink>
    </w:p>
    <w:p w:rsidR="00E32EDA" w:rsidRPr="006B3018" w:rsidRDefault="00E32EDA" w:rsidP="00E32EDA">
      <w:pPr>
        <w:tabs>
          <w:tab w:val="num" w:pos="708"/>
          <w:tab w:val="left" w:pos="1134"/>
        </w:tabs>
        <w:ind w:firstLine="737"/>
        <w:jc w:val="both"/>
      </w:pPr>
      <w:r w:rsidRPr="006B3018">
        <w:t xml:space="preserve">Физика: еженедельник изд. дома "Первое сентября". Учебно-методические материалы по физике для учителей </w:t>
      </w:r>
      <w:hyperlink r:id="rId53" w:history="1">
        <w:r w:rsidRPr="006B3018">
          <w:rPr>
            <w:rStyle w:val="a7"/>
          </w:rPr>
          <w:t>http://archive.1september.ru/fiz/</w:t>
        </w:r>
      </w:hyperlink>
    </w:p>
    <w:p w:rsidR="00E32EDA" w:rsidRDefault="00E32EDA" w:rsidP="00E32EDA">
      <w:pPr>
        <w:tabs>
          <w:tab w:val="num" w:pos="708"/>
          <w:tab w:val="left" w:pos="1134"/>
        </w:tabs>
        <w:ind w:firstLine="737"/>
        <w:jc w:val="both"/>
      </w:pPr>
      <w:r w:rsidRPr="006B3018">
        <w:t xml:space="preserve">Методист.ru. Методика преподавания физики. </w:t>
      </w:r>
      <w:hyperlink r:id="rId54" w:history="1">
        <w:r w:rsidRPr="006B3018">
          <w:rPr>
            <w:rStyle w:val="a7"/>
          </w:rPr>
          <w:t>http://metodist.i1.ru/</w:t>
        </w:r>
      </w:hyperlink>
    </w:p>
    <w:p w:rsidR="00E32EDA" w:rsidRPr="006B3018" w:rsidRDefault="00E32EDA" w:rsidP="00E32EDA">
      <w:pPr>
        <w:tabs>
          <w:tab w:val="num" w:pos="708"/>
          <w:tab w:val="left" w:pos="1134"/>
        </w:tabs>
        <w:ind w:firstLine="737"/>
        <w:jc w:val="both"/>
      </w:pPr>
    </w:p>
    <w:p w:rsidR="005A6C45" w:rsidRPr="005A6C45" w:rsidRDefault="005A6C45" w:rsidP="005A6C45">
      <w:pPr>
        <w:ind w:left="360"/>
      </w:pPr>
    </w:p>
    <w:p w:rsidR="005A6C45" w:rsidRPr="005A6C45" w:rsidRDefault="005A6C45" w:rsidP="005A6C45">
      <w:pPr>
        <w:ind w:firstLine="709"/>
        <w:jc w:val="both"/>
      </w:pPr>
      <w:r w:rsidRPr="005A6C45">
        <w:rPr>
          <w:b/>
        </w:rPr>
        <w:t>7.4.</w:t>
      </w:r>
      <w:r w:rsidRPr="005A6C45">
        <w:t xml:space="preserve"> Использование мультимедийной техники для презентации к лекциям и практическим занятиям. Раздаточный материал к семинарским и практическим занятиям.</w:t>
      </w:r>
    </w:p>
    <w:p w:rsidR="005A6C45" w:rsidRPr="005A6C45" w:rsidRDefault="005A6C45" w:rsidP="005A6C45">
      <w:pPr>
        <w:ind w:firstLine="709"/>
        <w:jc w:val="both"/>
      </w:pPr>
    </w:p>
    <w:p w:rsidR="005A6C45" w:rsidRPr="004C0CBC" w:rsidRDefault="005A6C45" w:rsidP="005A6C4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8. Фонды оценочных средств</w:t>
      </w:r>
    </w:p>
    <w:p w:rsidR="005A6C45" w:rsidRPr="004C0CBC" w:rsidRDefault="005A6C45" w:rsidP="005A6C45">
      <w:pPr>
        <w:ind w:firstLine="709"/>
        <w:jc w:val="both"/>
        <w:rPr>
          <w:spacing w:val="-4"/>
        </w:rPr>
      </w:pPr>
      <w:r w:rsidRPr="004C0CBC">
        <w:rPr>
          <w:spacing w:val="-4"/>
        </w:rPr>
        <w:t>Фонд оценочных средств представлен в Приложении 3.</w:t>
      </w:r>
    </w:p>
    <w:p w:rsidR="005A6C45" w:rsidRPr="004C0CBC" w:rsidRDefault="005A6C45" w:rsidP="005A6C4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A6C45" w:rsidRPr="004C0CBC" w:rsidRDefault="005A6C45" w:rsidP="005A6C4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80B02" w:rsidRPr="00F6388C" w:rsidRDefault="00F80B02" w:rsidP="00F80B02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F80B02" w:rsidRPr="00F6388C" w:rsidRDefault="00F80B02" w:rsidP="00F80B02">
      <w:pPr>
        <w:ind w:firstLine="709"/>
        <w:jc w:val="both"/>
      </w:pPr>
      <w:r w:rsidRPr="00F6388C">
        <w:rPr>
          <w:rFonts w:eastAsia="Droid Sans Fallback"/>
        </w:rPr>
        <w:lastRenderedPageBreak/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80B02" w:rsidRPr="00F6388C" w:rsidRDefault="00F80B02" w:rsidP="00F80B02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80B02" w:rsidRPr="00F6388C" w:rsidRDefault="00F80B02" w:rsidP="00F80B02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0937D2" w:rsidRDefault="000937D2" w:rsidP="00407B67">
      <w:pPr>
        <w:jc w:val="center"/>
        <w:rPr>
          <w:b/>
        </w:rPr>
      </w:pPr>
    </w:p>
    <w:p w:rsidR="00407B67" w:rsidRPr="007450E6" w:rsidRDefault="00407B67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13" w:name="_Toc5787152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5.</w:t>
      </w:r>
      <w:r w:rsidR="001E433A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5</w:t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 xml:space="preserve">. ПРОГРАММА ДИСЦИПЛИНЫ 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«</w:t>
      </w:r>
      <w:r w:rsidR="001E433A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история физики</w:t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»</w:t>
      </w:r>
      <w:bookmarkEnd w:id="13"/>
    </w:p>
    <w:p w:rsidR="003C4ECD" w:rsidRDefault="003C4ECD" w:rsidP="00407B6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407B67" w:rsidRPr="004C0CBC" w:rsidRDefault="00407B67" w:rsidP="00407B6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1. Пояснительная записка</w:t>
      </w:r>
    </w:p>
    <w:p w:rsidR="00A62869" w:rsidRPr="00371E70" w:rsidRDefault="00A62869" w:rsidP="00A62869">
      <w:pPr>
        <w:ind w:firstLine="709"/>
        <w:jc w:val="both"/>
      </w:pPr>
      <w:r w:rsidRPr="00371E70">
        <w:t xml:space="preserve">Дисциплина «История физики» раскрывает внутреннюю логику, закономерности развития физики-науки, показывает роль теории и эксперимента на разных этапах ее развития, формирует научное мировоззрение </w:t>
      </w:r>
      <w:r>
        <w:t>студен</w:t>
      </w:r>
      <w:r w:rsidRPr="00371E70">
        <w:t>тов, способствует повышению их подготовки к профессиональной деятельности.</w:t>
      </w:r>
    </w:p>
    <w:p w:rsidR="00A62869" w:rsidRPr="00371E70" w:rsidRDefault="00A62869" w:rsidP="00A62869">
      <w:pPr>
        <w:tabs>
          <w:tab w:val="left" w:pos="567"/>
        </w:tabs>
        <w:ind w:firstLine="709"/>
        <w:jc w:val="both"/>
      </w:pPr>
      <w:r w:rsidRPr="00371E70">
        <w:t>Для решения поставленных задач будущий учитель физики должен уметь получать информацию по истории физики и техники из различных источников, перерабатывать ее, представлять в различных формах – схемах, таблицах, «деревьях» науки, рисунках и т.д., а также применять полученные знания при организации внеурочной деятельности по физике в школе.</w:t>
      </w:r>
    </w:p>
    <w:p w:rsidR="00407B67" w:rsidRDefault="00407B67" w:rsidP="004729AE">
      <w:pPr>
        <w:numPr>
          <w:ilvl w:val="0"/>
          <w:numId w:val="5"/>
        </w:numPr>
        <w:autoSpaceDE w:val="0"/>
        <w:autoSpaceDN w:val="0"/>
        <w:adjustRightInd w:val="0"/>
        <w:jc w:val="both"/>
        <w:rPr>
          <w:b/>
          <w:bCs/>
        </w:rPr>
      </w:pPr>
      <w:r w:rsidRPr="004C0CBC">
        <w:rPr>
          <w:b/>
          <w:bCs/>
        </w:rPr>
        <w:t>Место в структуре модуля</w:t>
      </w:r>
    </w:p>
    <w:p w:rsidR="00E339DC" w:rsidRPr="00E339DC" w:rsidRDefault="00E339DC" w:rsidP="00E339DC">
      <w:pPr>
        <w:ind w:firstLine="567"/>
        <w:jc w:val="both"/>
      </w:pPr>
      <w:r w:rsidRPr="00E339DC">
        <w:t>Дисциплина «</w:t>
      </w:r>
      <w:r w:rsidR="00A62869">
        <w:t>История физики</w:t>
      </w:r>
      <w:r w:rsidRPr="00E339DC">
        <w:t xml:space="preserve">» относится к базовой части профессионального цикла дисциплин. </w:t>
      </w:r>
    </w:p>
    <w:p w:rsidR="00E339DC" w:rsidRPr="00E339DC" w:rsidRDefault="00E339DC" w:rsidP="00E339DC">
      <w:pPr>
        <w:jc w:val="both"/>
      </w:pPr>
      <w:r w:rsidRPr="00E339DC">
        <w:t xml:space="preserve">        Для освоения дисциплины «</w:t>
      </w:r>
      <w:r w:rsidR="00A62869">
        <w:t>История физики</w:t>
      </w:r>
      <w:r w:rsidRPr="00E339DC">
        <w:t xml:space="preserve">» обучающиеся используют знания, умения, способы деятельности и установки, сформированные в ходе изучения дисциплин «Общая и экспериментальная физика», «Методика обучения физике», «Философия»,  «Математический анализ», «Алгебра и геометрия». </w:t>
      </w:r>
    </w:p>
    <w:p w:rsidR="00A7775A" w:rsidRDefault="00A7775A" w:rsidP="00407B67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407B67" w:rsidRPr="004C0CBC" w:rsidRDefault="00407B67" w:rsidP="00407B6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3. Цели и задачи</w:t>
      </w:r>
    </w:p>
    <w:p w:rsidR="00A62869" w:rsidRPr="00A62869" w:rsidRDefault="00E339DC" w:rsidP="00A62869">
      <w:pPr>
        <w:pStyle w:val="iauiue"/>
        <w:spacing w:before="0" w:beforeAutospacing="0" w:after="0" w:afterAutospacing="0"/>
        <w:ind w:firstLine="737"/>
        <w:jc w:val="both"/>
      </w:pPr>
      <w:r w:rsidRPr="00A62869">
        <w:rPr>
          <w:b/>
        </w:rPr>
        <w:t>Цель</w:t>
      </w:r>
      <w:r w:rsidRPr="00A62869">
        <w:t xml:space="preserve"> </w:t>
      </w:r>
      <w:r w:rsidR="00A62869" w:rsidRPr="00A62869">
        <w:t>Формирование у студента систематизированных знаний по истории физики, анализ закономерностей и движущих сил развития физической науки для последующей организации учебно-воспитательного процесса по физике в школе.</w:t>
      </w:r>
    </w:p>
    <w:p w:rsidR="00A62869" w:rsidRPr="00A62869" w:rsidRDefault="00A62869" w:rsidP="00A62869">
      <w:pPr>
        <w:ind w:firstLine="737"/>
        <w:jc w:val="both"/>
      </w:pPr>
    </w:p>
    <w:p w:rsidR="00A62869" w:rsidRPr="00A62869" w:rsidRDefault="00A62869" w:rsidP="00A62869">
      <w:pPr>
        <w:ind w:firstLine="737"/>
        <w:jc w:val="both"/>
        <w:rPr>
          <w:b/>
        </w:rPr>
      </w:pPr>
      <w:r w:rsidRPr="00A62869">
        <w:rPr>
          <w:b/>
        </w:rPr>
        <w:t>Задачи дисциплины:</w:t>
      </w:r>
    </w:p>
    <w:p w:rsidR="00A62869" w:rsidRPr="00A62869" w:rsidRDefault="00A62869" w:rsidP="004729AE">
      <w:pPr>
        <w:pStyle w:val="ac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37"/>
        <w:contextualSpacing/>
        <w:jc w:val="both"/>
        <w:rPr>
          <w:rFonts w:ascii="Times New Roman" w:hAnsi="Times New Roman"/>
          <w:sz w:val="24"/>
          <w:szCs w:val="24"/>
        </w:rPr>
      </w:pPr>
      <w:r w:rsidRPr="00A62869">
        <w:rPr>
          <w:rFonts w:ascii="Times New Roman" w:hAnsi="Times New Roman"/>
          <w:sz w:val="24"/>
          <w:szCs w:val="24"/>
        </w:rPr>
        <w:t>сформировать у будущих учителей четкое представление об основных этапах развития физики - науки;</w:t>
      </w:r>
    </w:p>
    <w:p w:rsidR="00A62869" w:rsidRPr="00A62869" w:rsidRDefault="00A62869" w:rsidP="004729AE">
      <w:pPr>
        <w:pStyle w:val="ac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37"/>
        <w:contextualSpacing/>
        <w:jc w:val="both"/>
        <w:rPr>
          <w:rFonts w:ascii="Times New Roman" w:hAnsi="Times New Roman"/>
          <w:sz w:val="24"/>
          <w:szCs w:val="24"/>
        </w:rPr>
      </w:pPr>
      <w:r w:rsidRPr="00A62869">
        <w:rPr>
          <w:rFonts w:ascii="Times New Roman" w:hAnsi="Times New Roman"/>
          <w:sz w:val="24"/>
          <w:szCs w:val="24"/>
        </w:rPr>
        <w:t>раскрыть общие закономерности  развития науки;</w:t>
      </w:r>
    </w:p>
    <w:p w:rsidR="00A62869" w:rsidRPr="00A62869" w:rsidRDefault="00A62869" w:rsidP="004729AE">
      <w:pPr>
        <w:pStyle w:val="ac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37"/>
        <w:contextualSpacing/>
        <w:jc w:val="both"/>
        <w:rPr>
          <w:rFonts w:ascii="Times New Roman" w:hAnsi="Times New Roman"/>
          <w:sz w:val="24"/>
          <w:szCs w:val="24"/>
        </w:rPr>
      </w:pPr>
      <w:r w:rsidRPr="00A62869">
        <w:rPr>
          <w:rFonts w:ascii="Times New Roman" w:hAnsi="Times New Roman"/>
          <w:sz w:val="24"/>
          <w:szCs w:val="24"/>
        </w:rPr>
        <w:t>развить у студентов практические умения работы с исторической литературой, умения анализа историко-научных сведений и фактов;</w:t>
      </w:r>
    </w:p>
    <w:p w:rsidR="00A62869" w:rsidRPr="00A62869" w:rsidRDefault="00A62869" w:rsidP="004729AE">
      <w:pPr>
        <w:pStyle w:val="ac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37"/>
        <w:contextualSpacing/>
        <w:jc w:val="both"/>
        <w:rPr>
          <w:rFonts w:ascii="Times New Roman" w:hAnsi="Times New Roman"/>
          <w:sz w:val="24"/>
          <w:szCs w:val="24"/>
        </w:rPr>
      </w:pPr>
      <w:r w:rsidRPr="00A62869">
        <w:rPr>
          <w:rFonts w:ascii="Times New Roman" w:hAnsi="Times New Roman"/>
          <w:sz w:val="24"/>
          <w:szCs w:val="24"/>
        </w:rPr>
        <w:t>сформировать умения приводить факты и аргументы в доказательство позитивного значения физики на разных этапах развития общества.</w:t>
      </w:r>
    </w:p>
    <w:p w:rsidR="00407B67" w:rsidRPr="00A62869" w:rsidRDefault="00407B67" w:rsidP="00A62869">
      <w:pPr>
        <w:jc w:val="both"/>
        <w:rPr>
          <w:b/>
          <w:bCs/>
        </w:rPr>
      </w:pPr>
    </w:p>
    <w:p w:rsidR="00407B67" w:rsidRPr="004C0CBC" w:rsidRDefault="00407B67" w:rsidP="00407B67">
      <w:pPr>
        <w:pStyle w:val="ac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  <w:r w:rsidRPr="004C0CBC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p w:rsidR="00407B67" w:rsidRPr="004C0CBC" w:rsidRDefault="00407B67" w:rsidP="00407B67">
      <w:pPr>
        <w:autoSpaceDE w:val="0"/>
        <w:autoSpaceDN w:val="0"/>
        <w:adjustRightInd w:val="0"/>
        <w:jc w:val="both"/>
        <w:rPr>
          <w:b/>
          <w:bCs/>
        </w:rPr>
      </w:pPr>
    </w:p>
    <w:p w:rsidR="00407B67" w:rsidRDefault="00407B67" w:rsidP="00407B67">
      <w:pPr>
        <w:ind w:left="283" w:firstLine="709"/>
        <w:jc w:val="both"/>
      </w:pPr>
    </w:p>
    <w:tbl>
      <w:tblPr>
        <w:tblW w:w="0" w:type="auto"/>
        <w:jc w:val="center"/>
        <w:tblCellMar>
          <w:left w:w="63" w:type="dxa"/>
        </w:tblCellMar>
        <w:tblLook w:val="0000" w:firstRow="0" w:lastRow="0" w:firstColumn="0" w:lastColumn="0" w:noHBand="0" w:noVBand="0"/>
      </w:tblPr>
      <w:tblGrid>
        <w:gridCol w:w="629"/>
        <w:gridCol w:w="2250"/>
        <w:gridCol w:w="1452"/>
        <w:gridCol w:w="2116"/>
        <w:gridCol w:w="1503"/>
        <w:gridCol w:w="1859"/>
      </w:tblGrid>
      <w:tr w:rsidR="00407B67" w:rsidTr="00A62869">
        <w:trPr>
          <w:jc w:val="center"/>
        </w:trPr>
        <w:tc>
          <w:tcPr>
            <w:tcW w:w="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07B67" w:rsidRDefault="00407B67" w:rsidP="00F17391">
            <w:pPr>
              <w:jc w:val="both"/>
            </w:pPr>
            <w:r>
              <w:t>Код</w:t>
            </w:r>
          </w:p>
        </w:tc>
        <w:tc>
          <w:tcPr>
            <w:tcW w:w="22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07B67" w:rsidRDefault="00407B67" w:rsidP="00F17391">
            <w:pPr>
              <w:jc w:val="center"/>
              <w:rPr>
                <w:color w:val="000000"/>
              </w:rPr>
            </w:pPr>
            <w:r>
              <w:t xml:space="preserve">Образовательные </w:t>
            </w:r>
            <w:r>
              <w:lastRenderedPageBreak/>
              <w:t>результаты модуля</w:t>
            </w:r>
          </w:p>
        </w:tc>
        <w:tc>
          <w:tcPr>
            <w:tcW w:w="14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07B67" w:rsidRDefault="00407B67" w:rsidP="00F17391">
            <w:pPr>
              <w:jc w:val="center"/>
            </w:pPr>
            <w:r>
              <w:lastRenderedPageBreak/>
              <w:t xml:space="preserve">Код </w:t>
            </w:r>
            <w:r>
              <w:lastRenderedPageBreak/>
              <w:t>дисциплины</w:t>
            </w:r>
          </w:p>
        </w:tc>
        <w:tc>
          <w:tcPr>
            <w:tcW w:w="21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07B67" w:rsidRDefault="00407B67" w:rsidP="00F17391">
            <w:pPr>
              <w:jc w:val="center"/>
            </w:pPr>
            <w:r>
              <w:lastRenderedPageBreak/>
              <w:t xml:space="preserve">Образовательные </w:t>
            </w:r>
            <w:r>
              <w:lastRenderedPageBreak/>
              <w:t>результаты дисциплины</w:t>
            </w:r>
          </w:p>
        </w:tc>
        <w:tc>
          <w:tcPr>
            <w:tcW w:w="15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07B67" w:rsidRDefault="00407B67" w:rsidP="00F17391">
            <w:pPr>
              <w:jc w:val="center"/>
            </w:pPr>
            <w:r>
              <w:lastRenderedPageBreak/>
              <w:t xml:space="preserve">Код </w:t>
            </w:r>
            <w:r>
              <w:lastRenderedPageBreak/>
              <w:t>компетенций ОПОП</w:t>
            </w:r>
          </w:p>
        </w:tc>
        <w:tc>
          <w:tcPr>
            <w:tcW w:w="18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07B67" w:rsidRDefault="00407B67" w:rsidP="00F17391">
            <w:pPr>
              <w:jc w:val="center"/>
            </w:pPr>
            <w:r>
              <w:lastRenderedPageBreak/>
              <w:t xml:space="preserve">Средства </w:t>
            </w:r>
            <w:r>
              <w:lastRenderedPageBreak/>
              <w:t>оценивания  ОР</w:t>
            </w:r>
          </w:p>
        </w:tc>
      </w:tr>
      <w:tr w:rsidR="00F80B02" w:rsidTr="00A62869">
        <w:trPr>
          <w:jc w:val="center"/>
        </w:trPr>
        <w:tc>
          <w:tcPr>
            <w:tcW w:w="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pPr>
              <w:jc w:val="both"/>
            </w:pPr>
            <w:r>
              <w:lastRenderedPageBreak/>
              <w:t>ОР.1</w:t>
            </w:r>
          </w:p>
        </w:tc>
        <w:tc>
          <w:tcPr>
            <w:tcW w:w="22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Pr="007A5570" w:rsidRDefault="00F80B02" w:rsidP="00F80B02">
            <w:pPr>
              <w:tabs>
                <w:tab w:val="left" w:pos="318"/>
              </w:tabs>
            </w:pPr>
            <w:r w:rsidRPr="007A5570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4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pPr>
              <w:jc w:val="center"/>
            </w:pPr>
            <w:r>
              <w:t>ОР.1-5-1</w:t>
            </w:r>
          </w:p>
        </w:tc>
        <w:tc>
          <w:tcPr>
            <w:tcW w:w="21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r w:rsidRPr="004C0CBC">
              <w:t xml:space="preserve">Демонстрирует знания </w:t>
            </w:r>
            <w:r>
              <w:t>основных направлений и форм организации ВР по физике в школе.</w:t>
            </w:r>
          </w:p>
          <w:p w:rsidR="00F80B02" w:rsidRDefault="00F80B02" w:rsidP="00F80B02"/>
        </w:tc>
        <w:tc>
          <w:tcPr>
            <w:tcW w:w="15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pPr>
              <w:jc w:val="center"/>
            </w:pPr>
            <w:r w:rsidRPr="00E32EDA">
              <w:t>ОК-1; ПК-2</w:t>
            </w:r>
          </w:p>
        </w:tc>
        <w:tc>
          <w:tcPr>
            <w:tcW w:w="18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pPr>
              <w:framePr w:hSpace="180" w:wrap="around" w:vAnchor="text" w:hAnchor="margin" w:y="178"/>
            </w:pPr>
            <w:r>
              <w:t>Доклад</w:t>
            </w:r>
          </w:p>
          <w:p w:rsidR="00F80B02" w:rsidRDefault="00F80B02" w:rsidP="00F80B02">
            <w:pPr>
              <w:framePr w:hSpace="180" w:wrap="around" w:vAnchor="text" w:hAnchor="margin" w:y="178"/>
            </w:pPr>
            <w:r>
              <w:t>Тестирование</w:t>
            </w:r>
          </w:p>
        </w:tc>
      </w:tr>
    </w:tbl>
    <w:p w:rsidR="00407B67" w:rsidRPr="004C0CBC" w:rsidRDefault="00407B67" w:rsidP="00407B6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4C0CBC">
        <w:rPr>
          <w:b/>
          <w:bCs/>
        </w:rPr>
        <w:t xml:space="preserve">5. </w:t>
      </w:r>
      <w:r w:rsidRPr="004C0CB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07B67" w:rsidRDefault="00407B67" w:rsidP="00407B6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4C0CBC">
        <w:rPr>
          <w:bCs/>
          <w:i/>
        </w:rPr>
        <w:t xml:space="preserve">5.1. </w:t>
      </w:r>
      <w:r w:rsidRPr="004C0CBC">
        <w:rPr>
          <w:rFonts w:ascii="Times New Roman CYR" w:hAnsi="Times New Roman CYR" w:cs="Times New Roman CYR"/>
          <w:bCs/>
          <w:i/>
        </w:rPr>
        <w:t>Тематический план</w:t>
      </w:r>
    </w:p>
    <w:p w:rsidR="003F05F2" w:rsidRPr="004C0CBC" w:rsidRDefault="003F05F2" w:rsidP="00407B6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489"/>
        <w:gridCol w:w="876"/>
        <w:gridCol w:w="980"/>
        <w:gridCol w:w="1413"/>
        <w:gridCol w:w="1239"/>
        <w:gridCol w:w="857"/>
      </w:tblGrid>
      <w:tr w:rsidR="00407B67" w:rsidRPr="004C0CBC" w:rsidTr="00F17391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07B67" w:rsidRPr="00A62869" w:rsidRDefault="00407B67" w:rsidP="00F173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2869">
              <w:rPr>
                <w:b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7B67" w:rsidRPr="004C0CBC" w:rsidRDefault="00407B67" w:rsidP="00F17391">
            <w:pPr>
              <w:autoSpaceDE w:val="0"/>
              <w:autoSpaceDN w:val="0"/>
              <w:adjustRightInd w:val="0"/>
              <w:jc w:val="center"/>
            </w:pPr>
            <w:r w:rsidRPr="004C0CBC"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07B67" w:rsidRPr="004C0CBC" w:rsidRDefault="00407B67" w:rsidP="00F17391">
            <w:pPr>
              <w:autoSpaceDE w:val="0"/>
              <w:autoSpaceDN w:val="0"/>
              <w:adjustRightInd w:val="0"/>
              <w:jc w:val="center"/>
            </w:pPr>
            <w:r w:rsidRPr="004C0CBC"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07B67" w:rsidRPr="004C0CBC" w:rsidRDefault="00407B67" w:rsidP="00F17391">
            <w:pPr>
              <w:autoSpaceDE w:val="0"/>
              <w:autoSpaceDN w:val="0"/>
              <w:adjustRightInd w:val="0"/>
              <w:jc w:val="center"/>
            </w:pPr>
            <w:r w:rsidRPr="004C0CBC">
              <w:t>Всего часов по дисциплине</w:t>
            </w:r>
          </w:p>
        </w:tc>
      </w:tr>
      <w:tr w:rsidR="00407B67" w:rsidRPr="004C0CBC" w:rsidTr="00F17391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07B67" w:rsidRPr="00A62869" w:rsidRDefault="00407B67" w:rsidP="00F173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7B67" w:rsidRPr="004C0CBC" w:rsidRDefault="00407B67" w:rsidP="00F17391">
            <w:pPr>
              <w:autoSpaceDE w:val="0"/>
              <w:autoSpaceDN w:val="0"/>
              <w:adjustRightInd w:val="0"/>
              <w:jc w:val="center"/>
            </w:pPr>
            <w:r w:rsidRPr="004C0CBC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7B67" w:rsidRPr="004C0CBC" w:rsidRDefault="00407B67" w:rsidP="00F17391">
            <w:pPr>
              <w:tabs>
                <w:tab w:val="left" w:pos="814"/>
              </w:tabs>
              <w:jc w:val="center"/>
            </w:pPr>
            <w:r w:rsidRPr="004C0CBC">
              <w:t xml:space="preserve">Контактная СР (в т.ч. </w:t>
            </w:r>
          </w:p>
          <w:p w:rsidR="00407B67" w:rsidRPr="004C0CBC" w:rsidRDefault="00407B67" w:rsidP="00F17391">
            <w:pPr>
              <w:autoSpaceDE w:val="0"/>
              <w:autoSpaceDN w:val="0"/>
              <w:adjustRightInd w:val="0"/>
              <w:jc w:val="center"/>
            </w:pPr>
            <w:r w:rsidRPr="004C0CBC"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07B67" w:rsidRPr="004C0CBC" w:rsidRDefault="00407B67" w:rsidP="00F173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07B67" w:rsidRPr="004C0CBC" w:rsidRDefault="00407B67" w:rsidP="00F17391">
            <w:pPr>
              <w:autoSpaceDE w:val="0"/>
              <w:autoSpaceDN w:val="0"/>
              <w:adjustRightInd w:val="0"/>
              <w:jc w:val="center"/>
            </w:pPr>
          </w:p>
        </w:tc>
      </w:tr>
      <w:tr w:rsidR="00407B67" w:rsidRPr="004C0CBC" w:rsidTr="00F17391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7B67" w:rsidRPr="00A62869" w:rsidRDefault="00407B67" w:rsidP="00F17391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7B67" w:rsidRPr="004C0CBC" w:rsidRDefault="00407B67" w:rsidP="00F17391">
            <w:pPr>
              <w:autoSpaceDE w:val="0"/>
              <w:autoSpaceDN w:val="0"/>
              <w:adjustRightInd w:val="0"/>
              <w:jc w:val="center"/>
            </w:pPr>
            <w:r w:rsidRPr="004C0CBC">
              <w:t>Лекции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7B67" w:rsidRPr="004C0CBC" w:rsidRDefault="00407B67" w:rsidP="00F17391">
            <w:pPr>
              <w:autoSpaceDE w:val="0"/>
              <w:autoSpaceDN w:val="0"/>
              <w:adjustRightInd w:val="0"/>
              <w:jc w:val="center"/>
            </w:pPr>
            <w:proofErr w:type="spellStart"/>
            <w:r>
              <w:t>Практ</w:t>
            </w:r>
            <w:proofErr w:type="spellEnd"/>
            <w:r w:rsidRPr="004C0CBC">
              <w:t>. работы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7B67" w:rsidRPr="004C0CBC" w:rsidRDefault="00407B67" w:rsidP="00F17391">
            <w:pPr>
              <w:autoSpaceDE w:val="0"/>
              <w:autoSpaceDN w:val="0"/>
              <w:adjustRightInd w:val="0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7B67" w:rsidRPr="004C0CBC" w:rsidRDefault="00407B67" w:rsidP="00F17391">
            <w:pPr>
              <w:autoSpaceDE w:val="0"/>
              <w:autoSpaceDN w:val="0"/>
              <w:adjustRightInd w:val="0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7B67" w:rsidRPr="004C0CBC" w:rsidRDefault="00407B67" w:rsidP="00F17391">
            <w:pPr>
              <w:autoSpaceDE w:val="0"/>
              <w:autoSpaceDN w:val="0"/>
              <w:adjustRightInd w:val="0"/>
            </w:pPr>
          </w:p>
        </w:tc>
      </w:tr>
      <w:tr w:rsidR="003F05F2" w:rsidRPr="000C3CA6" w:rsidTr="00F1739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5F2" w:rsidRPr="00A62869" w:rsidRDefault="003F05F2" w:rsidP="00F17391">
            <w:pPr>
              <w:jc w:val="both"/>
              <w:rPr>
                <w:b/>
              </w:rPr>
            </w:pPr>
            <w:r w:rsidRPr="00A62869">
              <w:rPr>
                <w:b/>
              </w:rPr>
              <w:t xml:space="preserve">Раздел 1. </w:t>
            </w:r>
            <w:r w:rsidR="00A62869" w:rsidRPr="00A62869">
              <w:rPr>
                <w:b/>
              </w:rPr>
              <w:t>Место истории физики в истории естествознания.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5F2" w:rsidRPr="000C3CA6" w:rsidRDefault="003F05F2" w:rsidP="00F17391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5F2" w:rsidRPr="000C3CA6" w:rsidRDefault="003F05F2" w:rsidP="00F17391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5F2" w:rsidRPr="000C3CA6" w:rsidRDefault="003F05F2" w:rsidP="00F17391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5F2" w:rsidRPr="000C3CA6" w:rsidRDefault="003F05F2" w:rsidP="00F17391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5F2" w:rsidRPr="000C3CA6" w:rsidRDefault="003F05F2" w:rsidP="00F173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3F05F2" w:rsidRPr="000C3CA6" w:rsidTr="00F1739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869" w:rsidRDefault="003F05F2" w:rsidP="00A62869">
            <w:pPr>
              <w:ind w:left="-108" w:right="-2898"/>
            </w:pPr>
            <w:r w:rsidRPr="000C3CA6">
              <w:t>1.1</w:t>
            </w:r>
            <w:r w:rsidR="00A62869">
              <w:t xml:space="preserve">. Наука и закономерности </w:t>
            </w:r>
          </w:p>
          <w:p w:rsidR="003F05F2" w:rsidRPr="000C3CA6" w:rsidRDefault="00A62869" w:rsidP="00A62869">
            <w:pPr>
              <w:suppressAutoHyphens w:val="0"/>
              <w:jc w:val="both"/>
            </w:pPr>
            <w:r>
              <w:t xml:space="preserve"> ее развития. Проблемы метода. Зарождение науки – физики.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5F2" w:rsidRPr="000C3CA6" w:rsidRDefault="00A62869" w:rsidP="00F17391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5F2" w:rsidRPr="000C3CA6" w:rsidRDefault="003F05F2" w:rsidP="00F17391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5F2" w:rsidRPr="000C3CA6" w:rsidRDefault="00A62869" w:rsidP="00F17391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5F2" w:rsidRPr="000C3CA6" w:rsidRDefault="00A62869" w:rsidP="00F17391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5F2" w:rsidRPr="000C3CA6" w:rsidRDefault="00A62869" w:rsidP="00F1739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62869" w:rsidRPr="000C3CA6" w:rsidTr="00F1739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869" w:rsidRPr="000C3CA6" w:rsidRDefault="00A62869" w:rsidP="003F05F2">
            <w:pPr>
              <w:suppressAutoHyphens w:val="0"/>
              <w:jc w:val="both"/>
            </w:pPr>
            <w:r w:rsidRPr="000C3CA6">
              <w:t>1.2.</w:t>
            </w:r>
            <w:r>
              <w:t xml:space="preserve"> Древний Восток. Зарождение астрономических наблюдений. Календарь.    Знания о природе у китайцев. Каталог Ши-</w:t>
            </w:r>
            <w:proofErr w:type="spellStart"/>
            <w:r>
              <w:t>Шеня</w:t>
            </w:r>
            <w:proofErr w:type="spellEnd"/>
            <w:r>
              <w:t>. Учение Конфуция.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62869" w:rsidRPr="000C3CA6" w:rsidTr="00F1739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869" w:rsidRPr="000C3CA6" w:rsidRDefault="00A62869" w:rsidP="003F05F2">
            <w:pPr>
              <w:suppressAutoHyphens w:val="0"/>
              <w:jc w:val="both"/>
            </w:pPr>
            <w:r w:rsidRPr="000C3CA6">
              <w:t>1.3.</w:t>
            </w:r>
            <w:r>
              <w:t xml:space="preserve"> Античная натурфилософия. Фалес и милетская школа. Зарождение диалектики. Атомистика греков.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62869" w:rsidRPr="000C3CA6" w:rsidTr="00F1739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869" w:rsidRPr="000C3CA6" w:rsidRDefault="00A62869" w:rsidP="00A62869">
            <w:pPr>
              <w:ind w:right="-2898"/>
            </w:pPr>
            <w:r>
              <w:t>1.4. Физика средневековья. Влияние учения Аристотеля. Арабский Восток. Зарождение новой науки.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62869" w:rsidRPr="000C3CA6" w:rsidTr="00F1739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869" w:rsidRDefault="00A62869" w:rsidP="00A62869">
            <w:pPr>
              <w:ind w:right="-2898"/>
            </w:pPr>
            <w:r>
              <w:t>1.5. Введение экспериментальных и математических методов изучения природы. Г. Галилей и становление нового естествознания. Ф. Бекон и Р. Декарт. Зарождение новой методологии естественных наук.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F05F2" w:rsidRPr="000C3CA6" w:rsidTr="00F1739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5F2" w:rsidRPr="00A62869" w:rsidRDefault="003F05F2" w:rsidP="00F17391">
            <w:pPr>
              <w:jc w:val="both"/>
              <w:rPr>
                <w:b/>
              </w:rPr>
            </w:pPr>
            <w:r w:rsidRPr="00A62869">
              <w:rPr>
                <w:b/>
              </w:rPr>
              <w:t xml:space="preserve">Раздел 2. </w:t>
            </w:r>
            <w:r w:rsidR="00A62869" w:rsidRPr="00A62869">
              <w:rPr>
                <w:b/>
              </w:rPr>
              <w:t>Возникновение первой научной теории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5F2" w:rsidRPr="000C3CA6" w:rsidRDefault="003F05F2" w:rsidP="00F17391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5F2" w:rsidRPr="000C3CA6" w:rsidRDefault="003F05F2" w:rsidP="00F17391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5F2" w:rsidRPr="000C3CA6" w:rsidRDefault="003F05F2" w:rsidP="00F17391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5F2" w:rsidRPr="000C3CA6" w:rsidRDefault="003F05F2" w:rsidP="00F17391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5F2" w:rsidRPr="000C3CA6" w:rsidRDefault="003F05F2" w:rsidP="00F17391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</w:tr>
      <w:tr w:rsidR="00A62869" w:rsidRPr="000C3CA6" w:rsidTr="00F1739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869" w:rsidRPr="000C3CA6" w:rsidRDefault="00A62869" w:rsidP="00A62869">
            <w:pPr>
              <w:suppressAutoHyphens w:val="0"/>
              <w:jc w:val="both"/>
            </w:pPr>
            <w:r w:rsidRPr="000C3CA6">
              <w:t>2.1.</w:t>
            </w:r>
            <w:r>
              <w:t xml:space="preserve"> Классическая теория Ньютона. И. Ньютон и его открытия. Становление механистической картины мира.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62869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869" w:rsidRPr="000C3CA6" w:rsidRDefault="00A62869" w:rsidP="003F05F2">
            <w:pPr>
              <w:suppressAutoHyphens w:val="0"/>
              <w:jc w:val="both"/>
            </w:pPr>
            <w:r w:rsidRPr="000C3CA6">
              <w:t>2.2.</w:t>
            </w:r>
            <w:r>
              <w:t xml:space="preserve"> Физика в России в </w:t>
            </w:r>
            <w:r>
              <w:rPr>
                <w:lang w:val="en-US"/>
              </w:rPr>
              <w:t>XVIII</w:t>
            </w:r>
            <w:r>
              <w:t xml:space="preserve"> веке. М.В. Ломоносов. Учреждение академии наук. Открытие МГУ - первого российского университета. Эйлер, Бернулли и их </w:t>
            </w:r>
            <w:r>
              <w:lastRenderedPageBreak/>
              <w:t xml:space="preserve">работы.  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lastRenderedPageBreak/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62869" w:rsidRPr="000C3CA6" w:rsidTr="00F1739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869" w:rsidRPr="000C3CA6" w:rsidRDefault="00A62869" w:rsidP="003F05F2">
            <w:pPr>
              <w:suppressAutoHyphens w:val="0"/>
              <w:jc w:val="both"/>
            </w:pPr>
            <w:r w:rsidRPr="000C3CA6">
              <w:lastRenderedPageBreak/>
              <w:t>2.3.</w:t>
            </w:r>
            <w:r>
              <w:t xml:space="preserve"> Развитие физики в период Великой французской революции. Введение метрической системы мер. Лаплас, Лагранж, Френель, Вольта и их работы.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62869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869" w:rsidRPr="000C3CA6" w:rsidRDefault="00A62869" w:rsidP="003F05F2">
            <w:pPr>
              <w:suppressAutoHyphens w:val="0"/>
              <w:jc w:val="both"/>
            </w:pPr>
            <w:r w:rsidRPr="000C3CA6">
              <w:t>2.4.</w:t>
            </w:r>
            <w:r>
              <w:t xml:space="preserve"> Физика </w:t>
            </w:r>
            <w:r>
              <w:rPr>
                <w:lang w:val="en-US"/>
              </w:rPr>
              <w:t>XIX</w:t>
            </w:r>
            <w:r>
              <w:t xml:space="preserve"> века. Развитие теории электричества.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869" w:rsidRPr="000C3CA6" w:rsidRDefault="00A62869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E4D9B" w:rsidRPr="000C3CA6" w:rsidTr="00F1739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D9B" w:rsidRPr="000C3CA6" w:rsidRDefault="008E4D9B" w:rsidP="00F17391">
            <w:pPr>
              <w:jc w:val="both"/>
              <w:rPr>
                <w:b/>
              </w:rPr>
            </w:pPr>
            <w:r w:rsidRPr="000C3CA6">
              <w:rPr>
                <w:b/>
              </w:rPr>
              <w:t>ИТОГО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D9B" w:rsidRPr="000C3CA6" w:rsidRDefault="00A62869" w:rsidP="00F173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D9B" w:rsidRPr="000C3CA6" w:rsidRDefault="008E4D9B" w:rsidP="00F173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D9B" w:rsidRPr="000C3CA6" w:rsidRDefault="00A62869" w:rsidP="00F173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D9B" w:rsidRPr="000C3CA6" w:rsidRDefault="00A62869" w:rsidP="00F173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D9B" w:rsidRPr="000C3CA6" w:rsidRDefault="00A62869" w:rsidP="00F173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8E4D9B" w:rsidRPr="000C3CA6" w:rsidRDefault="008E4D9B" w:rsidP="00407B67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407B67" w:rsidRPr="004C0CBC" w:rsidRDefault="00407B67" w:rsidP="00407B6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4C0CBC">
        <w:rPr>
          <w:bCs/>
          <w:i/>
        </w:rPr>
        <w:t>5.2. Методы обучения</w:t>
      </w:r>
    </w:p>
    <w:p w:rsidR="00407B67" w:rsidRPr="004C0CBC" w:rsidRDefault="00407B67" w:rsidP="004729AE">
      <w:pPr>
        <w:pStyle w:val="ac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t xml:space="preserve">объяснительно-иллюстративный, </w:t>
      </w:r>
    </w:p>
    <w:p w:rsidR="00407B67" w:rsidRPr="004C0CBC" w:rsidRDefault="00407B67" w:rsidP="004729AE">
      <w:pPr>
        <w:pStyle w:val="ac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t xml:space="preserve">частично-поисковый, </w:t>
      </w:r>
    </w:p>
    <w:p w:rsidR="00407B67" w:rsidRPr="00E16C72" w:rsidRDefault="00407B67" w:rsidP="004729AE">
      <w:pPr>
        <w:pStyle w:val="ac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t>проблемный</w:t>
      </w:r>
    </w:p>
    <w:p w:rsidR="00EA5EB2" w:rsidRDefault="00EA5EB2" w:rsidP="00407B67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0C3CA6" w:rsidRDefault="00096528" w:rsidP="00407B67">
      <w:pPr>
        <w:ind w:firstLine="709"/>
        <w:jc w:val="both"/>
        <w:rPr>
          <w:b/>
        </w:rPr>
      </w:pPr>
      <w:r>
        <w:rPr>
          <w:b/>
        </w:rPr>
        <w:t>6.Рейтинг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96528" w:rsidRPr="00096528" w:rsidTr="00370150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Балл за конкретное задание</w:t>
            </w:r>
          </w:p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(</w:t>
            </w:r>
            <w:r w:rsidRPr="00096528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096528">
              <w:rPr>
                <w:color w:val="auto"/>
                <w:kern w:val="0"/>
                <w:sz w:val="20"/>
                <w:szCs w:val="20"/>
              </w:rPr>
              <w:t>-</w:t>
            </w:r>
            <w:r w:rsidRPr="00096528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096528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>Баллы</w:t>
            </w:r>
          </w:p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096528" w:rsidRPr="00096528" w:rsidTr="00370150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096528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096528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096528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096528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096528" w:rsidRDefault="00096528" w:rsidP="00096528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096528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096528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096528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096528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096528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096528" w:rsidRPr="00096528" w:rsidTr="0037015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="008A6E6B" w:rsidRPr="00A62869">
              <w:rPr>
                <w:b/>
              </w:rPr>
              <w:t>Место истории физики в истории естествознания</w:t>
            </w:r>
          </w:p>
        </w:tc>
      </w:tr>
      <w:tr w:rsidR="00F80B02" w:rsidRPr="00096528" w:rsidTr="0037015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Default="00F80B02" w:rsidP="00F80B02">
            <w:pPr>
              <w:jc w:val="center"/>
            </w:pPr>
            <w:r>
              <w:t>ОР.1-5-1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12</w:t>
            </w:r>
          </w:p>
        </w:tc>
      </w:tr>
      <w:tr w:rsidR="00096528" w:rsidRPr="00096528" w:rsidTr="0037015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096528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096528" w:rsidRDefault="00F80B02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096528" w:rsidRPr="00096528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10</w:t>
            </w:r>
          </w:p>
        </w:tc>
      </w:tr>
      <w:tr w:rsidR="00096528" w:rsidRPr="00096528" w:rsidTr="0037015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096528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Подготовка доклада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096528" w:rsidRDefault="00F80B02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1,5-</w:t>
            </w:r>
            <w:r w:rsidR="00096528"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8</w:t>
            </w:r>
          </w:p>
        </w:tc>
      </w:tr>
      <w:tr w:rsidR="00096528" w:rsidRPr="00096528" w:rsidTr="0037015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096528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b/>
                <w:bCs/>
                <w:color w:val="auto"/>
                <w:kern w:val="0"/>
                <w:sz w:val="20"/>
                <w:szCs w:val="20"/>
              </w:rPr>
              <w:t>Раздел 2</w:t>
            </w:r>
            <w:r w:rsidR="00096528" w:rsidRPr="00096528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. </w:t>
            </w:r>
            <w:r w:rsidR="008A6E6B" w:rsidRPr="00A62869">
              <w:rPr>
                <w:b/>
              </w:rPr>
              <w:t>Возникновение первой научной теории</w:t>
            </w:r>
          </w:p>
        </w:tc>
      </w:tr>
      <w:tr w:rsidR="00F80B02" w:rsidRPr="00096528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Default="00F80B02" w:rsidP="00F80B02">
            <w:pPr>
              <w:jc w:val="center"/>
            </w:pPr>
            <w:r>
              <w:t>ОР.1-5-1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10</w:t>
            </w:r>
          </w:p>
        </w:tc>
      </w:tr>
      <w:tr w:rsidR="008A6E6B" w:rsidRPr="00096528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6E6B" w:rsidRPr="00096528" w:rsidRDefault="008A6E6B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A6E6B" w:rsidRPr="00096528" w:rsidRDefault="008A6E6B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6E6B" w:rsidRPr="00096528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6E6B" w:rsidRPr="00096528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6E6B" w:rsidRPr="00096528" w:rsidRDefault="00F80B0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8A6E6B"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6E6B" w:rsidRPr="00096528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6E6B" w:rsidRPr="00096528" w:rsidRDefault="008A6E6B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6E6B" w:rsidRPr="00096528" w:rsidRDefault="008A6E6B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6</w:t>
            </w:r>
          </w:p>
        </w:tc>
      </w:tr>
      <w:tr w:rsidR="00370150" w:rsidRPr="00096528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370150" w:rsidRPr="00096528" w:rsidRDefault="00370150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Контрольно</w:t>
            </w:r>
            <w:r>
              <w:rPr>
                <w:color w:val="auto"/>
                <w:kern w:val="0"/>
                <w:sz w:val="20"/>
                <w:szCs w:val="20"/>
              </w:rPr>
              <w:t xml:space="preserve">е тестирование по разделу 2 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70150" w:rsidRPr="00096528" w:rsidRDefault="00F80B02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370150" w:rsidRPr="00096528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10</w:t>
            </w:r>
          </w:p>
        </w:tc>
      </w:tr>
      <w:tr w:rsidR="00370150" w:rsidRPr="00096528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70150" w:rsidRPr="00096528" w:rsidRDefault="00F80B02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1,1-</w:t>
            </w:r>
            <w:r w:rsidR="00370150"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70150" w:rsidRPr="00096528" w:rsidRDefault="00370150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150" w:rsidRPr="00096528" w:rsidRDefault="00370150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14</w:t>
            </w:r>
          </w:p>
        </w:tc>
      </w:tr>
      <w:tr w:rsidR="00370150" w:rsidRPr="00096528" w:rsidTr="0037015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70150" w:rsidRPr="008A6E6B" w:rsidRDefault="00F80B02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70150" w:rsidRPr="00096528" w:rsidRDefault="00370150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150" w:rsidRPr="00096528" w:rsidRDefault="00370150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30</w:t>
            </w:r>
          </w:p>
        </w:tc>
      </w:tr>
      <w:tr w:rsidR="00370150" w:rsidRPr="00096528" w:rsidTr="0037015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70150" w:rsidRPr="00096528" w:rsidRDefault="00370150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100</w:t>
            </w:r>
          </w:p>
        </w:tc>
      </w:tr>
    </w:tbl>
    <w:p w:rsidR="00096528" w:rsidRPr="00096528" w:rsidRDefault="00096528" w:rsidP="00096528">
      <w:pPr>
        <w:suppressAutoHyphens w:val="0"/>
        <w:rPr>
          <w:color w:val="auto"/>
          <w:kern w:val="0"/>
        </w:rPr>
      </w:pPr>
    </w:p>
    <w:p w:rsidR="00096528" w:rsidRDefault="00096528" w:rsidP="00407B67">
      <w:pPr>
        <w:ind w:firstLine="709"/>
        <w:jc w:val="both"/>
        <w:rPr>
          <w:b/>
        </w:rPr>
      </w:pPr>
    </w:p>
    <w:p w:rsidR="00D52686" w:rsidRPr="00D52686" w:rsidRDefault="00D52686" w:rsidP="00D52686">
      <w:pPr>
        <w:ind w:firstLine="709"/>
        <w:jc w:val="both"/>
        <w:rPr>
          <w:b/>
        </w:rPr>
      </w:pPr>
      <w:r w:rsidRPr="00D52686">
        <w:rPr>
          <w:b/>
        </w:rPr>
        <w:t>7. Учебно-методическое и информационное обеспечение дисциплины</w:t>
      </w:r>
    </w:p>
    <w:p w:rsidR="00D52686" w:rsidRPr="00D52686" w:rsidRDefault="00D52686" w:rsidP="004729AE">
      <w:pPr>
        <w:numPr>
          <w:ilvl w:val="1"/>
          <w:numId w:val="6"/>
        </w:numPr>
        <w:suppressAutoHyphens w:val="0"/>
        <w:jc w:val="both"/>
      </w:pPr>
      <w:r w:rsidRPr="00D52686">
        <w:rPr>
          <w:b/>
        </w:rPr>
        <w:t xml:space="preserve"> Основная литература</w:t>
      </w:r>
    </w:p>
    <w:p w:rsidR="00210860" w:rsidRPr="00210860" w:rsidRDefault="00210860" w:rsidP="004729AE">
      <w:pPr>
        <w:pStyle w:val="ac"/>
        <w:numPr>
          <w:ilvl w:val="0"/>
          <w:numId w:val="26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10860">
        <w:rPr>
          <w:rFonts w:ascii="Times New Roman" w:hAnsi="Times New Roman"/>
          <w:sz w:val="24"/>
          <w:szCs w:val="24"/>
        </w:rPr>
        <w:t>Расовский</w:t>
      </w:r>
      <w:proofErr w:type="spellEnd"/>
      <w:r w:rsidRPr="00210860">
        <w:rPr>
          <w:rFonts w:ascii="Times New Roman" w:hAnsi="Times New Roman"/>
          <w:sz w:val="24"/>
          <w:szCs w:val="24"/>
        </w:rPr>
        <w:t>, М. История физики XX века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учебное пособие / М. </w:t>
      </w:r>
      <w:proofErr w:type="spellStart"/>
      <w:r w:rsidRPr="00210860">
        <w:rPr>
          <w:rFonts w:ascii="Times New Roman" w:hAnsi="Times New Roman"/>
          <w:sz w:val="24"/>
          <w:szCs w:val="24"/>
        </w:rPr>
        <w:t>Расовский</w:t>
      </w:r>
      <w:proofErr w:type="spellEnd"/>
      <w:r w:rsidRPr="00210860">
        <w:rPr>
          <w:rFonts w:ascii="Times New Roman" w:hAnsi="Times New Roman"/>
          <w:sz w:val="24"/>
          <w:szCs w:val="24"/>
        </w:rPr>
        <w:t>, А. Русинов ; Министерство образования и науки Российской Федерации. - Оренбург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ОГУ, </w:t>
      </w:r>
      <w:r w:rsidRPr="00210860">
        <w:rPr>
          <w:rFonts w:ascii="Times New Roman" w:hAnsi="Times New Roman"/>
          <w:sz w:val="24"/>
          <w:szCs w:val="24"/>
        </w:rPr>
        <w:lastRenderedPageBreak/>
        <w:t>2014. - 182 с. : ил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схем. ; То же [Электронный ресурс]. - URL: </w:t>
      </w:r>
      <w:hyperlink r:id="rId55" w:history="1">
        <w:r w:rsidRPr="00210860">
          <w:rPr>
            <w:rStyle w:val="a7"/>
            <w:rFonts w:ascii="Times New Roman" w:hAnsi="Times New Roman"/>
            <w:sz w:val="24"/>
            <w:szCs w:val="24"/>
          </w:rPr>
          <w:t>http://biblioclub.ru/index.php?page=book&amp;id=330568</w:t>
        </w:r>
      </w:hyperlink>
    </w:p>
    <w:p w:rsidR="00210860" w:rsidRPr="00210860" w:rsidRDefault="00210860" w:rsidP="004729AE">
      <w:pPr>
        <w:pStyle w:val="ac"/>
        <w:numPr>
          <w:ilvl w:val="0"/>
          <w:numId w:val="26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10860">
        <w:rPr>
          <w:rFonts w:ascii="Times New Roman" w:hAnsi="Times New Roman"/>
          <w:sz w:val="24"/>
          <w:szCs w:val="24"/>
        </w:rPr>
        <w:t xml:space="preserve">Яков Борисович Зельдович (воспоминания, письма, документы) / ред. С.С. Герштейн, Р.А. </w:t>
      </w:r>
      <w:proofErr w:type="spellStart"/>
      <w:r w:rsidRPr="00210860">
        <w:rPr>
          <w:rFonts w:ascii="Times New Roman" w:hAnsi="Times New Roman"/>
          <w:sz w:val="24"/>
          <w:szCs w:val="24"/>
        </w:rPr>
        <w:t>Сюняев</w:t>
      </w:r>
      <w:proofErr w:type="spellEnd"/>
      <w:r w:rsidRPr="00210860">
        <w:rPr>
          <w:rFonts w:ascii="Times New Roman" w:hAnsi="Times New Roman"/>
          <w:sz w:val="24"/>
          <w:szCs w:val="24"/>
        </w:rPr>
        <w:t>. - 3-е изд., стереотип. - Москва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10860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210860">
        <w:rPr>
          <w:rFonts w:ascii="Times New Roman" w:hAnsi="Times New Roman"/>
          <w:sz w:val="24"/>
          <w:szCs w:val="24"/>
        </w:rPr>
        <w:t>, 2014. - 416 с. : ил., схем., табл. - ISBN 978-5-9221-1532-2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56" w:history="1">
        <w:r w:rsidRPr="00210860">
          <w:rPr>
            <w:rStyle w:val="a7"/>
            <w:rFonts w:ascii="Times New Roman" w:hAnsi="Times New Roman"/>
            <w:sz w:val="24"/>
            <w:szCs w:val="24"/>
          </w:rPr>
          <w:t>http://biblioclub.ru/index.php?page=book&amp;id=457709</w:t>
        </w:r>
      </w:hyperlink>
    </w:p>
    <w:p w:rsidR="00D52686" w:rsidRPr="00210860" w:rsidRDefault="00D52686" w:rsidP="004729AE">
      <w:pPr>
        <w:pStyle w:val="ac"/>
        <w:numPr>
          <w:ilvl w:val="0"/>
          <w:numId w:val="26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10860">
        <w:rPr>
          <w:rFonts w:ascii="Times New Roman" w:hAnsi="Times New Roman"/>
          <w:sz w:val="24"/>
          <w:szCs w:val="24"/>
        </w:rPr>
        <w:t xml:space="preserve">Ханжина Е.В. система внеурочной деятельности по физике на современном этапе школьного образования / Е.В. Ханжина, Л.А. </w:t>
      </w:r>
      <w:proofErr w:type="spellStart"/>
      <w:r w:rsidRPr="00210860">
        <w:rPr>
          <w:rFonts w:ascii="Times New Roman" w:hAnsi="Times New Roman"/>
          <w:sz w:val="24"/>
          <w:szCs w:val="24"/>
        </w:rPr>
        <w:t>Прозаровская</w:t>
      </w:r>
      <w:proofErr w:type="spellEnd"/>
      <w:r w:rsidRPr="00210860">
        <w:rPr>
          <w:rFonts w:ascii="Times New Roman" w:hAnsi="Times New Roman"/>
          <w:sz w:val="24"/>
          <w:szCs w:val="24"/>
        </w:rPr>
        <w:t>. – Н.Новгород: ООО «Пламя», 2013. - 56 с.</w:t>
      </w:r>
    </w:p>
    <w:p w:rsidR="00A00B3D" w:rsidRPr="00210860" w:rsidRDefault="00A00B3D" w:rsidP="00210860">
      <w:pPr>
        <w:ind w:firstLine="709"/>
        <w:jc w:val="both"/>
      </w:pPr>
    </w:p>
    <w:p w:rsidR="00D52686" w:rsidRPr="00210860" w:rsidRDefault="00D52686" w:rsidP="00210860">
      <w:pPr>
        <w:pStyle w:val="1c"/>
        <w:rPr>
          <w:sz w:val="24"/>
          <w:szCs w:val="24"/>
        </w:rPr>
      </w:pPr>
      <w:r w:rsidRPr="00210860">
        <w:rPr>
          <w:sz w:val="24"/>
          <w:szCs w:val="24"/>
        </w:rPr>
        <w:t>7.2  Дополнительная литература</w:t>
      </w:r>
    </w:p>
    <w:p w:rsidR="00210860" w:rsidRPr="00210860" w:rsidRDefault="00210860" w:rsidP="004729AE">
      <w:pPr>
        <w:pStyle w:val="ac"/>
        <w:numPr>
          <w:ilvl w:val="0"/>
          <w:numId w:val="25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10860">
        <w:rPr>
          <w:rFonts w:ascii="Times New Roman" w:hAnsi="Times New Roman"/>
          <w:sz w:val="24"/>
          <w:szCs w:val="24"/>
        </w:rPr>
        <w:t>Яшин, Б.Л. Математика в контексте философских проблем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учебное пособие / Б.Л. Яшин. - Москва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Берлин : Директ-Медиа, 2015. - 110 с.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21086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0860">
        <w:rPr>
          <w:rFonts w:ascii="Times New Roman" w:hAnsi="Times New Roman"/>
          <w:sz w:val="24"/>
          <w:szCs w:val="24"/>
        </w:rPr>
        <w:t xml:space="preserve">. в кн. - ISBN 978-5-4475-5078-3 ; То же [Электронный ресурс]. - URL: </w:t>
      </w:r>
      <w:hyperlink r:id="rId57" w:history="1">
        <w:r w:rsidRPr="00210860">
          <w:rPr>
            <w:rStyle w:val="a7"/>
            <w:rFonts w:ascii="Times New Roman" w:hAnsi="Times New Roman"/>
            <w:sz w:val="24"/>
            <w:szCs w:val="24"/>
          </w:rPr>
          <w:t>http://biblioclub.ru/index.php?page=book&amp;id=358167</w:t>
        </w:r>
      </w:hyperlink>
    </w:p>
    <w:p w:rsidR="00210860" w:rsidRPr="00210860" w:rsidRDefault="00210860" w:rsidP="004729AE">
      <w:pPr>
        <w:pStyle w:val="ac"/>
        <w:numPr>
          <w:ilvl w:val="0"/>
          <w:numId w:val="25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10860">
        <w:rPr>
          <w:rFonts w:ascii="Times New Roman" w:hAnsi="Times New Roman"/>
          <w:sz w:val="24"/>
          <w:szCs w:val="24"/>
        </w:rPr>
        <w:t>ПоляковаТ</w:t>
      </w:r>
      <w:proofErr w:type="spellEnd"/>
      <w:r w:rsidRPr="00210860">
        <w:rPr>
          <w:rFonts w:ascii="Times New Roman" w:hAnsi="Times New Roman"/>
          <w:sz w:val="24"/>
          <w:szCs w:val="24"/>
        </w:rPr>
        <w:t>., С. История математики: Европа XVII - начало XVIII вв.: краткий очерк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учебное пособие / С. </w:t>
      </w:r>
      <w:proofErr w:type="spellStart"/>
      <w:r w:rsidRPr="00210860">
        <w:rPr>
          <w:rFonts w:ascii="Times New Roman" w:hAnsi="Times New Roman"/>
          <w:sz w:val="24"/>
          <w:szCs w:val="24"/>
        </w:rPr>
        <w:t>ПоляковаТ</w:t>
      </w:r>
      <w:proofErr w:type="spellEnd"/>
      <w:r w:rsidRPr="00210860">
        <w:rPr>
          <w:rFonts w:ascii="Times New Roman" w:hAnsi="Times New Roman"/>
          <w:sz w:val="24"/>
          <w:szCs w:val="24"/>
        </w:rPr>
        <w:t xml:space="preserve">.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Институт математики, механики и компьютерных наук им. И.И. </w:t>
      </w:r>
      <w:proofErr w:type="spellStart"/>
      <w:r w:rsidRPr="00210860">
        <w:rPr>
          <w:rFonts w:ascii="Times New Roman" w:hAnsi="Times New Roman"/>
          <w:sz w:val="24"/>
          <w:szCs w:val="24"/>
        </w:rPr>
        <w:t>Воровича</w:t>
      </w:r>
      <w:proofErr w:type="spellEnd"/>
      <w:r w:rsidRPr="00210860">
        <w:rPr>
          <w:rFonts w:ascii="Times New Roman" w:hAnsi="Times New Roman"/>
          <w:sz w:val="24"/>
          <w:szCs w:val="24"/>
        </w:rPr>
        <w:t>. - Ростов-на-Дону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2015. - 126 с.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ил. - ISBN 978-5-9275-1527-1 ; То же [Электронный ресурс]. - URL: </w:t>
      </w:r>
      <w:hyperlink r:id="rId58" w:history="1">
        <w:r w:rsidRPr="00210860">
          <w:rPr>
            <w:rStyle w:val="a7"/>
            <w:rFonts w:ascii="Times New Roman" w:hAnsi="Times New Roman"/>
            <w:sz w:val="24"/>
            <w:szCs w:val="24"/>
          </w:rPr>
          <w:t>http://biblioclub.ru/index.php?page=book&amp;id=445263</w:t>
        </w:r>
      </w:hyperlink>
    </w:p>
    <w:p w:rsidR="00D52686" w:rsidRPr="00F80B02" w:rsidRDefault="00210860" w:rsidP="004729AE">
      <w:pPr>
        <w:pStyle w:val="ac"/>
        <w:numPr>
          <w:ilvl w:val="0"/>
          <w:numId w:val="25"/>
        </w:numPr>
        <w:autoSpaceDE w:val="0"/>
        <w:autoSpaceDN w:val="0"/>
        <w:adjustRightInd w:val="0"/>
        <w:ind w:left="0" w:firstLine="709"/>
        <w:jc w:val="both"/>
        <w:rPr>
          <w:rStyle w:val="a7"/>
          <w:rFonts w:ascii="Times New Roman" w:hAnsi="Times New Roman"/>
          <w:bCs/>
          <w:color w:val="auto"/>
          <w:sz w:val="24"/>
          <w:szCs w:val="24"/>
          <w:u w:val="none"/>
        </w:rPr>
      </w:pPr>
      <w:r w:rsidRPr="00210860">
        <w:rPr>
          <w:rFonts w:ascii="Times New Roman" w:hAnsi="Times New Roman"/>
          <w:sz w:val="24"/>
          <w:szCs w:val="24"/>
        </w:rPr>
        <w:t>Николаева, Е.А. История математики от древнейших времен до XVIII века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учебное пособие / Е.А. Николаева. - Кемерово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2012. - 112 с. - ISBN 878-5-8353-1331-0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59" w:history="1">
        <w:r w:rsidRPr="00210860">
          <w:rPr>
            <w:rStyle w:val="a7"/>
            <w:rFonts w:ascii="Times New Roman" w:hAnsi="Times New Roman"/>
            <w:sz w:val="24"/>
            <w:szCs w:val="24"/>
          </w:rPr>
          <w:t>http://biblioclub.ru/index.php?page=book&amp;id=232389</w:t>
        </w:r>
      </w:hyperlink>
    </w:p>
    <w:p w:rsidR="00F80B02" w:rsidRPr="00210860" w:rsidRDefault="00F80B02" w:rsidP="004729AE">
      <w:pPr>
        <w:pStyle w:val="ac"/>
        <w:numPr>
          <w:ilvl w:val="0"/>
          <w:numId w:val="25"/>
        </w:numPr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10860">
        <w:rPr>
          <w:rFonts w:ascii="Times New Roman" w:hAnsi="Times New Roman"/>
          <w:sz w:val="24"/>
          <w:szCs w:val="24"/>
        </w:rPr>
        <w:t>Дмитриев, И.С. Упрямый Галилей / И.С. Дмитриев. - Москва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Новое литературное обозрение, 2015. - 2599 с.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ил. - (История науки). - </w:t>
      </w:r>
      <w:proofErr w:type="spellStart"/>
      <w:r w:rsidRPr="0021086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0860">
        <w:rPr>
          <w:rFonts w:ascii="Times New Roman" w:hAnsi="Times New Roman"/>
          <w:sz w:val="24"/>
          <w:szCs w:val="24"/>
        </w:rPr>
        <w:t>.: с. 703-2596 - ISBN 978-5-4448-0386-8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60" w:history="1">
        <w:r w:rsidRPr="00210860">
          <w:rPr>
            <w:rStyle w:val="a7"/>
            <w:rFonts w:ascii="Times New Roman" w:hAnsi="Times New Roman"/>
            <w:sz w:val="24"/>
            <w:szCs w:val="24"/>
          </w:rPr>
          <w:t>http://biblioclub.ru/index.php?page=book&amp;id=431121</w:t>
        </w:r>
      </w:hyperlink>
    </w:p>
    <w:p w:rsidR="00407B67" w:rsidRPr="004C0CBC" w:rsidRDefault="00407B67" w:rsidP="00407B6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8. Фонды оценочных средств</w:t>
      </w:r>
    </w:p>
    <w:p w:rsidR="00407B67" w:rsidRPr="004C0CBC" w:rsidRDefault="00407B67" w:rsidP="00407B67">
      <w:pPr>
        <w:ind w:firstLine="709"/>
        <w:jc w:val="both"/>
        <w:rPr>
          <w:spacing w:val="-4"/>
        </w:rPr>
      </w:pPr>
      <w:r w:rsidRPr="004C0CBC">
        <w:rPr>
          <w:spacing w:val="-4"/>
        </w:rPr>
        <w:t>Фонд оценочных средств представлен в Приложении 3.</w:t>
      </w:r>
    </w:p>
    <w:p w:rsidR="00407B67" w:rsidRPr="004C0CBC" w:rsidRDefault="00407B67" w:rsidP="00407B67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407B67" w:rsidRPr="004C0CBC" w:rsidRDefault="00407B67" w:rsidP="00407B6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80B02" w:rsidRPr="00F6388C" w:rsidRDefault="00F80B02" w:rsidP="00F80B02">
      <w:pPr>
        <w:ind w:firstLine="709"/>
        <w:jc w:val="both"/>
        <w:rPr>
          <w:i/>
          <w:iCs/>
        </w:rPr>
      </w:pPr>
      <w:bookmarkStart w:id="14" w:name="_Toc5787153"/>
      <w:r w:rsidRPr="00F6388C">
        <w:rPr>
          <w:i/>
          <w:iCs/>
        </w:rPr>
        <w:t>9.1. Описание материально-технической базы</w:t>
      </w:r>
    </w:p>
    <w:p w:rsidR="00F80B02" w:rsidRPr="00F6388C" w:rsidRDefault="00F80B02" w:rsidP="00F80B02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80B02" w:rsidRPr="00F6388C" w:rsidRDefault="00F80B02" w:rsidP="00F80B02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80B02" w:rsidRPr="00F6388C" w:rsidRDefault="00F80B02" w:rsidP="00F80B02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A00B3D" w:rsidRPr="007450E6" w:rsidRDefault="00A00B3D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lastRenderedPageBreak/>
        <w:t xml:space="preserve">5.6. ПРОГРАММА ДИСЦИПЛИНЫ 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«история математики»</w:t>
      </w:r>
      <w:bookmarkEnd w:id="14"/>
    </w:p>
    <w:p w:rsidR="00A00B3D" w:rsidRDefault="00A00B3D" w:rsidP="00A00B3D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A00B3D" w:rsidRPr="004C0CBC" w:rsidRDefault="00A00B3D" w:rsidP="00A00B3D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1. Пояснительная записка</w:t>
      </w:r>
    </w:p>
    <w:p w:rsidR="00A00B3D" w:rsidRPr="00371E70" w:rsidRDefault="00A00B3D" w:rsidP="00A00B3D">
      <w:pPr>
        <w:ind w:firstLine="709"/>
        <w:jc w:val="both"/>
      </w:pPr>
      <w:r w:rsidRPr="00371E70">
        <w:t xml:space="preserve">Дисциплина «История </w:t>
      </w:r>
      <w:r>
        <w:t>математики</w:t>
      </w:r>
      <w:r w:rsidRPr="00371E70">
        <w:t xml:space="preserve">» раскрывает внутреннюю логику, закономерности развития </w:t>
      </w:r>
      <w:r>
        <w:t>математики</w:t>
      </w:r>
      <w:r w:rsidRPr="00371E70">
        <w:t xml:space="preserve">-науки, показывает роль теории и эксперимента на разных этапах ее развития, формирует научное мировоззрение </w:t>
      </w:r>
      <w:r>
        <w:t>студен</w:t>
      </w:r>
      <w:r w:rsidRPr="00371E70">
        <w:t>тов, способствует повышению их подготовки к профессиональной деятельности.</w:t>
      </w:r>
    </w:p>
    <w:p w:rsidR="00A00B3D" w:rsidRPr="00371E70" w:rsidRDefault="00A00B3D" w:rsidP="00A00B3D">
      <w:pPr>
        <w:tabs>
          <w:tab w:val="left" w:pos="567"/>
        </w:tabs>
        <w:ind w:firstLine="709"/>
        <w:jc w:val="both"/>
      </w:pPr>
      <w:r w:rsidRPr="00371E70">
        <w:t>Для решения поставленных задач будущий учитель физики</w:t>
      </w:r>
      <w:r>
        <w:t xml:space="preserve"> и математики</w:t>
      </w:r>
      <w:r w:rsidRPr="00371E70">
        <w:t xml:space="preserve"> должен уметь получать информацию по истории </w:t>
      </w:r>
      <w:r>
        <w:t>математики</w:t>
      </w:r>
      <w:r w:rsidRPr="00371E70">
        <w:t xml:space="preserve"> из различных источников, перерабатывать ее, представлять в различных формах – схемах, таблицах, «деревьях» науки, рисунках и т.д., а также применять полученные знания при организации внеурочной деятельности по физике в школе.</w:t>
      </w:r>
    </w:p>
    <w:p w:rsidR="00A00B3D" w:rsidRDefault="00A00B3D" w:rsidP="004729AE">
      <w:pPr>
        <w:numPr>
          <w:ilvl w:val="0"/>
          <w:numId w:val="5"/>
        </w:numPr>
        <w:autoSpaceDE w:val="0"/>
        <w:autoSpaceDN w:val="0"/>
        <w:adjustRightInd w:val="0"/>
        <w:jc w:val="both"/>
        <w:rPr>
          <w:b/>
          <w:bCs/>
        </w:rPr>
      </w:pPr>
      <w:r w:rsidRPr="004C0CBC">
        <w:rPr>
          <w:b/>
          <w:bCs/>
        </w:rPr>
        <w:t>Место в структуре модуля</w:t>
      </w:r>
    </w:p>
    <w:p w:rsidR="00A00B3D" w:rsidRPr="00E339DC" w:rsidRDefault="00A00B3D" w:rsidP="00A00B3D">
      <w:pPr>
        <w:ind w:firstLine="567"/>
        <w:jc w:val="both"/>
      </w:pPr>
      <w:r w:rsidRPr="00E339DC">
        <w:t>Дисциплина «</w:t>
      </w:r>
      <w:r>
        <w:t>История математики</w:t>
      </w:r>
      <w:r w:rsidRPr="00E339DC">
        <w:t xml:space="preserve">» относится к базовой части профессионального цикла дисциплин. </w:t>
      </w:r>
    </w:p>
    <w:p w:rsidR="00A00B3D" w:rsidRPr="00E339DC" w:rsidRDefault="00A00B3D" w:rsidP="00A00B3D">
      <w:pPr>
        <w:jc w:val="both"/>
      </w:pPr>
      <w:r w:rsidRPr="00E339DC">
        <w:t xml:space="preserve">        Для освоения дисциплины «</w:t>
      </w:r>
      <w:r>
        <w:t>История физики</w:t>
      </w:r>
      <w:r w:rsidRPr="00E339DC">
        <w:t xml:space="preserve">» обучающиеся используют знания, умения, способы деятельности и установки, сформированные в ходе изучения дисциплин «Общая и экспериментальная физика», «Методика обучения физике», «Философия»,  «Математический анализ», «Алгебра и геометрия». </w:t>
      </w:r>
    </w:p>
    <w:p w:rsidR="00A00B3D" w:rsidRDefault="00A00B3D" w:rsidP="00A00B3D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A00B3D" w:rsidRPr="004C0CBC" w:rsidRDefault="00A00B3D" w:rsidP="00A00B3D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3. Цели и задачи</w:t>
      </w:r>
    </w:p>
    <w:p w:rsidR="00A00B3D" w:rsidRPr="00A62869" w:rsidRDefault="00A00B3D" w:rsidP="00A00B3D">
      <w:pPr>
        <w:pStyle w:val="iauiue"/>
        <w:spacing w:before="0" w:beforeAutospacing="0" w:after="0" w:afterAutospacing="0"/>
        <w:ind w:firstLine="737"/>
        <w:jc w:val="both"/>
      </w:pPr>
      <w:r w:rsidRPr="00A62869">
        <w:rPr>
          <w:b/>
        </w:rPr>
        <w:t>Цель</w:t>
      </w:r>
      <w:r w:rsidRPr="00A62869">
        <w:t xml:space="preserve"> Формирование у студента систематизированных знаний по истории </w:t>
      </w:r>
      <w:r>
        <w:t>математики</w:t>
      </w:r>
      <w:r w:rsidRPr="00A62869">
        <w:t xml:space="preserve">, анализ закономерностей и движущих сил развития </w:t>
      </w:r>
      <w:r>
        <w:t>математической</w:t>
      </w:r>
      <w:r w:rsidRPr="00A62869">
        <w:t xml:space="preserve"> науки для последующей организации учебно-воспитательного процесса по </w:t>
      </w:r>
      <w:r>
        <w:t>математике</w:t>
      </w:r>
      <w:r w:rsidRPr="00A62869">
        <w:t xml:space="preserve"> в школе.</w:t>
      </w:r>
    </w:p>
    <w:p w:rsidR="00A00B3D" w:rsidRPr="00A62869" w:rsidRDefault="00A00B3D" w:rsidP="00A00B3D">
      <w:pPr>
        <w:ind w:firstLine="737"/>
        <w:jc w:val="both"/>
      </w:pPr>
    </w:p>
    <w:p w:rsidR="00A00B3D" w:rsidRPr="00A62869" w:rsidRDefault="00A00B3D" w:rsidP="00A00B3D">
      <w:pPr>
        <w:ind w:firstLine="737"/>
        <w:jc w:val="both"/>
        <w:rPr>
          <w:b/>
        </w:rPr>
      </w:pPr>
      <w:r w:rsidRPr="00A62869">
        <w:rPr>
          <w:b/>
        </w:rPr>
        <w:t>Задачи дисциплины:</w:t>
      </w:r>
    </w:p>
    <w:p w:rsidR="00A00B3D" w:rsidRPr="00A62869" w:rsidRDefault="00A00B3D" w:rsidP="004729AE">
      <w:pPr>
        <w:pStyle w:val="ac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37"/>
        <w:contextualSpacing/>
        <w:jc w:val="both"/>
        <w:rPr>
          <w:rFonts w:ascii="Times New Roman" w:hAnsi="Times New Roman"/>
          <w:sz w:val="24"/>
          <w:szCs w:val="24"/>
        </w:rPr>
      </w:pPr>
      <w:r w:rsidRPr="00A62869">
        <w:rPr>
          <w:rFonts w:ascii="Times New Roman" w:hAnsi="Times New Roman"/>
          <w:sz w:val="24"/>
          <w:szCs w:val="24"/>
        </w:rPr>
        <w:t xml:space="preserve">сформировать у будущих учителей четкое представление об основных этапах развития </w:t>
      </w:r>
      <w:r>
        <w:rPr>
          <w:rFonts w:ascii="Times New Roman" w:hAnsi="Times New Roman"/>
          <w:sz w:val="24"/>
          <w:szCs w:val="24"/>
        </w:rPr>
        <w:t>математики</w:t>
      </w:r>
      <w:r w:rsidRPr="00A62869">
        <w:rPr>
          <w:rFonts w:ascii="Times New Roman" w:hAnsi="Times New Roman"/>
          <w:sz w:val="24"/>
          <w:szCs w:val="24"/>
        </w:rPr>
        <w:t xml:space="preserve"> - науки;</w:t>
      </w:r>
    </w:p>
    <w:p w:rsidR="00A00B3D" w:rsidRPr="00A62869" w:rsidRDefault="00A00B3D" w:rsidP="004729AE">
      <w:pPr>
        <w:pStyle w:val="ac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37"/>
        <w:contextualSpacing/>
        <w:jc w:val="both"/>
        <w:rPr>
          <w:rFonts w:ascii="Times New Roman" w:hAnsi="Times New Roman"/>
          <w:sz w:val="24"/>
          <w:szCs w:val="24"/>
        </w:rPr>
      </w:pPr>
      <w:r w:rsidRPr="00A62869">
        <w:rPr>
          <w:rFonts w:ascii="Times New Roman" w:hAnsi="Times New Roman"/>
          <w:sz w:val="24"/>
          <w:szCs w:val="24"/>
        </w:rPr>
        <w:t>раскрыть общие закономерности  развития науки;</w:t>
      </w:r>
    </w:p>
    <w:p w:rsidR="00A00B3D" w:rsidRPr="00A62869" w:rsidRDefault="00A00B3D" w:rsidP="004729AE">
      <w:pPr>
        <w:pStyle w:val="ac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37"/>
        <w:contextualSpacing/>
        <w:jc w:val="both"/>
        <w:rPr>
          <w:rFonts w:ascii="Times New Roman" w:hAnsi="Times New Roman"/>
          <w:sz w:val="24"/>
          <w:szCs w:val="24"/>
        </w:rPr>
      </w:pPr>
      <w:r w:rsidRPr="00A62869">
        <w:rPr>
          <w:rFonts w:ascii="Times New Roman" w:hAnsi="Times New Roman"/>
          <w:sz w:val="24"/>
          <w:szCs w:val="24"/>
        </w:rPr>
        <w:t>развить у студентов практические умения работы с исторической литературой, умения анализа историко-научных сведений и фактов;</w:t>
      </w:r>
    </w:p>
    <w:p w:rsidR="00A00B3D" w:rsidRPr="00A62869" w:rsidRDefault="00A00B3D" w:rsidP="004729AE">
      <w:pPr>
        <w:pStyle w:val="ac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37"/>
        <w:contextualSpacing/>
        <w:jc w:val="both"/>
        <w:rPr>
          <w:rFonts w:ascii="Times New Roman" w:hAnsi="Times New Roman"/>
          <w:sz w:val="24"/>
          <w:szCs w:val="24"/>
        </w:rPr>
      </w:pPr>
      <w:r w:rsidRPr="00A62869">
        <w:rPr>
          <w:rFonts w:ascii="Times New Roman" w:hAnsi="Times New Roman"/>
          <w:sz w:val="24"/>
          <w:szCs w:val="24"/>
        </w:rPr>
        <w:t>сформировать умения приводить факты и аргументы в доказательство позитивного значения физики на разных этапах развития общества.</w:t>
      </w:r>
    </w:p>
    <w:p w:rsidR="00A00B3D" w:rsidRPr="00A62869" w:rsidRDefault="00A00B3D" w:rsidP="00A00B3D">
      <w:pPr>
        <w:jc w:val="both"/>
        <w:rPr>
          <w:b/>
          <w:bCs/>
        </w:rPr>
      </w:pPr>
    </w:p>
    <w:p w:rsidR="00A00B3D" w:rsidRPr="004C0CBC" w:rsidRDefault="00A00B3D" w:rsidP="00A00B3D">
      <w:pPr>
        <w:pStyle w:val="ac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  <w:r w:rsidRPr="004C0CBC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p w:rsidR="00A00B3D" w:rsidRPr="004C0CBC" w:rsidRDefault="00A00B3D" w:rsidP="00A00B3D">
      <w:pPr>
        <w:autoSpaceDE w:val="0"/>
        <w:autoSpaceDN w:val="0"/>
        <w:adjustRightInd w:val="0"/>
        <w:jc w:val="both"/>
        <w:rPr>
          <w:b/>
          <w:bCs/>
        </w:rPr>
      </w:pPr>
    </w:p>
    <w:p w:rsidR="00A00B3D" w:rsidRDefault="00A00B3D" w:rsidP="00A00B3D">
      <w:pPr>
        <w:ind w:left="283" w:firstLine="709"/>
        <w:jc w:val="both"/>
      </w:pPr>
    </w:p>
    <w:tbl>
      <w:tblPr>
        <w:tblW w:w="0" w:type="auto"/>
        <w:jc w:val="center"/>
        <w:tblCellMar>
          <w:left w:w="63" w:type="dxa"/>
        </w:tblCellMar>
        <w:tblLook w:val="0000" w:firstRow="0" w:lastRow="0" w:firstColumn="0" w:lastColumn="0" w:noHBand="0" w:noVBand="0"/>
      </w:tblPr>
      <w:tblGrid>
        <w:gridCol w:w="629"/>
        <w:gridCol w:w="2250"/>
        <w:gridCol w:w="1452"/>
        <w:gridCol w:w="2116"/>
        <w:gridCol w:w="1503"/>
        <w:gridCol w:w="1859"/>
      </w:tblGrid>
      <w:tr w:rsidR="00A00B3D" w:rsidTr="002B3C06">
        <w:trPr>
          <w:jc w:val="center"/>
        </w:trPr>
        <w:tc>
          <w:tcPr>
            <w:tcW w:w="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A00B3D" w:rsidRDefault="00A00B3D" w:rsidP="002B3C06">
            <w:pPr>
              <w:jc w:val="both"/>
            </w:pPr>
            <w:r>
              <w:t>Код</w:t>
            </w:r>
          </w:p>
        </w:tc>
        <w:tc>
          <w:tcPr>
            <w:tcW w:w="22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A00B3D" w:rsidRDefault="00A00B3D" w:rsidP="002B3C06">
            <w:pPr>
              <w:jc w:val="center"/>
              <w:rPr>
                <w:color w:val="000000"/>
              </w:rPr>
            </w:pPr>
            <w:r>
              <w:t>Образовательные результаты модуля</w:t>
            </w:r>
          </w:p>
        </w:tc>
        <w:tc>
          <w:tcPr>
            <w:tcW w:w="14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A00B3D" w:rsidRDefault="00A00B3D" w:rsidP="002B3C06">
            <w:pPr>
              <w:jc w:val="center"/>
            </w:pPr>
            <w:r>
              <w:t>Код дисциплины</w:t>
            </w:r>
          </w:p>
        </w:tc>
        <w:tc>
          <w:tcPr>
            <w:tcW w:w="21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A00B3D" w:rsidRDefault="00A00B3D" w:rsidP="002B3C06">
            <w:pPr>
              <w:jc w:val="center"/>
            </w:pPr>
            <w:r>
              <w:t>Образовательные результаты дисциплины</w:t>
            </w:r>
          </w:p>
        </w:tc>
        <w:tc>
          <w:tcPr>
            <w:tcW w:w="15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A00B3D" w:rsidRDefault="00A00B3D" w:rsidP="002B3C06">
            <w:pPr>
              <w:jc w:val="center"/>
            </w:pPr>
            <w:r>
              <w:t>Код компетенций ОПОП</w:t>
            </w:r>
          </w:p>
        </w:tc>
        <w:tc>
          <w:tcPr>
            <w:tcW w:w="18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A00B3D" w:rsidRDefault="00A00B3D" w:rsidP="002B3C06">
            <w:pPr>
              <w:jc w:val="center"/>
            </w:pPr>
            <w:r>
              <w:t>Средства оценивания  ОР</w:t>
            </w:r>
          </w:p>
        </w:tc>
      </w:tr>
      <w:tr w:rsidR="00F80B02" w:rsidTr="002B3C06">
        <w:trPr>
          <w:jc w:val="center"/>
        </w:trPr>
        <w:tc>
          <w:tcPr>
            <w:tcW w:w="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pPr>
              <w:jc w:val="both"/>
            </w:pPr>
            <w:r>
              <w:t>ОР.1</w:t>
            </w:r>
          </w:p>
        </w:tc>
        <w:tc>
          <w:tcPr>
            <w:tcW w:w="22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Pr="007A5570" w:rsidRDefault="00F80B02" w:rsidP="00F80B02">
            <w:pPr>
              <w:tabs>
                <w:tab w:val="left" w:pos="318"/>
              </w:tabs>
            </w:pPr>
            <w:r w:rsidRPr="007A5570">
              <w:t xml:space="preserve">Демонстрирует владение специальной профессиональной терминологией, отражающей интегральные знания из области </w:t>
            </w:r>
            <w:r w:rsidRPr="007A5570">
              <w:lastRenderedPageBreak/>
              <w:t>физики, математики и методики обучения физике и математике</w:t>
            </w:r>
          </w:p>
        </w:tc>
        <w:tc>
          <w:tcPr>
            <w:tcW w:w="14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pPr>
              <w:jc w:val="center"/>
            </w:pPr>
            <w:r>
              <w:lastRenderedPageBreak/>
              <w:t>ОР.1-6-1</w:t>
            </w:r>
          </w:p>
        </w:tc>
        <w:tc>
          <w:tcPr>
            <w:tcW w:w="21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r w:rsidRPr="004C0CBC">
              <w:t xml:space="preserve">Демонстрирует знания </w:t>
            </w:r>
            <w:r>
              <w:t>основных направлений и форм организации ВР по физике в школе.</w:t>
            </w:r>
          </w:p>
          <w:p w:rsidR="00F80B02" w:rsidRDefault="00F80B02" w:rsidP="00F80B02"/>
        </w:tc>
        <w:tc>
          <w:tcPr>
            <w:tcW w:w="15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pPr>
              <w:jc w:val="center"/>
            </w:pPr>
            <w:r w:rsidRPr="00210860">
              <w:t>ОК-1; ПК-2</w:t>
            </w:r>
          </w:p>
        </w:tc>
        <w:tc>
          <w:tcPr>
            <w:tcW w:w="18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pPr>
              <w:jc w:val="both"/>
            </w:pPr>
            <w:r>
              <w:t>Контекстная задача</w:t>
            </w:r>
          </w:p>
          <w:p w:rsidR="00F80B02" w:rsidRDefault="00F80B02" w:rsidP="00F80B02">
            <w:pPr>
              <w:framePr w:hSpace="180" w:wrap="around" w:vAnchor="text" w:hAnchor="margin" w:y="178"/>
            </w:pPr>
            <w:r>
              <w:t>Доклад</w:t>
            </w:r>
          </w:p>
        </w:tc>
      </w:tr>
    </w:tbl>
    <w:p w:rsidR="00A00B3D" w:rsidRPr="004C0CBC" w:rsidRDefault="00A00B3D" w:rsidP="00A00B3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4C0CBC">
        <w:rPr>
          <w:b/>
          <w:bCs/>
        </w:rPr>
        <w:lastRenderedPageBreak/>
        <w:t xml:space="preserve">5. </w:t>
      </w:r>
      <w:r w:rsidRPr="004C0CB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00B3D" w:rsidRDefault="00A00B3D" w:rsidP="00A00B3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4C0CBC">
        <w:rPr>
          <w:bCs/>
          <w:i/>
        </w:rPr>
        <w:t xml:space="preserve">5.1. </w:t>
      </w:r>
      <w:r w:rsidRPr="004C0CBC">
        <w:rPr>
          <w:rFonts w:ascii="Times New Roman CYR" w:hAnsi="Times New Roman CYR" w:cs="Times New Roman CYR"/>
          <w:bCs/>
          <w:i/>
        </w:rPr>
        <w:t>Тематический план</w:t>
      </w:r>
    </w:p>
    <w:p w:rsidR="00A00B3D" w:rsidRPr="004C0CBC" w:rsidRDefault="00A00B3D" w:rsidP="00A00B3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489"/>
        <w:gridCol w:w="876"/>
        <w:gridCol w:w="980"/>
        <w:gridCol w:w="1413"/>
        <w:gridCol w:w="1239"/>
        <w:gridCol w:w="857"/>
      </w:tblGrid>
      <w:tr w:rsidR="00A00B3D" w:rsidRPr="004C0CBC" w:rsidTr="002B3C06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00B3D" w:rsidRPr="00A62869" w:rsidRDefault="00A00B3D" w:rsidP="002B3C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2869">
              <w:rPr>
                <w:b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0B3D" w:rsidRPr="004C0CBC" w:rsidRDefault="00A00B3D" w:rsidP="002B3C06">
            <w:pPr>
              <w:autoSpaceDE w:val="0"/>
              <w:autoSpaceDN w:val="0"/>
              <w:adjustRightInd w:val="0"/>
              <w:jc w:val="center"/>
            </w:pPr>
            <w:r w:rsidRPr="004C0CBC"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00B3D" w:rsidRPr="004C0CBC" w:rsidRDefault="00A00B3D" w:rsidP="002B3C06">
            <w:pPr>
              <w:autoSpaceDE w:val="0"/>
              <w:autoSpaceDN w:val="0"/>
              <w:adjustRightInd w:val="0"/>
              <w:jc w:val="center"/>
            </w:pPr>
            <w:r w:rsidRPr="004C0CBC"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00B3D" w:rsidRPr="004C0CBC" w:rsidRDefault="00A00B3D" w:rsidP="002B3C06">
            <w:pPr>
              <w:autoSpaceDE w:val="0"/>
              <w:autoSpaceDN w:val="0"/>
              <w:adjustRightInd w:val="0"/>
              <w:jc w:val="center"/>
            </w:pPr>
            <w:r w:rsidRPr="004C0CBC">
              <w:t>Всего часов по дисциплине</w:t>
            </w:r>
          </w:p>
        </w:tc>
      </w:tr>
      <w:tr w:rsidR="00A00B3D" w:rsidRPr="004C0CBC" w:rsidTr="002B3C06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00B3D" w:rsidRPr="00A62869" w:rsidRDefault="00A00B3D" w:rsidP="002B3C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0B3D" w:rsidRPr="004C0CBC" w:rsidRDefault="00A00B3D" w:rsidP="002B3C06">
            <w:pPr>
              <w:autoSpaceDE w:val="0"/>
              <w:autoSpaceDN w:val="0"/>
              <w:adjustRightInd w:val="0"/>
              <w:jc w:val="center"/>
            </w:pPr>
            <w:r w:rsidRPr="004C0CBC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0B3D" w:rsidRPr="004C0CBC" w:rsidRDefault="00A00B3D" w:rsidP="002B3C06">
            <w:pPr>
              <w:tabs>
                <w:tab w:val="left" w:pos="814"/>
              </w:tabs>
              <w:jc w:val="center"/>
            </w:pPr>
            <w:r w:rsidRPr="004C0CBC">
              <w:t xml:space="preserve">Контактная СР (в т.ч. </w:t>
            </w:r>
          </w:p>
          <w:p w:rsidR="00A00B3D" w:rsidRPr="004C0CBC" w:rsidRDefault="00A00B3D" w:rsidP="002B3C06">
            <w:pPr>
              <w:autoSpaceDE w:val="0"/>
              <w:autoSpaceDN w:val="0"/>
              <w:adjustRightInd w:val="0"/>
              <w:jc w:val="center"/>
            </w:pPr>
            <w:r w:rsidRPr="004C0CBC"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00B3D" w:rsidRPr="004C0CBC" w:rsidRDefault="00A00B3D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00B3D" w:rsidRPr="004C0CBC" w:rsidRDefault="00A00B3D" w:rsidP="002B3C06">
            <w:pPr>
              <w:autoSpaceDE w:val="0"/>
              <w:autoSpaceDN w:val="0"/>
              <w:adjustRightInd w:val="0"/>
              <w:jc w:val="center"/>
            </w:pPr>
          </w:p>
        </w:tc>
      </w:tr>
      <w:tr w:rsidR="00A00B3D" w:rsidRPr="004C0CBC" w:rsidTr="002B3C06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A62869" w:rsidRDefault="00A00B3D" w:rsidP="002B3C06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0B3D" w:rsidRPr="004C0CBC" w:rsidRDefault="00A00B3D" w:rsidP="002B3C06">
            <w:pPr>
              <w:autoSpaceDE w:val="0"/>
              <w:autoSpaceDN w:val="0"/>
              <w:adjustRightInd w:val="0"/>
              <w:jc w:val="center"/>
            </w:pPr>
            <w:r w:rsidRPr="004C0CBC">
              <w:t>Лекции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0B3D" w:rsidRPr="004C0CBC" w:rsidRDefault="00A00B3D" w:rsidP="002B3C06">
            <w:pPr>
              <w:autoSpaceDE w:val="0"/>
              <w:autoSpaceDN w:val="0"/>
              <w:adjustRightInd w:val="0"/>
              <w:jc w:val="center"/>
            </w:pPr>
            <w:proofErr w:type="spellStart"/>
            <w:r>
              <w:t>Практ</w:t>
            </w:r>
            <w:proofErr w:type="spellEnd"/>
            <w:r w:rsidRPr="004C0CBC">
              <w:t>. работы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0B3D" w:rsidRPr="004C0CBC" w:rsidRDefault="00A00B3D" w:rsidP="002B3C06">
            <w:pPr>
              <w:autoSpaceDE w:val="0"/>
              <w:autoSpaceDN w:val="0"/>
              <w:adjustRightInd w:val="0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4C0CBC" w:rsidRDefault="00A00B3D" w:rsidP="002B3C06">
            <w:pPr>
              <w:autoSpaceDE w:val="0"/>
              <w:autoSpaceDN w:val="0"/>
              <w:adjustRightInd w:val="0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4C0CBC" w:rsidRDefault="00A00B3D" w:rsidP="002B3C06">
            <w:pPr>
              <w:autoSpaceDE w:val="0"/>
              <w:autoSpaceDN w:val="0"/>
              <w:adjustRightInd w:val="0"/>
            </w:pPr>
          </w:p>
        </w:tc>
      </w:tr>
      <w:tr w:rsidR="00A00B3D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0B3D" w:rsidRPr="00A62869" w:rsidRDefault="00A00B3D" w:rsidP="00A00B3D">
            <w:pPr>
              <w:jc w:val="both"/>
              <w:rPr>
                <w:b/>
              </w:rPr>
            </w:pPr>
            <w:r w:rsidRPr="00A62869">
              <w:rPr>
                <w:b/>
              </w:rPr>
              <w:t xml:space="preserve">Раздел 1. Место истории </w:t>
            </w:r>
            <w:r>
              <w:rPr>
                <w:b/>
              </w:rPr>
              <w:t>математики</w:t>
            </w:r>
            <w:r w:rsidRPr="00A62869">
              <w:rPr>
                <w:b/>
              </w:rPr>
              <w:t xml:space="preserve"> в истории естествознания.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A00B3D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0B3D" w:rsidRPr="000C3CA6" w:rsidRDefault="00A00B3D" w:rsidP="00A00B3D">
            <w:pPr>
              <w:suppressAutoHyphens w:val="0"/>
              <w:jc w:val="both"/>
            </w:pPr>
            <w:r w:rsidRPr="000C3CA6">
              <w:t>1.1</w:t>
            </w:r>
            <w:r>
              <w:t xml:space="preserve">. Возникновение начальных математических представлений. Пути формирования математической науки. 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00B3D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0B3D" w:rsidRPr="000C3CA6" w:rsidRDefault="00A00B3D" w:rsidP="00A00B3D">
            <w:pPr>
              <w:suppressAutoHyphens w:val="0"/>
              <w:jc w:val="both"/>
            </w:pPr>
            <w:r w:rsidRPr="000C3CA6">
              <w:t>1.2.</w:t>
            </w:r>
            <w:r>
              <w:t xml:space="preserve"> Значение различных цивилизаций в развитии математики. Математика Древнего Востока (Вавилон, Египет, Индия, Китай)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00B3D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0B3D" w:rsidRPr="000C3CA6" w:rsidRDefault="00A00B3D" w:rsidP="00A22BBF">
            <w:pPr>
              <w:suppressAutoHyphens w:val="0"/>
              <w:jc w:val="both"/>
            </w:pPr>
            <w:r w:rsidRPr="000C3CA6">
              <w:t>1.3.</w:t>
            </w:r>
            <w:r>
              <w:t xml:space="preserve"> Формирование математической науки в творчестве ученых Древней Греции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00B3D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0B3D" w:rsidRPr="000C3CA6" w:rsidRDefault="00A00B3D" w:rsidP="00A22BBF">
            <w:pPr>
              <w:suppressAutoHyphens w:val="0"/>
              <w:jc w:val="both"/>
            </w:pPr>
            <w:r>
              <w:t xml:space="preserve">1.4. </w:t>
            </w:r>
            <w:r w:rsidR="00A22BBF">
              <w:t>Математика в древнем Риме.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A22BBF">
            <w:pPr>
              <w:suppressAutoHyphens w:val="0"/>
              <w:jc w:val="both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A22BBF">
            <w:pPr>
              <w:suppressAutoHyphens w:val="0"/>
              <w:jc w:val="both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A22BBF">
            <w:pPr>
              <w:suppressAutoHyphens w:val="0"/>
              <w:jc w:val="both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A22BBF">
            <w:pPr>
              <w:suppressAutoHyphens w:val="0"/>
              <w:jc w:val="both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A22BBF">
            <w:pPr>
              <w:suppressAutoHyphens w:val="0"/>
              <w:jc w:val="both"/>
            </w:pPr>
            <w:r>
              <w:t>8</w:t>
            </w:r>
          </w:p>
        </w:tc>
      </w:tr>
      <w:tr w:rsidR="00A00B3D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0B3D" w:rsidRDefault="00A00B3D" w:rsidP="00A22BBF">
            <w:pPr>
              <w:suppressAutoHyphens w:val="0"/>
              <w:jc w:val="both"/>
            </w:pPr>
            <w:r>
              <w:t xml:space="preserve">1.5. </w:t>
            </w:r>
            <w:r w:rsidR="00A22BBF">
              <w:t>Эпоха упадка математики в Европе. Эпоха Возрождения.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A22BBF">
            <w:pPr>
              <w:suppressAutoHyphens w:val="0"/>
              <w:jc w:val="both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A22BBF">
            <w:pPr>
              <w:suppressAutoHyphens w:val="0"/>
              <w:jc w:val="both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A22BBF">
            <w:pPr>
              <w:suppressAutoHyphens w:val="0"/>
              <w:jc w:val="both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A22BBF">
            <w:pPr>
              <w:suppressAutoHyphens w:val="0"/>
              <w:jc w:val="both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A22BBF">
            <w:pPr>
              <w:suppressAutoHyphens w:val="0"/>
              <w:jc w:val="both"/>
            </w:pPr>
            <w:r>
              <w:t>8</w:t>
            </w:r>
          </w:p>
        </w:tc>
      </w:tr>
      <w:tr w:rsidR="00A00B3D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0B3D" w:rsidRPr="00A62869" w:rsidRDefault="00A00B3D" w:rsidP="00A22BBF">
            <w:pPr>
              <w:jc w:val="both"/>
              <w:rPr>
                <w:b/>
              </w:rPr>
            </w:pPr>
            <w:r w:rsidRPr="00A62869">
              <w:rPr>
                <w:b/>
              </w:rPr>
              <w:t xml:space="preserve">Раздел 2. </w:t>
            </w:r>
            <w:r w:rsidR="00A22BBF">
              <w:rPr>
                <w:b/>
              </w:rPr>
              <w:t>Развитие математики на Руси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</w:tr>
      <w:tr w:rsidR="00A00B3D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0B3D" w:rsidRPr="000C3CA6" w:rsidRDefault="00A00B3D" w:rsidP="00A22BBF">
            <w:pPr>
              <w:suppressAutoHyphens w:val="0"/>
              <w:jc w:val="both"/>
            </w:pPr>
            <w:r w:rsidRPr="000C3CA6">
              <w:t>2.1.</w:t>
            </w:r>
            <w:r>
              <w:t xml:space="preserve"> </w:t>
            </w:r>
            <w:r w:rsidR="00A22BBF">
              <w:t>Развитие математики в Древней Руси. История отечественной математики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00B3D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0B3D" w:rsidRPr="000C3CA6" w:rsidRDefault="00A00B3D" w:rsidP="002B3C06">
            <w:pPr>
              <w:suppressAutoHyphens w:val="0"/>
              <w:jc w:val="both"/>
            </w:pPr>
            <w:r w:rsidRPr="000C3CA6">
              <w:t>2.2.</w:t>
            </w:r>
            <w:r>
              <w:t xml:space="preserve"> </w:t>
            </w:r>
            <w:r w:rsidR="00A22BBF">
              <w:t>Развитие теории уравнений математической физики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00B3D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0B3D" w:rsidRPr="000C3CA6" w:rsidRDefault="00A00B3D" w:rsidP="002B3C06">
            <w:pPr>
              <w:suppressAutoHyphens w:val="0"/>
              <w:jc w:val="both"/>
            </w:pPr>
            <w:r w:rsidRPr="000C3CA6">
              <w:t>2.3.</w:t>
            </w:r>
            <w:r>
              <w:t xml:space="preserve"> </w:t>
            </w:r>
            <w:r w:rsidR="00A22BBF">
              <w:t>Возникновение и развитие вариационного исчисления и функционального анализа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00B3D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0B3D" w:rsidRPr="000C3CA6" w:rsidRDefault="00A00B3D" w:rsidP="00A22BBF">
            <w:pPr>
              <w:suppressAutoHyphens w:val="0"/>
              <w:jc w:val="both"/>
            </w:pPr>
            <w:r w:rsidRPr="000C3CA6">
              <w:t>2.4.</w:t>
            </w:r>
            <w:r>
              <w:t xml:space="preserve"> </w:t>
            </w:r>
            <w:r w:rsidR="00A22BBF">
              <w:t>Историческое развитие содержательно- методических линий школьного курса математики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00B3D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0B3D" w:rsidRPr="000C3CA6" w:rsidRDefault="00A00B3D" w:rsidP="002B3C06">
            <w:pPr>
              <w:jc w:val="both"/>
              <w:rPr>
                <w:b/>
              </w:rPr>
            </w:pPr>
            <w:r w:rsidRPr="000C3CA6">
              <w:rPr>
                <w:b/>
              </w:rPr>
              <w:t>ИТОГО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3D" w:rsidRPr="000C3CA6" w:rsidRDefault="00A00B3D" w:rsidP="002B3C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3D" w:rsidRPr="000C3CA6" w:rsidRDefault="00A00B3D" w:rsidP="002B3C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A00B3D" w:rsidRPr="000C3CA6" w:rsidRDefault="00A00B3D" w:rsidP="00A00B3D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A00B3D" w:rsidRPr="004C0CBC" w:rsidRDefault="00A00B3D" w:rsidP="00A00B3D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4C0CBC">
        <w:rPr>
          <w:bCs/>
          <w:i/>
        </w:rPr>
        <w:t>5.2. Методы обучения</w:t>
      </w:r>
    </w:p>
    <w:p w:rsidR="00A00B3D" w:rsidRPr="004C0CBC" w:rsidRDefault="00A00B3D" w:rsidP="004729AE">
      <w:pPr>
        <w:pStyle w:val="ac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t xml:space="preserve">объяснительно-иллюстративный, </w:t>
      </w:r>
    </w:p>
    <w:p w:rsidR="00A00B3D" w:rsidRPr="004C0CBC" w:rsidRDefault="00A00B3D" w:rsidP="004729AE">
      <w:pPr>
        <w:pStyle w:val="ac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t xml:space="preserve">частично-поисковый, </w:t>
      </w:r>
    </w:p>
    <w:p w:rsidR="00A00B3D" w:rsidRPr="00E16C72" w:rsidRDefault="00A00B3D" w:rsidP="004729AE">
      <w:pPr>
        <w:pStyle w:val="ac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t>проблемный</w:t>
      </w:r>
    </w:p>
    <w:p w:rsidR="00A00B3D" w:rsidRDefault="00A00B3D" w:rsidP="00A00B3D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A00B3D" w:rsidRPr="00096528" w:rsidRDefault="00A00B3D" w:rsidP="00A00B3D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096528">
        <w:rPr>
          <w:b/>
          <w:bCs/>
        </w:rPr>
        <w:t>6 Рейтинг-план</w:t>
      </w:r>
    </w:p>
    <w:p w:rsidR="00A00B3D" w:rsidRDefault="00A00B3D" w:rsidP="00A00B3D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210860" w:rsidRPr="00096528" w:rsidTr="005B4154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>№ п/</w:t>
            </w:r>
            <w:r w:rsidRPr="00096528">
              <w:rPr>
                <w:color w:val="000000"/>
                <w:kern w:val="0"/>
                <w:sz w:val="20"/>
                <w:szCs w:val="20"/>
              </w:rPr>
              <w:lastRenderedPageBreak/>
              <w:t>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lastRenderedPageBreak/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 xml:space="preserve">Виды учебной деятельности </w:t>
            </w:r>
            <w:r w:rsidRPr="00096528">
              <w:rPr>
                <w:color w:val="000000"/>
                <w:kern w:val="0"/>
                <w:sz w:val="20"/>
                <w:szCs w:val="20"/>
              </w:rPr>
              <w:lastRenderedPageBreak/>
              <w:t>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lastRenderedPageBreak/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 xml:space="preserve">Балл за конкретное </w:t>
            </w:r>
            <w:r w:rsidRPr="00096528">
              <w:rPr>
                <w:color w:val="auto"/>
                <w:kern w:val="0"/>
                <w:sz w:val="20"/>
                <w:szCs w:val="20"/>
              </w:rPr>
              <w:lastRenderedPageBreak/>
              <w:t>задание</w:t>
            </w:r>
          </w:p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(</w:t>
            </w:r>
            <w:r w:rsidRPr="00096528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096528">
              <w:rPr>
                <w:color w:val="auto"/>
                <w:kern w:val="0"/>
                <w:sz w:val="20"/>
                <w:szCs w:val="20"/>
              </w:rPr>
              <w:t>-</w:t>
            </w:r>
            <w:r w:rsidRPr="00096528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096528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lastRenderedPageBreak/>
              <w:t>Число задани</w:t>
            </w:r>
            <w:r w:rsidRPr="00096528">
              <w:rPr>
                <w:color w:val="000000"/>
                <w:kern w:val="0"/>
                <w:sz w:val="20"/>
                <w:szCs w:val="20"/>
              </w:rPr>
              <w:lastRenderedPageBreak/>
              <w:t>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lastRenderedPageBreak/>
              <w:t>Баллы</w:t>
            </w:r>
          </w:p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210860" w:rsidRPr="00096528" w:rsidTr="005B4154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096528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096528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096528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096528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210860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Pr="00A62869">
              <w:rPr>
                <w:b/>
              </w:rPr>
              <w:t xml:space="preserve">Место истории </w:t>
            </w:r>
            <w:r>
              <w:rPr>
                <w:b/>
              </w:rPr>
              <w:t>математики</w:t>
            </w:r>
            <w:r w:rsidRPr="00A62869">
              <w:rPr>
                <w:b/>
              </w:rPr>
              <w:t xml:space="preserve"> в истории естествознания</w:t>
            </w:r>
          </w:p>
        </w:tc>
      </w:tr>
      <w:tr w:rsidR="00F80B02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Default="00F80B02" w:rsidP="00F80B02">
            <w:pPr>
              <w:jc w:val="center"/>
            </w:pPr>
            <w:r>
              <w:t>ОР.1-6-1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12</w:t>
            </w:r>
          </w:p>
        </w:tc>
      </w:tr>
      <w:tr w:rsidR="00210860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F80B02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210860" w:rsidRPr="00096528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10</w:t>
            </w:r>
          </w:p>
        </w:tc>
      </w:tr>
      <w:tr w:rsidR="00210860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Подготовка доклада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F80B02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1,5-</w:t>
            </w:r>
            <w:r w:rsidR="00210860"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8</w:t>
            </w:r>
          </w:p>
        </w:tc>
      </w:tr>
      <w:tr w:rsidR="00210860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b/>
                <w:bCs/>
                <w:color w:val="auto"/>
                <w:kern w:val="0"/>
                <w:sz w:val="20"/>
                <w:szCs w:val="20"/>
              </w:rPr>
              <w:t>Раздел 2</w:t>
            </w:r>
            <w:r w:rsidRPr="00096528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. </w:t>
            </w:r>
            <w:r>
              <w:rPr>
                <w:b/>
              </w:rPr>
              <w:t>Развитие математики на Руси</w:t>
            </w:r>
          </w:p>
        </w:tc>
      </w:tr>
      <w:tr w:rsidR="00F80B02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Default="00F80B02" w:rsidP="00F80B02">
            <w:pPr>
              <w:jc w:val="center"/>
            </w:pPr>
            <w:r>
              <w:t>ОР.1-6-1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10</w:t>
            </w:r>
          </w:p>
        </w:tc>
      </w:tr>
      <w:tr w:rsidR="00210860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10860" w:rsidRPr="00096528" w:rsidRDefault="00F80B02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210860"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6</w:t>
            </w:r>
          </w:p>
        </w:tc>
      </w:tr>
      <w:tr w:rsidR="00210860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Контрольно</w:t>
            </w:r>
            <w:r>
              <w:rPr>
                <w:color w:val="auto"/>
                <w:kern w:val="0"/>
                <w:sz w:val="20"/>
                <w:szCs w:val="20"/>
              </w:rPr>
              <w:t xml:space="preserve">е тестирование по разделу 2 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F80B02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210860" w:rsidRPr="00096528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10</w:t>
            </w:r>
          </w:p>
        </w:tc>
      </w:tr>
      <w:tr w:rsidR="00210860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F80B02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1,1-</w:t>
            </w:r>
            <w:r w:rsidR="00210860"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14</w:t>
            </w:r>
          </w:p>
        </w:tc>
      </w:tr>
      <w:tr w:rsidR="00210860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8A6E6B" w:rsidRDefault="00F80B02" w:rsidP="005B4154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10860" w:rsidRPr="00096528" w:rsidRDefault="00210860" w:rsidP="005B4154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30</w:t>
            </w:r>
          </w:p>
        </w:tc>
      </w:tr>
      <w:tr w:rsidR="00210860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100</w:t>
            </w:r>
          </w:p>
        </w:tc>
      </w:tr>
    </w:tbl>
    <w:p w:rsidR="00210860" w:rsidRDefault="00210860" w:rsidP="00A00B3D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A00B3D" w:rsidRPr="00D52686" w:rsidRDefault="00A00B3D" w:rsidP="00A00B3D">
      <w:pPr>
        <w:ind w:firstLine="709"/>
        <w:jc w:val="both"/>
        <w:rPr>
          <w:b/>
        </w:rPr>
      </w:pPr>
      <w:r w:rsidRPr="00D52686">
        <w:rPr>
          <w:b/>
        </w:rPr>
        <w:t>7. Учебно-методическое и информационное обеспечение дисциплины</w:t>
      </w:r>
    </w:p>
    <w:p w:rsidR="00A00B3D" w:rsidRPr="00D52686" w:rsidRDefault="00210860" w:rsidP="00210860">
      <w:pPr>
        <w:suppressAutoHyphens w:val="0"/>
        <w:ind w:left="709"/>
        <w:jc w:val="both"/>
      </w:pPr>
      <w:r>
        <w:rPr>
          <w:b/>
        </w:rPr>
        <w:t>7.1</w:t>
      </w:r>
      <w:r w:rsidR="00A00B3D" w:rsidRPr="00D52686">
        <w:rPr>
          <w:b/>
        </w:rPr>
        <w:t xml:space="preserve"> Основная литература</w:t>
      </w:r>
    </w:p>
    <w:p w:rsidR="00210860" w:rsidRPr="00210860" w:rsidRDefault="00210860" w:rsidP="004729AE">
      <w:pPr>
        <w:pStyle w:val="ac"/>
        <w:numPr>
          <w:ilvl w:val="0"/>
          <w:numId w:val="2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10860">
        <w:rPr>
          <w:rFonts w:ascii="Times New Roman" w:hAnsi="Times New Roman"/>
          <w:sz w:val="24"/>
          <w:szCs w:val="24"/>
        </w:rPr>
        <w:t>Расовский</w:t>
      </w:r>
      <w:proofErr w:type="spellEnd"/>
      <w:r w:rsidRPr="00210860">
        <w:rPr>
          <w:rFonts w:ascii="Times New Roman" w:hAnsi="Times New Roman"/>
          <w:sz w:val="24"/>
          <w:szCs w:val="24"/>
        </w:rPr>
        <w:t>, М. История физики XX века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учебное пособие / М. </w:t>
      </w:r>
      <w:proofErr w:type="spellStart"/>
      <w:r w:rsidRPr="00210860">
        <w:rPr>
          <w:rFonts w:ascii="Times New Roman" w:hAnsi="Times New Roman"/>
          <w:sz w:val="24"/>
          <w:szCs w:val="24"/>
        </w:rPr>
        <w:t>Расовский</w:t>
      </w:r>
      <w:proofErr w:type="spellEnd"/>
      <w:r w:rsidRPr="00210860">
        <w:rPr>
          <w:rFonts w:ascii="Times New Roman" w:hAnsi="Times New Roman"/>
          <w:sz w:val="24"/>
          <w:szCs w:val="24"/>
        </w:rPr>
        <w:t>, А. Русинов ; Министерство образования и науки Российской Федерации. - Оренбург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ОГУ, 2014. - 182 с. : ил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схем. ; То же [Электронный ресурс]. - URL: </w:t>
      </w:r>
      <w:hyperlink r:id="rId61" w:history="1">
        <w:r w:rsidRPr="00210860">
          <w:rPr>
            <w:rStyle w:val="a7"/>
            <w:rFonts w:ascii="Times New Roman" w:hAnsi="Times New Roman"/>
            <w:sz w:val="24"/>
            <w:szCs w:val="24"/>
          </w:rPr>
          <w:t>http://biblioclub.ru/index.php?page=book&amp;id=330568</w:t>
        </w:r>
      </w:hyperlink>
    </w:p>
    <w:p w:rsidR="00210860" w:rsidRPr="00210860" w:rsidRDefault="00210860" w:rsidP="004729AE">
      <w:pPr>
        <w:pStyle w:val="ac"/>
        <w:numPr>
          <w:ilvl w:val="0"/>
          <w:numId w:val="2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10860">
        <w:rPr>
          <w:rFonts w:ascii="Times New Roman" w:hAnsi="Times New Roman"/>
          <w:sz w:val="24"/>
          <w:szCs w:val="24"/>
        </w:rPr>
        <w:t xml:space="preserve">Яков Борисович Зельдович (воспоминания, письма, документы) / ред. С.С. Герштейн, Р.А. </w:t>
      </w:r>
      <w:proofErr w:type="spellStart"/>
      <w:r w:rsidRPr="00210860">
        <w:rPr>
          <w:rFonts w:ascii="Times New Roman" w:hAnsi="Times New Roman"/>
          <w:sz w:val="24"/>
          <w:szCs w:val="24"/>
        </w:rPr>
        <w:t>Сюняев</w:t>
      </w:r>
      <w:proofErr w:type="spellEnd"/>
      <w:r w:rsidRPr="00210860">
        <w:rPr>
          <w:rFonts w:ascii="Times New Roman" w:hAnsi="Times New Roman"/>
          <w:sz w:val="24"/>
          <w:szCs w:val="24"/>
        </w:rPr>
        <w:t>. - 3-е изд., стереотип. - Москва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10860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210860">
        <w:rPr>
          <w:rFonts w:ascii="Times New Roman" w:hAnsi="Times New Roman"/>
          <w:sz w:val="24"/>
          <w:szCs w:val="24"/>
        </w:rPr>
        <w:t>, 2014. - 416 с. : ил., схем., табл. - ISBN 978-5-9221-1532-2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62" w:history="1">
        <w:r w:rsidRPr="00210860">
          <w:rPr>
            <w:rStyle w:val="a7"/>
            <w:rFonts w:ascii="Times New Roman" w:hAnsi="Times New Roman"/>
            <w:sz w:val="24"/>
            <w:szCs w:val="24"/>
          </w:rPr>
          <w:t>http://biblioclub.ru/index.php?page=book&amp;id=457709</w:t>
        </w:r>
      </w:hyperlink>
    </w:p>
    <w:p w:rsidR="00210860" w:rsidRPr="00210860" w:rsidRDefault="00210860" w:rsidP="004729AE">
      <w:pPr>
        <w:pStyle w:val="ac"/>
        <w:numPr>
          <w:ilvl w:val="0"/>
          <w:numId w:val="2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10860">
        <w:rPr>
          <w:rFonts w:ascii="Times New Roman" w:hAnsi="Times New Roman"/>
          <w:sz w:val="24"/>
          <w:szCs w:val="24"/>
        </w:rPr>
        <w:t xml:space="preserve">Ханжина Е.В. система внеурочной деятельности по физике на современном этапе школьного образования / Е.В. Ханжина, Л.А. </w:t>
      </w:r>
      <w:proofErr w:type="spellStart"/>
      <w:r w:rsidRPr="00210860">
        <w:rPr>
          <w:rFonts w:ascii="Times New Roman" w:hAnsi="Times New Roman"/>
          <w:sz w:val="24"/>
          <w:szCs w:val="24"/>
        </w:rPr>
        <w:t>Прозаровская</w:t>
      </w:r>
      <w:proofErr w:type="spellEnd"/>
      <w:r w:rsidRPr="00210860">
        <w:rPr>
          <w:rFonts w:ascii="Times New Roman" w:hAnsi="Times New Roman"/>
          <w:sz w:val="24"/>
          <w:szCs w:val="24"/>
        </w:rPr>
        <w:t>. – Н.Новгород: ООО «Пламя», 2013. - 56 с.</w:t>
      </w:r>
    </w:p>
    <w:p w:rsidR="00210860" w:rsidRPr="00210860" w:rsidRDefault="00210860" w:rsidP="00210860">
      <w:pPr>
        <w:pStyle w:val="1c"/>
        <w:rPr>
          <w:b/>
          <w:sz w:val="24"/>
          <w:szCs w:val="24"/>
        </w:rPr>
      </w:pPr>
      <w:r w:rsidRPr="00210860">
        <w:rPr>
          <w:b/>
          <w:sz w:val="24"/>
          <w:szCs w:val="24"/>
        </w:rPr>
        <w:t>7.2  Дополнительная литература</w:t>
      </w:r>
    </w:p>
    <w:p w:rsidR="00210860" w:rsidRPr="00210860" w:rsidRDefault="00210860" w:rsidP="004729AE">
      <w:pPr>
        <w:pStyle w:val="ac"/>
        <w:numPr>
          <w:ilvl w:val="0"/>
          <w:numId w:val="27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10860">
        <w:rPr>
          <w:rFonts w:ascii="Times New Roman" w:hAnsi="Times New Roman"/>
          <w:sz w:val="24"/>
          <w:szCs w:val="24"/>
        </w:rPr>
        <w:t>Яшин, Б.Л. Математика в контексте философских проблем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учебное пособие / Б.Л. Яшин. - Москва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Берлин : Директ-Медиа, 2015. - 110 с.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21086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0860">
        <w:rPr>
          <w:rFonts w:ascii="Times New Roman" w:hAnsi="Times New Roman"/>
          <w:sz w:val="24"/>
          <w:szCs w:val="24"/>
        </w:rPr>
        <w:t xml:space="preserve">. в кн. - ISBN 978-5-4475-5078-3 ; То же [Электронный ресурс]. - URL: </w:t>
      </w:r>
      <w:hyperlink r:id="rId63" w:history="1">
        <w:r w:rsidRPr="00210860">
          <w:rPr>
            <w:rStyle w:val="a7"/>
            <w:rFonts w:ascii="Times New Roman" w:hAnsi="Times New Roman"/>
            <w:sz w:val="24"/>
            <w:szCs w:val="24"/>
          </w:rPr>
          <w:t>http://biblioclub.ru/index.php?page=book&amp;id=358167</w:t>
        </w:r>
      </w:hyperlink>
    </w:p>
    <w:p w:rsidR="00210860" w:rsidRPr="00210860" w:rsidRDefault="00210860" w:rsidP="004729AE">
      <w:pPr>
        <w:pStyle w:val="ac"/>
        <w:numPr>
          <w:ilvl w:val="0"/>
          <w:numId w:val="27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10860">
        <w:rPr>
          <w:rFonts w:ascii="Times New Roman" w:hAnsi="Times New Roman"/>
          <w:sz w:val="24"/>
          <w:szCs w:val="24"/>
        </w:rPr>
        <w:lastRenderedPageBreak/>
        <w:t>ПоляковаТ</w:t>
      </w:r>
      <w:proofErr w:type="spellEnd"/>
      <w:r w:rsidRPr="00210860">
        <w:rPr>
          <w:rFonts w:ascii="Times New Roman" w:hAnsi="Times New Roman"/>
          <w:sz w:val="24"/>
          <w:szCs w:val="24"/>
        </w:rPr>
        <w:t>., С. История математики: Европа XVII - начало XVIII вв.: краткий очерк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учебное пособие / С. </w:t>
      </w:r>
      <w:proofErr w:type="spellStart"/>
      <w:r w:rsidRPr="00210860">
        <w:rPr>
          <w:rFonts w:ascii="Times New Roman" w:hAnsi="Times New Roman"/>
          <w:sz w:val="24"/>
          <w:szCs w:val="24"/>
        </w:rPr>
        <w:t>ПоляковаТ</w:t>
      </w:r>
      <w:proofErr w:type="spellEnd"/>
      <w:r w:rsidRPr="00210860">
        <w:rPr>
          <w:rFonts w:ascii="Times New Roman" w:hAnsi="Times New Roman"/>
          <w:sz w:val="24"/>
          <w:szCs w:val="24"/>
        </w:rPr>
        <w:t xml:space="preserve">.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Институт математики, механики и компьютерных наук им. И.И. </w:t>
      </w:r>
      <w:proofErr w:type="spellStart"/>
      <w:r w:rsidRPr="00210860">
        <w:rPr>
          <w:rFonts w:ascii="Times New Roman" w:hAnsi="Times New Roman"/>
          <w:sz w:val="24"/>
          <w:szCs w:val="24"/>
        </w:rPr>
        <w:t>Воровича</w:t>
      </w:r>
      <w:proofErr w:type="spellEnd"/>
      <w:r w:rsidRPr="00210860">
        <w:rPr>
          <w:rFonts w:ascii="Times New Roman" w:hAnsi="Times New Roman"/>
          <w:sz w:val="24"/>
          <w:szCs w:val="24"/>
        </w:rPr>
        <w:t>. - Ростов-на-Дону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2015. - 126 с.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ил. - ISBN 978-5-9275-1527-1 ; То же [Электронный ресурс]. - URL: </w:t>
      </w:r>
      <w:hyperlink r:id="rId64" w:history="1">
        <w:r w:rsidRPr="00210860">
          <w:rPr>
            <w:rStyle w:val="a7"/>
            <w:rFonts w:ascii="Times New Roman" w:hAnsi="Times New Roman"/>
            <w:sz w:val="24"/>
            <w:szCs w:val="24"/>
          </w:rPr>
          <w:t>http://biblioclub.ru/index.php?page=book&amp;id=445263</w:t>
        </w:r>
      </w:hyperlink>
    </w:p>
    <w:p w:rsidR="00210860" w:rsidRPr="00F80B02" w:rsidRDefault="00210860" w:rsidP="004729AE">
      <w:pPr>
        <w:pStyle w:val="ac"/>
        <w:numPr>
          <w:ilvl w:val="0"/>
          <w:numId w:val="27"/>
        </w:numPr>
        <w:autoSpaceDE w:val="0"/>
        <w:autoSpaceDN w:val="0"/>
        <w:adjustRightInd w:val="0"/>
        <w:ind w:left="0" w:firstLine="709"/>
        <w:jc w:val="both"/>
        <w:rPr>
          <w:rStyle w:val="a7"/>
          <w:rFonts w:ascii="Times New Roman" w:hAnsi="Times New Roman"/>
          <w:bCs/>
          <w:color w:val="auto"/>
          <w:sz w:val="24"/>
          <w:szCs w:val="24"/>
          <w:u w:val="none"/>
        </w:rPr>
      </w:pPr>
      <w:r w:rsidRPr="00210860">
        <w:rPr>
          <w:rFonts w:ascii="Times New Roman" w:hAnsi="Times New Roman"/>
          <w:sz w:val="24"/>
          <w:szCs w:val="24"/>
        </w:rPr>
        <w:t>Николаева, Е.А. История математики от древнейших времен до XVIII века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учебное пособие / Е.А. Николаева. - Кемерово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2012. - 112 с. - ISBN 878-5-8353-1331-0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65" w:history="1">
        <w:r w:rsidRPr="00210860">
          <w:rPr>
            <w:rStyle w:val="a7"/>
            <w:rFonts w:ascii="Times New Roman" w:hAnsi="Times New Roman"/>
            <w:sz w:val="24"/>
            <w:szCs w:val="24"/>
          </w:rPr>
          <w:t>http://biblioclub.ru/index.php?page=book&amp;id=232389</w:t>
        </w:r>
      </w:hyperlink>
    </w:p>
    <w:p w:rsidR="00F80B02" w:rsidRPr="00210860" w:rsidRDefault="00F80B02" w:rsidP="004729AE">
      <w:pPr>
        <w:pStyle w:val="ac"/>
        <w:numPr>
          <w:ilvl w:val="0"/>
          <w:numId w:val="27"/>
        </w:numPr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10860">
        <w:rPr>
          <w:rFonts w:ascii="Times New Roman" w:hAnsi="Times New Roman"/>
          <w:sz w:val="24"/>
          <w:szCs w:val="24"/>
        </w:rPr>
        <w:t>Дмитриев, И.С. Упрямый Галилей / И.С. Дмитриев. - Москва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Новое литературное обозрение, 2015. - 2599 с.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ил. - (История науки). - </w:t>
      </w:r>
      <w:proofErr w:type="spellStart"/>
      <w:r w:rsidRPr="0021086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0860">
        <w:rPr>
          <w:rFonts w:ascii="Times New Roman" w:hAnsi="Times New Roman"/>
          <w:sz w:val="24"/>
          <w:szCs w:val="24"/>
        </w:rPr>
        <w:t>.: с. 703-2596 - ISBN 978-5-4448-0386-8</w:t>
      </w:r>
      <w:proofErr w:type="gramStart"/>
      <w:r w:rsidRPr="0021086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10860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66" w:history="1">
        <w:r w:rsidRPr="00210860">
          <w:rPr>
            <w:rStyle w:val="a7"/>
            <w:rFonts w:ascii="Times New Roman" w:hAnsi="Times New Roman"/>
            <w:sz w:val="24"/>
            <w:szCs w:val="24"/>
          </w:rPr>
          <w:t>http://biblioclub.ru/index.php?page=book&amp;id=431121</w:t>
        </w:r>
      </w:hyperlink>
    </w:p>
    <w:p w:rsidR="00A00B3D" w:rsidRPr="004C0CBC" w:rsidRDefault="00A00B3D" w:rsidP="00A00B3D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8. Фонды оценочных средств</w:t>
      </w:r>
    </w:p>
    <w:p w:rsidR="00A00B3D" w:rsidRPr="004C0CBC" w:rsidRDefault="00A00B3D" w:rsidP="00A00B3D">
      <w:pPr>
        <w:ind w:firstLine="709"/>
        <w:jc w:val="both"/>
        <w:rPr>
          <w:spacing w:val="-4"/>
        </w:rPr>
      </w:pPr>
      <w:r w:rsidRPr="004C0CBC">
        <w:rPr>
          <w:spacing w:val="-4"/>
        </w:rPr>
        <w:t>Фонд оценочных средств представлен в Приложении 3.</w:t>
      </w:r>
    </w:p>
    <w:p w:rsidR="00A00B3D" w:rsidRPr="004C0CBC" w:rsidRDefault="00A00B3D" w:rsidP="00A00B3D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A00B3D" w:rsidRPr="004C0CBC" w:rsidRDefault="00A00B3D" w:rsidP="00A00B3D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80B02" w:rsidRPr="00F6388C" w:rsidRDefault="00F80B02" w:rsidP="00F80B02">
      <w:pPr>
        <w:ind w:firstLine="709"/>
        <w:jc w:val="both"/>
        <w:rPr>
          <w:i/>
          <w:iCs/>
        </w:rPr>
      </w:pPr>
      <w:bookmarkStart w:id="15" w:name="_Toc5787154"/>
      <w:r w:rsidRPr="00F6388C">
        <w:rPr>
          <w:i/>
          <w:iCs/>
        </w:rPr>
        <w:t>9.1. Описание материально-технической базы</w:t>
      </w:r>
    </w:p>
    <w:p w:rsidR="00F80B02" w:rsidRPr="00F6388C" w:rsidRDefault="00F80B02" w:rsidP="00F80B02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80B02" w:rsidRPr="00F6388C" w:rsidRDefault="00F80B02" w:rsidP="00F80B02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80B02" w:rsidRPr="00F6388C" w:rsidRDefault="00F80B02" w:rsidP="00F80B02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5E1CB9" w:rsidRPr="007450E6" w:rsidRDefault="005E1CB9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 xml:space="preserve">5.7. ПРОГРАММА ДИСЦИПЛИНЫ 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«Современные средства оценивания результатов обучения»</w:t>
      </w:r>
      <w:bookmarkEnd w:id="15"/>
    </w:p>
    <w:p w:rsidR="005E1CB9" w:rsidRPr="004C0CBC" w:rsidRDefault="005E1CB9" w:rsidP="005E1CB9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1. Пояснительная записка</w:t>
      </w:r>
    </w:p>
    <w:p w:rsidR="005E1CB9" w:rsidRPr="005E1CB9" w:rsidRDefault="005E1CB9" w:rsidP="005E1CB9">
      <w:pPr>
        <w:pStyle w:val="24"/>
        <w:spacing w:after="0" w:line="276" w:lineRule="auto"/>
        <w:ind w:left="0" w:firstLine="709"/>
        <w:jc w:val="both"/>
        <w:rPr>
          <w:b/>
        </w:rPr>
      </w:pPr>
      <w:r w:rsidRPr="00371E70">
        <w:t>Дисциплина «</w:t>
      </w:r>
      <w:r w:rsidRPr="005E1CB9">
        <w:t>Современные средства оценивания результатов обучения</w:t>
      </w:r>
      <w:r w:rsidRPr="00371E70">
        <w:t xml:space="preserve">» раскрывает внутреннюю логику, закономерности развития </w:t>
      </w:r>
      <w:r>
        <w:t>оценивая результатов обучения.</w:t>
      </w:r>
      <w:r w:rsidRPr="00371E70">
        <w:t>, способствует повышению их подготовки к профессиональной деятельности.</w:t>
      </w:r>
    </w:p>
    <w:p w:rsidR="005E1CB9" w:rsidRDefault="00210860" w:rsidP="00210860">
      <w:pPr>
        <w:autoSpaceDE w:val="0"/>
        <w:autoSpaceDN w:val="0"/>
        <w:adjustRightInd w:val="0"/>
        <w:ind w:firstLine="567"/>
        <w:jc w:val="both"/>
        <w:rPr>
          <w:b/>
          <w:bCs/>
        </w:rPr>
      </w:pPr>
      <w:r>
        <w:rPr>
          <w:b/>
          <w:bCs/>
        </w:rPr>
        <w:t xml:space="preserve">2. </w:t>
      </w:r>
      <w:r w:rsidR="005E1CB9" w:rsidRPr="004C0CBC">
        <w:rPr>
          <w:b/>
          <w:bCs/>
        </w:rPr>
        <w:t>Место в структуре модуля</w:t>
      </w:r>
    </w:p>
    <w:p w:rsidR="005E1CB9" w:rsidRPr="00E339DC" w:rsidRDefault="005E1CB9" w:rsidP="005E1CB9">
      <w:pPr>
        <w:ind w:firstLine="567"/>
        <w:jc w:val="both"/>
      </w:pPr>
      <w:r w:rsidRPr="00E339DC">
        <w:t>Дисциплина «</w:t>
      </w:r>
      <w:r w:rsidRPr="005E1CB9">
        <w:t>Современные средства оценивания результатов обучения</w:t>
      </w:r>
      <w:r w:rsidRPr="00E339DC">
        <w:t xml:space="preserve">» относится к базовой части профессионального цикла дисциплин. </w:t>
      </w:r>
    </w:p>
    <w:p w:rsidR="005E1CB9" w:rsidRPr="00E339DC" w:rsidRDefault="005E1CB9" w:rsidP="005E1CB9">
      <w:pPr>
        <w:jc w:val="both"/>
      </w:pPr>
      <w:r w:rsidRPr="00E339DC">
        <w:t xml:space="preserve">        Для освоения дисциплины «</w:t>
      </w:r>
      <w:r w:rsidRPr="005E1CB9">
        <w:t>Современные средства оценивания результатов обучения</w:t>
      </w:r>
      <w:r w:rsidRPr="00E339DC">
        <w:t xml:space="preserve">» обучающиеся используют знания, умения, способы деятельности и установки, сформированные в ходе изучения дисциплин «Общая и экспериментальная физика», «Методика обучения физике», «Философия»,  «Математический анализ», «Алгебра и геометрия». </w:t>
      </w:r>
    </w:p>
    <w:p w:rsidR="005E1CB9" w:rsidRDefault="005E1CB9" w:rsidP="005E1CB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E1CB9" w:rsidRPr="004C0CBC" w:rsidRDefault="005E1CB9" w:rsidP="005E1CB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3. Цели и задачи</w:t>
      </w:r>
    </w:p>
    <w:p w:rsidR="005E1CB9" w:rsidRPr="00950D38" w:rsidRDefault="005E1CB9" w:rsidP="005E1CB9">
      <w:pPr>
        <w:ind w:firstLine="709"/>
        <w:jc w:val="both"/>
      </w:pPr>
      <w:r w:rsidRPr="005E1CB9">
        <w:rPr>
          <w:b/>
        </w:rPr>
        <w:lastRenderedPageBreak/>
        <w:t>Цель</w:t>
      </w:r>
      <w:r>
        <w:t>. Ознакомление</w:t>
      </w:r>
      <w:r w:rsidRPr="003A1A7B">
        <w:t xml:space="preserve"> студентов </w:t>
      </w:r>
      <w:r>
        <w:t xml:space="preserve">с современными средствами оценивания результатов обучения, методологическими и теоретическими основами тестового контроля, порядком организации и проведения единого государственного экзамена. </w:t>
      </w:r>
    </w:p>
    <w:p w:rsidR="005E1CB9" w:rsidRDefault="005E1CB9" w:rsidP="005E1CB9">
      <w:pPr>
        <w:ind w:firstLine="709"/>
        <w:jc w:val="both"/>
      </w:pPr>
    </w:p>
    <w:p w:rsidR="005E1CB9" w:rsidRDefault="005E1CB9" w:rsidP="005E1CB9">
      <w:pPr>
        <w:ind w:firstLine="709"/>
        <w:jc w:val="both"/>
      </w:pPr>
      <w:r w:rsidRPr="005E1CB9">
        <w:rPr>
          <w:b/>
        </w:rPr>
        <w:t>Задачи дисциплины</w:t>
      </w:r>
      <w:r>
        <w:t xml:space="preserve">: </w:t>
      </w:r>
    </w:p>
    <w:p w:rsidR="005E1CB9" w:rsidRDefault="005E1CB9" w:rsidP="004729AE">
      <w:pPr>
        <w:pStyle w:val="afd"/>
        <w:numPr>
          <w:ilvl w:val="0"/>
          <w:numId w:val="11"/>
        </w:numPr>
        <w:tabs>
          <w:tab w:val="left" w:pos="993"/>
        </w:tabs>
        <w:ind w:left="0" w:firstLine="73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актуализация знаний студентов о средствах контроля, диагностирования и оценивания обучаемых;</w:t>
      </w:r>
    </w:p>
    <w:p w:rsidR="005E1CB9" w:rsidRDefault="005E1CB9" w:rsidP="004729AE">
      <w:pPr>
        <w:pStyle w:val="afd"/>
        <w:numPr>
          <w:ilvl w:val="0"/>
          <w:numId w:val="11"/>
        </w:numPr>
        <w:tabs>
          <w:tab w:val="left" w:pos="993"/>
          <w:tab w:val="left" w:pos="1134"/>
        </w:tabs>
        <w:ind w:left="0" w:firstLine="73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раскрытие сущности современных средств оценивания результатов обучения;</w:t>
      </w:r>
    </w:p>
    <w:p w:rsidR="005E1CB9" w:rsidRDefault="005E1CB9" w:rsidP="004729AE">
      <w:pPr>
        <w:pStyle w:val="afd"/>
        <w:numPr>
          <w:ilvl w:val="0"/>
          <w:numId w:val="11"/>
        </w:numPr>
        <w:tabs>
          <w:tab w:val="left" w:pos="993"/>
          <w:tab w:val="left" w:pos="1134"/>
        </w:tabs>
        <w:ind w:left="0" w:firstLine="73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выявление методологических и теоретических основ тестового контроля;</w:t>
      </w:r>
    </w:p>
    <w:p w:rsidR="005E1CB9" w:rsidRDefault="005E1CB9" w:rsidP="004729AE">
      <w:pPr>
        <w:pStyle w:val="afd"/>
        <w:numPr>
          <w:ilvl w:val="0"/>
          <w:numId w:val="11"/>
        </w:numPr>
        <w:tabs>
          <w:tab w:val="left" w:pos="993"/>
          <w:tab w:val="left" w:pos="1134"/>
        </w:tabs>
        <w:ind w:left="0" w:firstLine="73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раскрытие целей, задач и организационных вопросов проведения единого государственного экзамена.</w:t>
      </w:r>
    </w:p>
    <w:p w:rsidR="005E1CB9" w:rsidRDefault="005E1CB9" w:rsidP="004729AE">
      <w:pPr>
        <w:numPr>
          <w:ilvl w:val="0"/>
          <w:numId w:val="11"/>
        </w:numPr>
        <w:tabs>
          <w:tab w:val="left" w:pos="993"/>
        </w:tabs>
        <w:suppressAutoHyphens w:val="0"/>
        <w:ind w:left="0" w:firstLine="737"/>
        <w:jc w:val="both"/>
      </w:pPr>
      <w:r w:rsidRPr="00A96924">
        <w:t xml:space="preserve">овладение </w:t>
      </w:r>
      <w:r>
        <w:t xml:space="preserve">студентами </w:t>
      </w:r>
      <w:r w:rsidRPr="00A96924">
        <w:t xml:space="preserve">основными средствами </w:t>
      </w:r>
      <w:r>
        <w:t>оценивания результатов обучения</w:t>
      </w:r>
      <w:r w:rsidRPr="00A96924">
        <w:t>, различными видами контроля, отражающего уровни развития интеллектуальных и практических умений</w:t>
      </w:r>
      <w:r>
        <w:t xml:space="preserve"> обучаемых</w:t>
      </w:r>
      <w:r w:rsidRPr="00A96924">
        <w:t xml:space="preserve">. </w:t>
      </w:r>
    </w:p>
    <w:p w:rsidR="005E1CB9" w:rsidRPr="005E1CB9" w:rsidRDefault="005E1CB9" w:rsidP="005E1CB9">
      <w:pPr>
        <w:jc w:val="both"/>
        <w:rPr>
          <w:b/>
          <w:bCs/>
        </w:rPr>
      </w:pPr>
    </w:p>
    <w:p w:rsidR="005E1CB9" w:rsidRPr="004C0CBC" w:rsidRDefault="005E1CB9" w:rsidP="005E1CB9">
      <w:pPr>
        <w:pStyle w:val="ac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  <w:r w:rsidRPr="004C0CBC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p w:rsidR="005E1CB9" w:rsidRPr="004C0CBC" w:rsidRDefault="005E1CB9" w:rsidP="005E1CB9">
      <w:pPr>
        <w:autoSpaceDE w:val="0"/>
        <w:autoSpaceDN w:val="0"/>
        <w:adjustRightInd w:val="0"/>
        <w:jc w:val="both"/>
        <w:rPr>
          <w:b/>
          <w:bCs/>
        </w:rPr>
      </w:pPr>
    </w:p>
    <w:p w:rsidR="005E1CB9" w:rsidRDefault="005E1CB9" w:rsidP="005E1CB9">
      <w:pPr>
        <w:ind w:left="283" w:firstLine="709"/>
        <w:jc w:val="both"/>
      </w:pPr>
    </w:p>
    <w:tbl>
      <w:tblPr>
        <w:tblW w:w="0" w:type="auto"/>
        <w:jc w:val="center"/>
        <w:tblCellMar>
          <w:left w:w="63" w:type="dxa"/>
        </w:tblCellMar>
        <w:tblLook w:val="0000" w:firstRow="0" w:lastRow="0" w:firstColumn="0" w:lastColumn="0" w:noHBand="0" w:noVBand="0"/>
      </w:tblPr>
      <w:tblGrid>
        <w:gridCol w:w="629"/>
        <w:gridCol w:w="2250"/>
        <w:gridCol w:w="1452"/>
        <w:gridCol w:w="2116"/>
        <w:gridCol w:w="1503"/>
        <w:gridCol w:w="1859"/>
      </w:tblGrid>
      <w:tr w:rsidR="005E1CB9" w:rsidTr="002B3C06">
        <w:trPr>
          <w:jc w:val="center"/>
        </w:trPr>
        <w:tc>
          <w:tcPr>
            <w:tcW w:w="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5E1CB9" w:rsidRDefault="005E1CB9" w:rsidP="002B3C06">
            <w:pPr>
              <w:jc w:val="both"/>
            </w:pPr>
            <w:r>
              <w:t>Код</w:t>
            </w:r>
          </w:p>
        </w:tc>
        <w:tc>
          <w:tcPr>
            <w:tcW w:w="22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5E1CB9" w:rsidRDefault="005E1CB9" w:rsidP="002B3C06">
            <w:pPr>
              <w:jc w:val="center"/>
              <w:rPr>
                <w:color w:val="000000"/>
              </w:rPr>
            </w:pPr>
            <w:r>
              <w:t>Образовательные результаты модуля</w:t>
            </w:r>
          </w:p>
        </w:tc>
        <w:tc>
          <w:tcPr>
            <w:tcW w:w="14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5E1CB9" w:rsidRDefault="005E1CB9" w:rsidP="002B3C06">
            <w:pPr>
              <w:jc w:val="center"/>
            </w:pPr>
            <w:r>
              <w:t>Код дисциплины</w:t>
            </w:r>
          </w:p>
        </w:tc>
        <w:tc>
          <w:tcPr>
            <w:tcW w:w="21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5E1CB9" w:rsidRDefault="005E1CB9" w:rsidP="002B3C06">
            <w:pPr>
              <w:jc w:val="center"/>
            </w:pPr>
            <w:r>
              <w:t>Образовательные результаты дисциплины</w:t>
            </w:r>
          </w:p>
        </w:tc>
        <w:tc>
          <w:tcPr>
            <w:tcW w:w="15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5E1CB9" w:rsidRDefault="005E1CB9" w:rsidP="002B3C06">
            <w:pPr>
              <w:jc w:val="center"/>
            </w:pPr>
            <w:r>
              <w:t>Код компетенций ОПОП</w:t>
            </w:r>
          </w:p>
        </w:tc>
        <w:tc>
          <w:tcPr>
            <w:tcW w:w="18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5E1CB9" w:rsidRDefault="005E1CB9" w:rsidP="002B3C06">
            <w:pPr>
              <w:jc w:val="center"/>
            </w:pPr>
            <w:r>
              <w:t>Средства оценивания  ОР</w:t>
            </w:r>
          </w:p>
        </w:tc>
      </w:tr>
      <w:tr w:rsidR="00F80B02" w:rsidTr="002B3C06">
        <w:trPr>
          <w:jc w:val="center"/>
        </w:trPr>
        <w:tc>
          <w:tcPr>
            <w:tcW w:w="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pPr>
              <w:jc w:val="both"/>
            </w:pPr>
            <w:r>
              <w:t>ОР.1</w:t>
            </w:r>
          </w:p>
        </w:tc>
        <w:tc>
          <w:tcPr>
            <w:tcW w:w="22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Pr="007A5570" w:rsidRDefault="00F80B02" w:rsidP="00F80B02">
            <w:pPr>
              <w:tabs>
                <w:tab w:val="left" w:pos="318"/>
              </w:tabs>
            </w:pPr>
            <w:r w:rsidRPr="007A5570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4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pPr>
              <w:jc w:val="center"/>
            </w:pPr>
            <w:r>
              <w:t>ОР.1-7-1</w:t>
            </w:r>
          </w:p>
        </w:tc>
        <w:tc>
          <w:tcPr>
            <w:tcW w:w="21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r w:rsidRPr="004C0CBC">
              <w:t xml:space="preserve">Демонстрирует знания </w:t>
            </w:r>
            <w:r>
              <w:t>основных направлений и форм организации ВР по физике в школе.</w:t>
            </w:r>
          </w:p>
          <w:p w:rsidR="00F80B02" w:rsidRDefault="00F80B02" w:rsidP="00F80B02"/>
        </w:tc>
        <w:tc>
          <w:tcPr>
            <w:tcW w:w="15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pPr>
              <w:jc w:val="both"/>
            </w:pPr>
            <w:r w:rsidRPr="00210860">
              <w:t xml:space="preserve">ОК-3; ПК-2 </w:t>
            </w:r>
          </w:p>
        </w:tc>
        <w:tc>
          <w:tcPr>
            <w:tcW w:w="18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F80B02" w:rsidRDefault="00F80B02" w:rsidP="00F80B02">
            <w:pPr>
              <w:jc w:val="both"/>
            </w:pPr>
            <w:r>
              <w:t>Контекстная задача</w:t>
            </w:r>
          </w:p>
          <w:p w:rsidR="00F80B02" w:rsidRDefault="00F80B02" w:rsidP="00F80B02">
            <w:pPr>
              <w:framePr w:hSpace="180" w:wrap="around" w:vAnchor="text" w:hAnchor="margin" w:y="178"/>
            </w:pPr>
            <w:r>
              <w:t>Доклад</w:t>
            </w:r>
          </w:p>
        </w:tc>
      </w:tr>
    </w:tbl>
    <w:p w:rsidR="005E1CB9" w:rsidRPr="004C0CBC" w:rsidRDefault="005E1CB9" w:rsidP="005E1CB9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4C0CBC">
        <w:rPr>
          <w:b/>
          <w:bCs/>
        </w:rPr>
        <w:t xml:space="preserve">5. </w:t>
      </w:r>
      <w:r w:rsidRPr="004C0CB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E1CB9" w:rsidRDefault="005E1CB9" w:rsidP="005E1CB9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4C0CBC">
        <w:rPr>
          <w:bCs/>
          <w:i/>
        </w:rPr>
        <w:t xml:space="preserve">5.1. </w:t>
      </w:r>
      <w:r w:rsidRPr="004C0CBC">
        <w:rPr>
          <w:rFonts w:ascii="Times New Roman CYR" w:hAnsi="Times New Roman CYR" w:cs="Times New Roman CYR"/>
          <w:bCs/>
          <w:i/>
        </w:rPr>
        <w:t>Тематический план</w:t>
      </w:r>
    </w:p>
    <w:p w:rsidR="005E1CB9" w:rsidRPr="004C0CBC" w:rsidRDefault="005E1CB9" w:rsidP="005E1CB9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489"/>
        <w:gridCol w:w="876"/>
        <w:gridCol w:w="980"/>
        <w:gridCol w:w="1413"/>
        <w:gridCol w:w="1239"/>
        <w:gridCol w:w="857"/>
      </w:tblGrid>
      <w:tr w:rsidR="005E1CB9" w:rsidRPr="004C0CBC" w:rsidTr="002B3C06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1CB9" w:rsidRPr="00A62869" w:rsidRDefault="005E1CB9" w:rsidP="002B3C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2869">
              <w:rPr>
                <w:b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CB9" w:rsidRPr="004C0CBC" w:rsidRDefault="005E1CB9" w:rsidP="002B3C06">
            <w:pPr>
              <w:autoSpaceDE w:val="0"/>
              <w:autoSpaceDN w:val="0"/>
              <w:adjustRightInd w:val="0"/>
              <w:jc w:val="center"/>
            </w:pPr>
            <w:r w:rsidRPr="004C0CBC"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1CB9" w:rsidRPr="004C0CBC" w:rsidRDefault="005E1CB9" w:rsidP="002B3C06">
            <w:pPr>
              <w:autoSpaceDE w:val="0"/>
              <w:autoSpaceDN w:val="0"/>
              <w:adjustRightInd w:val="0"/>
              <w:jc w:val="center"/>
            </w:pPr>
            <w:r w:rsidRPr="004C0CBC"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1CB9" w:rsidRPr="004C0CBC" w:rsidRDefault="005E1CB9" w:rsidP="002B3C06">
            <w:pPr>
              <w:autoSpaceDE w:val="0"/>
              <w:autoSpaceDN w:val="0"/>
              <w:adjustRightInd w:val="0"/>
              <w:jc w:val="center"/>
            </w:pPr>
            <w:r w:rsidRPr="004C0CBC">
              <w:t>Всего часов по дисциплине</w:t>
            </w:r>
          </w:p>
        </w:tc>
      </w:tr>
      <w:tr w:rsidR="005E1CB9" w:rsidRPr="004C0CBC" w:rsidTr="002B3C06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1CB9" w:rsidRPr="00A62869" w:rsidRDefault="005E1CB9" w:rsidP="002B3C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CB9" w:rsidRPr="004C0CBC" w:rsidRDefault="005E1CB9" w:rsidP="002B3C06">
            <w:pPr>
              <w:autoSpaceDE w:val="0"/>
              <w:autoSpaceDN w:val="0"/>
              <w:adjustRightInd w:val="0"/>
              <w:jc w:val="center"/>
            </w:pPr>
            <w:r w:rsidRPr="004C0CBC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1CB9" w:rsidRPr="004C0CBC" w:rsidRDefault="005E1CB9" w:rsidP="002B3C06">
            <w:pPr>
              <w:tabs>
                <w:tab w:val="left" w:pos="814"/>
              </w:tabs>
              <w:jc w:val="center"/>
            </w:pPr>
            <w:r w:rsidRPr="004C0CBC">
              <w:t xml:space="preserve">Контактная СР (в т.ч. </w:t>
            </w:r>
          </w:p>
          <w:p w:rsidR="005E1CB9" w:rsidRPr="004C0CBC" w:rsidRDefault="005E1CB9" w:rsidP="002B3C06">
            <w:pPr>
              <w:autoSpaceDE w:val="0"/>
              <w:autoSpaceDN w:val="0"/>
              <w:adjustRightInd w:val="0"/>
              <w:jc w:val="center"/>
            </w:pPr>
            <w:r w:rsidRPr="004C0CBC"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1CB9" w:rsidRPr="004C0CBC" w:rsidRDefault="005E1CB9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1CB9" w:rsidRPr="004C0CBC" w:rsidRDefault="005E1CB9" w:rsidP="002B3C06">
            <w:pPr>
              <w:autoSpaceDE w:val="0"/>
              <w:autoSpaceDN w:val="0"/>
              <w:adjustRightInd w:val="0"/>
              <w:jc w:val="center"/>
            </w:pPr>
          </w:p>
        </w:tc>
      </w:tr>
      <w:tr w:rsidR="005E1CB9" w:rsidRPr="004C0CBC" w:rsidTr="002B3C06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A62869" w:rsidRDefault="005E1CB9" w:rsidP="002B3C06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CB9" w:rsidRPr="004C0CBC" w:rsidRDefault="005E1CB9" w:rsidP="002B3C06">
            <w:pPr>
              <w:autoSpaceDE w:val="0"/>
              <w:autoSpaceDN w:val="0"/>
              <w:adjustRightInd w:val="0"/>
              <w:jc w:val="center"/>
            </w:pPr>
            <w:r w:rsidRPr="004C0CBC">
              <w:t>Лекции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CB9" w:rsidRPr="004C0CBC" w:rsidRDefault="005E1CB9" w:rsidP="002B3C06">
            <w:pPr>
              <w:autoSpaceDE w:val="0"/>
              <w:autoSpaceDN w:val="0"/>
              <w:adjustRightInd w:val="0"/>
              <w:jc w:val="center"/>
            </w:pPr>
            <w:proofErr w:type="spellStart"/>
            <w:r>
              <w:t>Практ</w:t>
            </w:r>
            <w:proofErr w:type="spellEnd"/>
            <w:r w:rsidRPr="004C0CBC">
              <w:t>. работы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1CB9" w:rsidRPr="004C0CBC" w:rsidRDefault="005E1CB9" w:rsidP="002B3C06">
            <w:pPr>
              <w:autoSpaceDE w:val="0"/>
              <w:autoSpaceDN w:val="0"/>
              <w:adjustRightInd w:val="0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4C0CBC" w:rsidRDefault="005E1CB9" w:rsidP="002B3C06">
            <w:pPr>
              <w:autoSpaceDE w:val="0"/>
              <w:autoSpaceDN w:val="0"/>
              <w:adjustRightInd w:val="0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4C0CBC" w:rsidRDefault="005E1CB9" w:rsidP="002B3C06">
            <w:pPr>
              <w:autoSpaceDE w:val="0"/>
              <w:autoSpaceDN w:val="0"/>
              <w:adjustRightInd w:val="0"/>
            </w:pPr>
          </w:p>
        </w:tc>
      </w:tr>
      <w:tr w:rsidR="005E1CB9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CB9" w:rsidRPr="00A62869" w:rsidRDefault="005E1CB9" w:rsidP="005E1CB9">
            <w:pPr>
              <w:jc w:val="both"/>
              <w:rPr>
                <w:b/>
              </w:rPr>
            </w:pPr>
            <w:r w:rsidRPr="00A62869">
              <w:rPr>
                <w:b/>
              </w:rPr>
              <w:t xml:space="preserve">Раздел 1. </w:t>
            </w:r>
            <w:r>
              <w:rPr>
                <w:b/>
              </w:rPr>
              <w:t>Основные виды контроля качества образования</w:t>
            </w:r>
            <w:r w:rsidRPr="00A62869">
              <w:rPr>
                <w:b/>
              </w:rPr>
              <w:t>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5E1CB9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CB9" w:rsidRPr="000C3CA6" w:rsidRDefault="005E1CB9" w:rsidP="002B3C06">
            <w:pPr>
              <w:suppressAutoHyphens w:val="0"/>
              <w:jc w:val="both"/>
            </w:pPr>
            <w:r w:rsidRPr="000C3CA6">
              <w:t>1.1</w:t>
            </w:r>
            <w:r>
              <w:t>. Виды, формы и организация контроля качества обучения. Оценка, ее функции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E1CB9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CB9" w:rsidRPr="000C3CA6" w:rsidRDefault="005E1CB9" w:rsidP="002B3C06">
            <w:pPr>
              <w:suppressAutoHyphens w:val="0"/>
              <w:jc w:val="both"/>
            </w:pPr>
            <w:r w:rsidRPr="000C3CA6">
              <w:t>1.2.</w:t>
            </w:r>
            <w:r>
              <w:t xml:space="preserve"> Развитие системы тестирования в России и за рубежом. Психолого-дидактические аспекты тестирования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E1CB9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CB9" w:rsidRPr="000C3CA6" w:rsidRDefault="005E1CB9" w:rsidP="002B3C06">
            <w:pPr>
              <w:suppressAutoHyphens w:val="0"/>
              <w:jc w:val="both"/>
            </w:pPr>
            <w:r w:rsidRPr="000C3CA6">
              <w:t>1.3.</w:t>
            </w:r>
            <w:r>
              <w:t xml:space="preserve"> Понятие теста. Виды тестов. Формы </w:t>
            </w:r>
            <w:r>
              <w:lastRenderedPageBreak/>
              <w:t>тестовых заданий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lastRenderedPageBreak/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E1CB9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CB9" w:rsidRPr="000C3CA6" w:rsidRDefault="005E1CB9" w:rsidP="002B3C06">
            <w:pPr>
              <w:suppressAutoHyphens w:val="0"/>
              <w:jc w:val="both"/>
            </w:pPr>
            <w:r>
              <w:lastRenderedPageBreak/>
              <w:t>1.4. Интерпретация результатов тестирования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suppressAutoHyphens w:val="0"/>
              <w:jc w:val="both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suppressAutoHyphens w:val="0"/>
              <w:jc w:val="both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suppressAutoHyphens w:val="0"/>
              <w:jc w:val="both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suppressAutoHyphens w:val="0"/>
              <w:jc w:val="both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suppressAutoHyphens w:val="0"/>
              <w:jc w:val="both"/>
            </w:pPr>
            <w:r>
              <w:t>8</w:t>
            </w:r>
          </w:p>
        </w:tc>
      </w:tr>
      <w:tr w:rsidR="005E1CB9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CB9" w:rsidRDefault="005E1CB9" w:rsidP="002B3C06">
            <w:pPr>
              <w:suppressAutoHyphens w:val="0"/>
              <w:jc w:val="both"/>
            </w:pPr>
            <w:r>
              <w:t>1.5. Компьютерное тестирование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suppressAutoHyphens w:val="0"/>
              <w:jc w:val="both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suppressAutoHyphens w:val="0"/>
              <w:jc w:val="both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suppressAutoHyphens w:val="0"/>
              <w:jc w:val="both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suppressAutoHyphens w:val="0"/>
              <w:jc w:val="both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suppressAutoHyphens w:val="0"/>
              <w:jc w:val="both"/>
            </w:pPr>
            <w:r>
              <w:t>8</w:t>
            </w:r>
          </w:p>
        </w:tc>
      </w:tr>
      <w:tr w:rsidR="005E1CB9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CB9" w:rsidRPr="00A62869" w:rsidRDefault="005E1CB9" w:rsidP="005E1CB9">
            <w:pPr>
              <w:jc w:val="both"/>
              <w:rPr>
                <w:b/>
              </w:rPr>
            </w:pPr>
            <w:r w:rsidRPr="00A62869">
              <w:rPr>
                <w:b/>
              </w:rPr>
              <w:t xml:space="preserve">Раздел 2. </w:t>
            </w:r>
            <w:r>
              <w:rPr>
                <w:b/>
              </w:rPr>
              <w:t>Современные средства оценивания результатов обучения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</w:tr>
      <w:tr w:rsidR="005E1CB9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CB9" w:rsidRPr="000C3CA6" w:rsidRDefault="005E1CB9" w:rsidP="002B3C06">
            <w:pPr>
              <w:suppressAutoHyphens w:val="0"/>
              <w:jc w:val="both"/>
            </w:pPr>
            <w:r w:rsidRPr="000C3CA6">
              <w:t>2.1.</w:t>
            </w:r>
            <w:r>
              <w:t xml:space="preserve"> ЕГЭ, его содержание и организационно-технологическое обеспечение. Контрольно-измерительные материалы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E1CB9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CB9" w:rsidRPr="000C3CA6" w:rsidRDefault="005E1CB9" w:rsidP="002B3C06">
            <w:pPr>
              <w:suppressAutoHyphens w:val="0"/>
              <w:jc w:val="both"/>
            </w:pPr>
            <w:r w:rsidRPr="000C3CA6">
              <w:t>2.2.</w:t>
            </w:r>
            <w:r>
              <w:t xml:space="preserve"> Рейтинг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E1CB9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CB9" w:rsidRPr="000C3CA6" w:rsidRDefault="005E1CB9" w:rsidP="005E1CB9">
            <w:pPr>
              <w:suppressAutoHyphens w:val="0"/>
              <w:jc w:val="both"/>
            </w:pPr>
            <w:r w:rsidRPr="000C3CA6">
              <w:t>2.3.</w:t>
            </w:r>
            <w:r>
              <w:t xml:space="preserve"> Мониторинг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E1CB9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CB9" w:rsidRPr="000C3CA6" w:rsidRDefault="005E1CB9" w:rsidP="002B3C06">
            <w:pPr>
              <w:suppressAutoHyphens w:val="0"/>
              <w:jc w:val="both"/>
            </w:pPr>
            <w:r w:rsidRPr="000C3CA6">
              <w:t>2.4.</w:t>
            </w:r>
            <w:r>
              <w:t xml:space="preserve"> Накопительная оценка («портфолио»)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E1CB9" w:rsidRPr="000C3CA6" w:rsidTr="002B3C06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CB9" w:rsidRPr="000C3CA6" w:rsidRDefault="005E1CB9" w:rsidP="002B3C06">
            <w:pPr>
              <w:jc w:val="both"/>
              <w:rPr>
                <w:b/>
              </w:rPr>
            </w:pPr>
            <w:r w:rsidRPr="000C3CA6">
              <w:rPr>
                <w:b/>
              </w:rPr>
              <w:t>ИТОГО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CB9" w:rsidRPr="000C3CA6" w:rsidRDefault="005E1CB9" w:rsidP="002B3C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CB9" w:rsidRPr="000C3CA6" w:rsidRDefault="005E1CB9" w:rsidP="002B3C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5E1CB9" w:rsidRPr="000C3CA6" w:rsidRDefault="005E1CB9" w:rsidP="005E1CB9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5E1CB9" w:rsidRPr="004C0CBC" w:rsidRDefault="005E1CB9" w:rsidP="005E1CB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4C0CBC">
        <w:rPr>
          <w:bCs/>
          <w:i/>
        </w:rPr>
        <w:t>5.2. Методы обучения</w:t>
      </w:r>
    </w:p>
    <w:p w:rsidR="005E1CB9" w:rsidRPr="004C0CBC" w:rsidRDefault="005E1CB9" w:rsidP="004729AE">
      <w:pPr>
        <w:pStyle w:val="ac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t xml:space="preserve">объяснительно-иллюстративный, </w:t>
      </w:r>
    </w:p>
    <w:p w:rsidR="005E1CB9" w:rsidRPr="004C0CBC" w:rsidRDefault="005E1CB9" w:rsidP="004729AE">
      <w:pPr>
        <w:pStyle w:val="ac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t xml:space="preserve">частично-поисковый, </w:t>
      </w:r>
    </w:p>
    <w:p w:rsidR="005E1CB9" w:rsidRPr="00E16C72" w:rsidRDefault="005E1CB9" w:rsidP="004729AE">
      <w:pPr>
        <w:pStyle w:val="ac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t>проблемный</w:t>
      </w:r>
    </w:p>
    <w:p w:rsidR="005E1CB9" w:rsidRDefault="005E1CB9" w:rsidP="005E1CB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E1CB9" w:rsidRPr="00096528" w:rsidRDefault="00096528" w:rsidP="0009652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>
        <w:rPr>
          <w:b/>
          <w:bCs/>
        </w:rPr>
        <w:t xml:space="preserve">6. </w:t>
      </w:r>
      <w:r w:rsidR="005E1CB9" w:rsidRPr="00096528">
        <w:rPr>
          <w:b/>
          <w:bCs/>
        </w:rPr>
        <w:t>Рейтинг-план</w:t>
      </w:r>
    </w:p>
    <w:p w:rsidR="005E1CB9" w:rsidRDefault="005E1CB9" w:rsidP="005E1CB9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210860" w:rsidRPr="00096528" w:rsidTr="005B4154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Балл за конкретное задание</w:t>
            </w:r>
          </w:p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(</w:t>
            </w:r>
            <w:r w:rsidRPr="00096528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096528">
              <w:rPr>
                <w:color w:val="auto"/>
                <w:kern w:val="0"/>
                <w:sz w:val="20"/>
                <w:szCs w:val="20"/>
              </w:rPr>
              <w:t>-</w:t>
            </w:r>
            <w:r w:rsidRPr="00096528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096528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>Баллы</w:t>
            </w:r>
          </w:p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210860" w:rsidRPr="00096528" w:rsidTr="005B4154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096528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096528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096528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096528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210860" w:rsidRPr="00210860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0860" w:rsidRPr="00210860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0860" w:rsidRPr="00210860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210860">
              <w:rPr>
                <w:b/>
                <w:bCs/>
                <w:color w:val="auto"/>
                <w:kern w:val="0"/>
                <w:sz w:val="22"/>
                <w:szCs w:val="22"/>
              </w:rPr>
              <w:t xml:space="preserve">Раздел 1. </w:t>
            </w:r>
            <w:r w:rsidRPr="00210860">
              <w:rPr>
                <w:b/>
                <w:sz w:val="22"/>
                <w:szCs w:val="22"/>
              </w:rPr>
              <w:t>Основные виды контроля качества образования</w:t>
            </w:r>
          </w:p>
        </w:tc>
      </w:tr>
      <w:tr w:rsidR="00F80B02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Default="00F80B02" w:rsidP="00F80B02">
            <w:pPr>
              <w:jc w:val="center"/>
            </w:pPr>
            <w:r>
              <w:t>ОР.1-7-1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12</w:t>
            </w:r>
          </w:p>
        </w:tc>
      </w:tr>
      <w:tr w:rsidR="00210860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F80B02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210860" w:rsidRPr="00096528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10</w:t>
            </w:r>
          </w:p>
        </w:tc>
      </w:tr>
      <w:tr w:rsidR="00210860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Подготовка доклада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F80B02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="00210860"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8</w:t>
            </w:r>
          </w:p>
        </w:tc>
      </w:tr>
      <w:tr w:rsidR="00210860" w:rsidRPr="00210860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0860" w:rsidRPr="00210860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0860" w:rsidRPr="00210860" w:rsidRDefault="00210860" w:rsidP="005B4154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2"/>
                <w:szCs w:val="22"/>
              </w:rPr>
            </w:pPr>
            <w:r w:rsidRPr="00210860">
              <w:rPr>
                <w:b/>
                <w:bCs/>
                <w:color w:val="auto"/>
                <w:kern w:val="0"/>
                <w:sz w:val="22"/>
                <w:szCs w:val="22"/>
              </w:rPr>
              <w:t xml:space="preserve">Раздел 2. </w:t>
            </w:r>
            <w:r w:rsidRPr="00210860">
              <w:rPr>
                <w:b/>
                <w:sz w:val="22"/>
                <w:szCs w:val="22"/>
              </w:rPr>
              <w:t>Современные средства оценивания результатов обучения</w:t>
            </w:r>
          </w:p>
        </w:tc>
      </w:tr>
      <w:tr w:rsidR="00F80B02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Default="00F80B02" w:rsidP="00F80B02">
            <w:pPr>
              <w:jc w:val="center"/>
            </w:pPr>
            <w:r>
              <w:t>ОР.1-7-1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096528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10</w:t>
            </w:r>
          </w:p>
        </w:tc>
      </w:tr>
      <w:tr w:rsidR="00210860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10860" w:rsidRPr="00096528" w:rsidRDefault="00F80B02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210860"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6</w:t>
            </w:r>
          </w:p>
        </w:tc>
      </w:tr>
      <w:tr w:rsidR="00210860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Контрольно</w:t>
            </w:r>
            <w:r>
              <w:rPr>
                <w:color w:val="auto"/>
                <w:kern w:val="0"/>
                <w:sz w:val="20"/>
                <w:szCs w:val="20"/>
              </w:rPr>
              <w:t xml:space="preserve">е тестирование по разделу 2 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F80B02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210860" w:rsidRPr="00096528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10</w:t>
            </w:r>
          </w:p>
        </w:tc>
      </w:tr>
      <w:tr w:rsidR="00210860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F80B02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1,1-</w:t>
            </w:r>
            <w:r w:rsidR="00210860" w:rsidRPr="00096528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096528" w:rsidRDefault="00210860" w:rsidP="005B4154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14</w:t>
            </w:r>
          </w:p>
        </w:tc>
      </w:tr>
      <w:tr w:rsidR="00210860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10860" w:rsidRPr="008A6E6B" w:rsidRDefault="00F80B02" w:rsidP="005B4154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10860" w:rsidRPr="00096528" w:rsidRDefault="00210860" w:rsidP="005B4154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30</w:t>
            </w:r>
          </w:p>
        </w:tc>
      </w:tr>
      <w:tr w:rsidR="00210860" w:rsidRPr="00096528" w:rsidTr="005B415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096528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096528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0860" w:rsidRPr="00096528" w:rsidRDefault="00210860" w:rsidP="005B4154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2"/>
                <w:szCs w:val="22"/>
              </w:rPr>
            </w:pPr>
            <w:r w:rsidRPr="00096528">
              <w:rPr>
                <w:color w:val="auto"/>
                <w:kern w:val="0"/>
                <w:sz w:val="22"/>
                <w:szCs w:val="22"/>
              </w:rPr>
              <w:t>100</w:t>
            </w:r>
          </w:p>
        </w:tc>
      </w:tr>
    </w:tbl>
    <w:p w:rsidR="00210860" w:rsidRDefault="00210860" w:rsidP="005E1CB9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5E1CB9" w:rsidRDefault="005E1CB9" w:rsidP="005E1CB9">
      <w:pPr>
        <w:ind w:firstLine="709"/>
        <w:jc w:val="both"/>
        <w:rPr>
          <w:b/>
        </w:rPr>
      </w:pPr>
    </w:p>
    <w:p w:rsidR="005E1CB9" w:rsidRPr="00D52686" w:rsidRDefault="005E1CB9" w:rsidP="005E1CB9">
      <w:pPr>
        <w:ind w:firstLine="709"/>
        <w:jc w:val="both"/>
        <w:rPr>
          <w:b/>
        </w:rPr>
      </w:pPr>
      <w:r w:rsidRPr="00D52686">
        <w:rPr>
          <w:b/>
        </w:rPr>
        <w:t>7. Учебно-методическое и информационное обеспечение дисциплины</w:t>
      </w:r>
    </w:p>
    <w:p w:rsidR="005E1CB9" w:rsidRPr="00F80B02" w:rsidRDefault="00210860" w:rsidP="00F80B02">
      <w:pPr>
        <w:suppressAutoHyphens w:val="0"/>
        <w:spacing w:line="276" w:lineRule="auto"/>
        <w:ind w:left="1084"/>
        <w:jc w:val="both"/>
      </w:pPr>
      <w:r w:rsidRPr="00F80B02">
        <w:rPr>
          <w:b/>
        </w:rPr>
        <w:t xml:space="preserve">7.1 </w:t>
      </w:r>
      <w:r w:rsidR="005E1CB9" w:rsidRPr="00F80B02">
        <w:rPr>
          <w:b/>
        </w:rPr>
        <w:t>Основная литература</w:t>
      </w:r>
    </w:p>
    <w:p w:rsidR="00210860" w:rsidRPr="00F80B02" w:rsidRDefault="00210860" w:rsidP="00F80B02">
      <w:pPr>
        <w:pStyle w:val="ac"/>
        <w:numPr>
          <w:ilvl w:val="0"/>
          <w:numId w:val="30"/>
        </w:numPr>
        <w:spacing w:after="0" w:line="276" w:lineRule="auto"/>
        <w:ind w:left="0" w:firstLine="709"/>
        <w:rPr>
          <w:rFonts w:ascii="Times New Roman" w:hAnsi="Times New Roman"/>
          <w:sz w:val="24"/>
          <w:szCs w:val="24"/>
        </w:rPr>
      </w:pPr>
      <w:r w:rsidRPr="00F80B02">
        <w:rPr>
          <w:rFonts w:ascii="Times New Roman" w:hAnsi="Times New Roman"/>
          <w:sz w:val="24"/>
          <w:szCs w:val="24"/>
        </w:rPr>
        <w:t>Технологии электронного обучения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 учебное пособие / А.В. </w:t>
      </w:r>
      <w:proofErr w:type="spellStart"/>
      <w:r w:rsidRPr="00F80B02">
        <w:rPr>
          <w:rFonts w:ascii="Times New Roman" w:hAnsi="Times New Roman"/>
          <w:sz w:val="24"/>
          <w:szCs w:val="24"/>
        </w:rPr>
        <w:t>Гураков</w:t>
      </w:r>
      <w:proofErr w:type="spellEnd"/>
      <w:r w:rsidRPr="00F80B02">
        <w:rPr>
          <w:rFonts w:ascii="Times New Roman" w:hAnsi="Times New Roman"/>
          <w:sz w:val="24"/>
          <w:szCs w:val="24"/>
        </w:rPr>
        <w:t>, В.В. Кручинин, Ю.В. Морозова, Д.С. Шульц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 ТУСУР, 2016. - 68 с.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F80B0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80B02">
        <w:rPr>
          <w:rFonts w:ascii="Times New Roman" w:hAnsi="Times New Roman"/>
          <w:sz w:val="24"/>
          <w:szCs w:val="24"/>
        </w:rPr>
        <w:t xml:space="preserve">.: с.61-65 [Электронный ресурс]. - URL: </w:t>
      </w:r>
      <w:hyperlink r:id="rId67" w:history="1">
        <w:r w:rsidRPr="00F80B02">
          <w:rPr>
            <w:rStyle w:val="a7"/>
            <w:rFonts w:ascii="Times New Roman" w:hAnsi="Times New Roman"/>
            <w:sz w:val="24"/>
            <w:szCs w:val="24"/>
          </w:rPr>
          <w:t>http://biblioclub.ru/index.php?page=book&amp;id=480813</w:t>
        </w:r>
      </w:hyperlink>
    </w:p>
    <w:p w:rsidR="00210860" w:rsidRPr="00F80B02" w:rsidRDefault="00210860" w:rsidP="00F80B02">
      <w:pPr>
        <w:pStyle w:val="ac"/>
        <w:numPr>
          <w:ilvl w:val="0"/>
          <w:numId w:val="30"/>
        </w:numPr>
        <w:spacing w:after="0" w:line="276" w:lineRule="auto"/>
        <w:ind w:left="0" w:firstLine="709"/>
        <w:rPr>
          <w:rFonts w:ascii="Times New Roman" w:hAnsi="Times New Roman"/>
          <w:sz w:val="24"/>
          <w:szCs w:val="24"/>
        </w:rPr>
      </w:pPr>
      <w:proofErr w:type="spellStart"/>
      <w:r w:rsidRPr="00F80B02">
        <w:rPr>
          <w:rFonts w:ascii="Times New Roman" w:hAnsi="Times New Roman"/>
          <w:sz w:val="24"/>
          <w:szCs w:val="24"/>
        </w:rPr>
        <w:t>Мандель</w:t>
      </w:r>
      <w:proofErr w:type="spellEnd"/>
      <w:r w:rsidRPr="00F80B02">
        <w:rPr>
          <w:rFonts w:ascii="Times New Roman" w:hAnsi="Times New Roman"/>
          <w:sz w:val="24"/>
          <w:szCs w:val="24"/>
        </w:rPr>
        <w:t>, Б.Р. Профессионально-ориентированное обучение: проблематика и технологии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 учебное пособие для обучающихся в магистратуре / Б.Р. </w:t>
      </w:r>
      <w:proofErr w:type="spellStart"/>
      <w:r w:rsidRPr="00F80B02">
        <w:rPr>
          <w:rFonts w:ascii="Times New Roman" w:hAnsi="Times New Roman"/>
          <w:sz w:val="24"/>
          <w:szCs w:val="24"/>
        </w:rPr>
        <w:t>Мандель</w:t>
      </w:r>
      <w:proofErr w:type="spellEnd"/>
      <w:r w:rsidRPr="00F80B02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 Берлин : Директ-Медиа, 2016. - 341 с. : ил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схем., табл. - </w:t>
      </w:r>
      <w:proofErr w:type="spellStart"/>
      <w:r w:rsidRPr="00F80B0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80B02">
        <w:rPr>
          <w:rFonts w:ascii="Times New Roman" w:hAnsi="Times New Roman"/>
          <w:sz w:val="24"/>
          <w:szCs w:val="24"/>
        </w:rPr>
        <w:t xml:space="preserve">. в кн. - ISBN 978-5-4475-7698-1 [Электронный ресурс]. - URL: </w:t>
      </w:r>
      <w:hyperlink r:id="rId68" w:history="1">
        <w:r w:rsidRPr="00F80B02">
          <w:rPr>
            <w:rStyle w:val="a7"/>
            <w:rFonts w:ascii="Times New Roman" w:hAnsi="Times New Roman"/>
            <w:sz w:val="24"/>
            <w:szCs w:val="24"/>
          </w:rPr>
          <w:t>http://biblioclub.ru/index.php?page=book&amp;id=436766</w:t>
        </w:r>
      </w:hyperlink>
    </w:p>
    <w:p w:rsidR="005E1CB9" w:rsidRPr="00F80B02" w:rsidRDefault="005E1CB9" w:rsidP="00F80B02">
      <w:pPr>
        <w:pStyle w:val="1c"/>
        <w:spacing w:line="276" w:lineRule="auto"/>
        <w:rPr>
          <w:sz w:val="24"/>
          <w:szCs w:val="24"/>
        </w:rPr>
      </w:pPr>
      <w:r w:rsidRPr="00F80B02">
        <w:rPr>
          <w:b/>
          <w:sz w:val="24"/>
          <w:szCs w:val="24"/>
        </w:rPr>
        <w:t>7.2</w:t>
      </w:r>
      <w:r w:rsidRPr="00F80B02">
        <w:rPr>
          <w:sz w:val="24"/>
          <w:szCs w:val="24"/>
        </w:rPr>
        <w:t xml:space="preserve">  </w:t>
      </w:r>
      <w:r w:rsidRPr="00F80B02">
        <w:rPr>
          <w:b/>
          <w:sz w:val="24"/>
          <w:szCs w:val="24"/>
        </w:rPr>
        <w:t>Дополнительная литература</w:t>
      </w:r>
    </w:p>
    <w:p w:rsidR="00210860" w:rsidRPr="00F80B02" w:rsidRDefault="00210860" w:rsidP="00F80B02">
      <w:pPr>
        <w:pStyle w:val="ac"/>
        <w:numPr>
          <w:ilvl w:val="0"/>
          <w:numId w:val="29"/>
        </w:numPr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80B02">
        <w:rPr>
          <w:rFonts w:ascii="Times New Roman" w:hAnsi="Times New Roman"/>
          <w:sz w:val="24"/>
          <w:szCs w:val="24"/>
        </w:rPr>
        <w:t>Самойленко, А.П. Информационные технологии статистической обработки данных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 учебное пособие / А.П. Самойленко, О.А. Усенко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- Ростов-на-Дону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 Таганрог : Издательство Южного федерального университета, 2017. - 127 с.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F80B0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80B02">
        <w:rPr>
          <w:rFonts w:ascii="Times New Roman" w:hAnsi="Times New Roman"/>
          <w:sz w:val="24"/>
          <w:szCs w:val="24"/>
        </w:rPr>
        <w:t xml:space="preserve">. в кн. - ISBN 978-5-9275-2521-8 ; То же [Электронный ресурс]. - URL: </w:t>
      </w:r>
      <w:hyperlink r:id="rId69" w:history="1">
        <w:r w:rsidRPr="00F80B02">
          <w:rPr>
            <w:rStyle w:val="a7"/>
            <w:rFonts w:ascii="Times New Roman" w:hAnsi="Times New Roman"/>
            <w:sz w:val="24"/>
            <w:szCs w:val="24"/>
          </w:rPr>
          <w:t>http://biblioclub.ru/index.php?page=book&amp;id=500042</w:t>
        </w:r>
      </w:hyperlink>
    </w:p>
    <w:p w:rsidR="00210860" w:rsidRPr="00F80B02" w:rsidRDefault="00210860" w:rsidP="00F80B02">
      <w:pPr>
        <w:pStyle w:val="ac"/>
        <w:numPr>
          <w:ilvl w:val="0"/>
          <w:numId w:val="29"/>
        </w:numPr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80B02">
        <w:rPr>
          <w:rFonts w:ascii="Times New Roman" w:hAnsi="Times New Roman"/>
          <w:sz w:val="24"/>
          <w:szCs w:val="24"/>
        </w:rPr>
        <w:t>Новикова, Е.Н. Компьютерная обработка результатов измерений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 учебное пособие / Е.Н. Новикова, О.Л. </w:t>
      </w:r>
      <w:proofErr w:type="spellStart"/>
      <w:r w:rsidRPr="00F80B02">
        <w:rPr>
          <w:rFonts w:ascii="Times New Roman" w:hAnsi="Times New Roman"/>
          <w:sz w:val="24"/>
          <w:szCs w:val="24"/>
        </w:rPr>
        <w:t>Серветник</w:t>
      </w:r>
      <w:proofErr w:type="spellEnd"/>
      <w:r w:rsidRPr="00F80B02">
        <w:rPr>
          <w:rFonts w:ascii="Times New Roman" w:hAnsi="Times New Roman"/>
          <w:sz w:val="24"/>
          <w:szCs w:val="24"/>
        </w:rPr>
        <w:t xml:space="preserve">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 СКФУ, 2017. - 182 с. : ил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. ; </w:t>
      </w:r>
      <w:proofErr w:type="gramEnd"/>
      <w:r w:rsidRPr="00F80B02">
        <w:rPr>
          <w:rFonts w:ascii="Times New Roman" w:hAnsi="Times New Roman"/>
          <w:sz w:val="24"/>
          <w:szCs w:val="24"/>
        </w:rPr>
        <w:t>То же [Электронный ресурс]. - URL: http://biblioclub.ru/index.php?page=book&amp;id=483751</w:t>
      </w:r>
    </w:p>
    <w:p w:rsidR="00210860" w:rsidRPr="00F80B02" w:rsidRDefault="00210860" w:rsidP="00F80B02">
      <w:pPr>
        <w:pStyle w:val="ac"/>
        <w:numPr>
          <w:ilvl w:val="0"/>
          <w:numId w:val="29"/>
        </w:numPr>
        <w:spacing w:after="0" w:line="276" w:lineRule="auto"/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F80B02">
        <w:rPr>
          <w:rFonts w:ascii="Times New Roman" w:hAnsi="Times New Roman"/>
          <w:sz w:val="24"/>
          <w:szCs w:val="24"/>
        </w:rPr>
        <w:t>Комлева, Н.В. Структуры и алгоритмы компьютерной обработки данных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 учебное пособие / Н.В. Комлева ; Международный консорциум «Электронный университет», Московский государственный университет экономики, статистики и информатики, Евразийский открытый институт. - Москва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 Московский государственный университет экономики, статистики и информатики, 2004. - 140 с. : ил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F80B02">
        <w:rPr>
          <w:rFonts w:ascii="Times New Roman" w:hAnsi="Times New Roman"/>
          <w:sz w:val="24"/>
          <w:szCs w:val="24"/>
        </w:rPr>
        <w:t>табл., схем. - ISBN 5-7764-0400-2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70" w:history="1">
        <w:r w:rsidR="00F80B02" w:rsidRPr="00F80B02">
          <w:rPr>
            <w:rStyle w:val="a7"/>
            <w:rFonts w:ascii="Times New Roman" w:hAnsi="Times New Roman"/>
            <w:sz w:val="24"/>
            <w:szCs w:val="24"/>
          </w:rPr>
          <w:t>http://biblioclub.ru/index.php?page=book&amp;id=93226</w:t>
        </w:r>
      </w:hyperlink>
    </w:p>
    <w:p w:rsidR="00F80B02" w:rsidRPr="00F80B02" w:rsidRDefault="00F80B02" w:rsidP="00F80B02">
      <w:pPr>
        <w:pStyle w:val="ac"/>
        <w:numPr>
          <w:ilvl w:val="0"/>
          <w:numId w:val="29"/>
        </w:numPr>
        <w:spacing w:after="0" w:line="276" w:lineRule="auto"/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F80B02">
        <w:rPr>
          <w:rFonts w:ascii="Times New Roman" w:hAnsi="Times New Roman"/>
          <w:sz w:val="24"/>
          <w:szCs w:val="24"/>
        </w:rPr>
        <w:t>Методика обучения и воспитания безопасности жизнедеятельности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 учебное пособие / сост. Ю.А. </w:t>
      </w:r>
      <w:proofErr w:type="spellStart"/>
      <w:r w:rsidRPr="00F80B02">
        <w:rPr>
          <w:rFonts w:ascii="Times New Roman" w:hAnsi="Times New Roman"/>
          <w:sz w:val="24"/>
          <w:szCs w:val="24"/>
        </w:rPr>
        <w:t>Маренчук</w:t>
      </w:r>
      <w:proofErr w:type="spellEnd"/>
      <w:r w:rsidRPr="00F80B02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 СКФУ, 2016. - 323 с.</w:t>
      </w:r>
      <w:proofErr w:type="gramStart"/>
      <w:r w:rsidRPr="00F80B0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0B02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F80B0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80B02">
        <w:rPr>
          <w:rFonts w:ascii="Times New Roman" w:hAnsi="Times New Roman"/>
          <w:sz w:val="24"/>
          <w:szCs w:val="24"/>
        </w:rPr>
        <w:t xml:space="preserve">. в кн. ; То же [Электронный ресурс]. - URL: </w:t>
      </w:r>
      <w:hyperlink r:id="rId71" w:history="1">
        <w:r w:rsidRPr="00F80B02">
          <w:rPr>
            <w:rStyle w:val="a7"/>
            <w:rFonts w:ascii="Times New Roman" w:hAnsi="Times New Roman"/>
            <w:sz w:val="24"/>
            <w:szCs w:val="24"/>
          </w:rPr>
          <w:t>http://biblioclub.ru/index.php?page=book&amp;id=459097</w:t>
        </w:r>
      </w:hyperlink>
    </w:p>
    <w:p w:rsidR="00F80B02" w:rsidRDefault="00F80B02" w:rsidP="00F80B02">
      <w:pPr>
        <w:spacing w:line="276" w:lineRule="auto"/>
        <w:ind w:firstLine="709"/>
        <w:jc w:val="both"/>
        <w:rPr>
          <w:b/>
          <w:spacing w:val="-4"/>
        </w:rPr>
      </w:pPr>
    </w:p>
    <w:p w:rsidR="005E1CB9" w:rsidRPr="00F80B02" w:rsidRDefault="00210860" w:rsidP="00F80B02">
      <w:pPr>
        <w:spacing w:line="276" w:lineRule="auto"/>
        <w:ind w:firstLine="709"/>
        <w:jc w:val="both"/>
        <w:rPr>
          <w:b/>
          <w:spacing w:val="-4"/>
        </w:rPr>
      </w:pPr>
      <w:r w:rsidRPr="00F80B02">
        <w:rPr>
          <w:b/>
          <w:spacing w:val="-4"/>
        </w:rPr>
        <w:t xml:space="preserve">8. </w:t>
      </w:r>
      <w:r w:rsidR="005E1CB9" w:rsidRPr="00F80B02">
        <w:rPr>
          <w:b/>
          <w:spacing w:val="-4"/>
        </w:rPr>
        <w:t xml:space="preserve">Фонд оценочных средств представлен в Приложении </w:t>
      </w:r>
      <w:r w:rsidR="00F80B02">
        <w:rPr>
          <w:b/>
          <w:spacing w:val="-4"/>
        </w:rPr>
        <w:t>1</w:t>
      </w:r>
      <w:r w:rsidR="005E1CB9" w:rsidRPr="00F80B02">
        <w:rPr>
          <w:b/>
          <w:spacing w:val="-4"/>
        </w:rPr>
        <w:t>.</w:t>
      </w:r>
    </w:p>
    <w:p w:rsidR="005E1CB9" w:rsidRPr="004C0CBC" w:rsidRDefault="005E1CB9" w:rsidP="005E1CB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E1CB9" w:rsidRPr="004C0CBC" w:rsidRDefault="005E1CB9" w:rsidP="005E1CB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F80B02" w:rsidRPr="00F6388C" w:rsidRDefault="00F80B02" w:rsidP="00F80B02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F80B02" w:rsidRPr="00F6388C" w:rsidRDefault="00F80B02" w:rsidP="00F80B02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80B02" w:rsidRPr="00F6388C" w:rsidRDefault="00F80B02" w:rsidP="00F80B02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80B02" w:rsidRPr="00F6388C" w:rsidRDefault="00F80B02" w:rsidP="00F80B02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F17391" w:rsidRPr="007450E6" w:rsidRDefault="00F17391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16" w:name="_Toc5787155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5.</w:t>
      </w:r>
      <w:r w:rsidR="004B56E4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8</w:t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. ПРОГРАММА ДИСЦИПЛИНЫ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«</w:t>
      </w:r>
      <w:r w:rsidR="004B56E4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Физика вокруг нас</w:t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»</w:t>
      </w:r>
      <w:bookmarkEnd w:id="16"/>
    </w:p>
    <w:p w:rsidR="002B3C06" w:rsidRPr="007B1D3E" w:rsidRDefault="002B3C06" w:rsidP="002B3C06">
      <w:pPr>
        <w:tabs>
          <w:tab w:val="left" w:pos="720"/>
        </w:tabs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1. Пояснительная записка</w:t>
      </w:r>
    </w:p>
    <w:p w:rsidR="002B3C06" w:rsidRPr="007B1D3E" w:rsidRDefault="002B3C06" w:rsidP="002B3C06">
      <w:pPr>
        <w:jc w:val="both"/>
      </w:pPr>
      <w:r w:rsidRPr="007B1D3E">
        <w:t>Данный курс расширяет курс по методике обучения физике.</w:t>
      </w:r>
    </w:p>
    <w:p w:rsidR="002B3C06" w:rsidRPr="007B1D3E" w:rsidRDefault="002B3C06" w:rsidP="002B3C0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2. Место в структуре модуля</w:t>
      </w:r>
    </w:p>
    <w:p w:rsidR="002B3C06" w:rsidRPr="007B1D3E" w:rsidRDefault="002B3C06" w:rsidP="002B3C06">
      <w:r w:rsidRPr="007B1D3E">
        <w:t>Дисциплина «</w:t>
      </w:r>
      <w:r w:rsidR="004B56E4">
        <w:t>Физика вокруг нас</w:t>
      </w:r>
      <w:r w:rsidRPr="007B1D3E">
        <w:t>» относится к дисциплинам по выбору модуля «</w:t>
      </w:r>
      <w:r w:rsidR="004B56E4">
        <w:t>Подготовка физика-ученого</w:t>
      </w:r>
      <w:r w:rsidRPr="007B1D3E"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4B56E4">
        <w:t>Физика вокруг нас</w:t>
      </w:r>
      <w:r w:rsidRPr="007B1D3E">
        <w:t>» является необходимой основой для последующего изучения дисциплин, прохождения практики и итоговой аттестации.</w:t>
      </w:r>
    </w:p>
    <w:p w:rsidR="002B3C06" w:rsidRPr="007B1D3E" w:rsidRDefault="002B3C06" w:rsidP="002B3C0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3. Цели и задачи</w:t>
      </w:r>
    </w:p>
    <w:p w:rsidR="002B3C06" w:rsidRPr="007B1D3E" w:rsidRDefault="002B3C06" w:rsidP="002B3C06">
      <w:pPr>
        <w:jc w:val="both"/>
      </w:pPr>
      <w:r w:rsidRPr="007B1D3E">
        <w:t>Теоретико-методическая подготовка студентов в объеме, необходимом для прохождения педагогической практики и организации учебно-воспитательного процесса по физике в школе.</w:t>
      </w:r>
    </w:p>
    <w:p w:rsidR="002B3C06" w:rsidRPr="007B1D3E" w:rsidRDefault="002B3C06" w:rsidP="002B3C06">
      <w:pPr>
        <w:jc w:val="both"/>
        <w:rPr>
          <w:i/>
        </w:rPr>
      </w:pPr>
      <w:r w:rsidRPr="007B1D3E">
        <w:rPr>
          <w:i/>
        </w:rPr>
        <w:t xml:space="preserve">Задачи дисциплины: </w:t>
      </w:r>
    </w:p>
    <w:p w:rsidR="002B3C06" w:rsidRPr="007B1D3E" w:rsidRDefault="002B3C06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изучение студентами методики обучения учащихся решению школьных физических задач;</w:t>
      </w:r>
    </w:p>
    <w:p w:rsidR="002B3C06" w:rsidRPr="007B1D3E" w:rsidRDefault="002B3C06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определение целей решения системы задач по теме и каждой задачи в отдельности;</w:t>
      </w:r>
    </w:p>
    <w:p w:rsidR="002B3C06" w:rsidRPr="007B1D3E" w:rsidRDefault="002B3C06" w:rsidP="004729AE">
      <w:pPr>
        <w:numPr>
          <w:ilvl w:val="0"/>
          <w:numId w:val="13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2B3C06" w:rsidRPr="007B1D3E" w:rsidRDefault="002B3C06" w:rsidP="002B3C0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2B3C06" w:rsidRPr="007B1D3E" w:rsidTr="002B3C06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both"/>
            </w:pPr>
            <w:r w:rsidRPr="007B1D3E"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both"/>
            </w:pPr>
            <w:r w:rsidRPr="007B1D3E"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both"/>
            </w:pPr>
            <w:r w:rsidRPr="007B1D3E"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both"/>
            </w:pPr>
            <w:r w:rsidRPr="007B1D3E">
              <w:t>Средства оценивания ОР</w:t>
            </w:r>
          </w:p>
        </w:tc>
      </w:tr>
      <w:tr w:rsidR="00F80B02" w:rsidRPr="007B1D3E" w:rsidTr="003652FA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0B02" w:rsidRPr="007B1D3E" w:rsidRDefault="00F80B02" w:rsidP="00F80B02">
            <w:pPr>
              <w:jc w:val="both"/>
              <w:rPr>
                <w:i/>
              </w:rPr>
            </w:pPr>
            <w:r w:rsidRPr="007B1D3E"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0B02" w:rsidRPr="007A5570" w:rsidRDefault="00F80B02" w:rsidP="00F80B02">
            <w:pPr>
              <w:tabs>
                <w:tab w:val="left" w:pos="318"/>
              </w:tabs>
            </w:pPr>
            <w:r w:rsidRPr="007A5570">
              <w:t xml:space="preserve"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</w:t>
            </w:r>
            <w:r w:rsidRPr="007A5570">
              <w:lastRenderedPageBreak/>
              <w:t>физике и математике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0B02" w:rsidRPr="007B1D3E" w:rsidRDefault="00F80B02" w:rsidP="00F80B02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ОР.1-8-1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0B02" w:rsidRPr="007B1D3E" w:rsidRDefault="00F80B02" w:rsidP="00F80B02">
            <w:pPr>
              <w:autoSpaceDE w:val="0"/>
              <w:autoSpaceDN w:val="0"/>
              <w:adjustRightInd w:val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 xml:space="preserve"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</w:t>
            </w:r>
            <w:r w:rsidRPr="007B1D3E">
              <w:rPr>
                <w:color w:val="000000"/>
                <w:spacing w:val="-5"/>
              </w:rPr>
              <w:lastRenderedPageBreak/>
              <w:t>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0B02" w:rsidRPr="007B1D3E" w:rsidRDefault="00F80B02" w:rsidP="00F80B02">
            <w:pPr>
              <w:autoSpaceDE w:val="0"/>
              <w:autoSpaceDN w:val="0"/>
              <w:adjustRightInd w:val="0"/>
              <w:jc w:val="both"/>
            </w:pPr>
            <w:r w:rsidRPr="00210860">
              <w:lastRenderedPageBreak/>
              <w:t>ОК-3; ПК-2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0B02" w:rsidRPr="007B1D3E" w:rsidRDefault="00F80B02" w:rsidP="00F80B02">
            <w:pPr>
              <w:jc w:val="both"/>
            </w:pPr>
            <w:r w:rsidRPr="007B1D3E">
              <w:t>Тест в ЭОС</w:t>
            </w:r>
          </w:p>
          <w:p w:rsidR="00F80B02" w:rsidRPr="007B1D3E" w:rsidRDefault="00F80B02" w:rsidP="00F80B02">
            <w:pPr>
              <w:jc w:val="both"/>
            </w:pPr>
            <w:r w:rsidRPr="007B1D3E">
              <w:t>Критерии оценки выполнения практических работ</w:t>
            </w:r>
          </w:p>
        </w:tc>
      </w:tr>
    </w:tbl>
    <w:p w:rsidR="002B3C06" w:rsidRPr="007B1D3E" w:rsidRDefault="002B3C06" w:rsidP="002B3C06">
      <w:pPr>
        <w:autoSpaceDE w:val="0"/>
        <w:autoSpaceDN w:val="0"/>
        <w:adjustRightInd w:val="0"/>
        <w:jc w:val="both"/>
        <w:rPr>
          <w:b/>
          <w:bCs/>
        </w:rPr>
      </w:pPr>
    </w:p>
    <w:p w:rsidR="002B3C06" w:rsidRPr="007B1D3E" w:rsidRDefault="002B3C06" w:rsidP="002B3C0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5. Содержание дисциплины</w:t>
      </w:r>
    </w:p>
    <w:p w:rsidR="002B3C06" w:rsidRPr="007B1D3E" w:rsidRDefault="002B3C06" w:rsidP="002B3C06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2B3C06" w:rsidRPr="007B1D3E" w:rsidTr="002B3C06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Всего часов по дисциплине</w:t>
            </w:r>
          </w:p>
        </w:tc>
      </w:tr>
      <w:tr w:rsidR="002B3C06" w:rsidRPr="007B1D3E" w:rsidTr="002B3C06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3C06" w:rsidRPr="007B1D3E" w:rsidRDefault="002B3C06" w:rsidP="002B3C06">
            <w:pPr>
              <w:tabs>
                <w:tab w:val="left" w:pos="814"/>
              </w:tabs>
              <w:jc w:val="center"/>
            </w:pPr>
            <w:r w:rsidRPr="007B1D3E">
              <w:t xml:space="preserve">Контактная СР (в т.ч. </w:t>
            </w:r>
          </w:p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</w:p>
        </w:tc>
      </w:tr>
      <w:tr w:rsidR="002B3C06" w:rsidRPr="007B1D3E" w:rsidTr="002B3C06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</w:pPr>
          </w:p>
        </w:tc>
      </w:tr>
      <w:tr w:rsidR="002B3C06" w:rsidRPr="007B1D3E" w:rsidTr="002B3C0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56E4" w:rsidRPr="00EB08FA" w:rsidRDefault="002B3C06" w:rsidP="004B56E4">
            <w:pPr>
              <w:rPr>
                <w:b/>
              </w:rPr>
            </w:pPr>
            <w:r w:rsidRPr="007B1D3E">
              <w:rPr>
                <w:b/>
              </w:rPr>
              <w:t xml:space="preserve">Раздел 1. </w:t>
            </w:r>
            <w:r w:rsidR="004B56E4" w:rsidRPr="00EB08FA">
              <w:rPr>
                <w:b/>
              </w:rPr>
              <w:t>Механические</w:t>
            </w:r>
          </w:p>
          <w:p w:rsidR="002B3C06" w:rsidRPr="007B1D3E" w:rsidRDefault="004B56E4" w:rsidP="004B56E4">
            <w:pPr>
              <w:rPr>
                <w:b/>
              </w:rPr>
            </w:pPr>
            <w:r w:rsidRPr="00EB08FA">
              <w:rPr>
                <w:b/>
              </w:rPr>
              <w:t>явления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</w:p>
        </w:tc>
      </w:tr>
      <w:tr w:rsidR="002B3C06" w:rsidRPr="007B1D3E" w:rsidTr="002B3C0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3C06" w:rsidRPr="007B1D3E" w:rsidRDefault="002B3C06" w:rsidP="002B3C06">
            <w:r w:rsidRPr="007B1D3E">
              <w:t xml:space="preserve">1.1. </w:t>
            </w:r>
            <w:r w:rsidR="004B56E4" w:rsidRPr="00EB08FA">
              <w:t>Механические явления в окружающем нас мире.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3C06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3C06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B5415" w:rsidRPr="007B1D3E" w:rsidTr="002B3C0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2B3C06">
            <w:r w:rsidRPr="007B1D3E">
              <w:t xml:space="preserve">1.2. </w:t>
            </w:r>
            <w:r w:rsidRPr="00EB08FA">
              <w:t>Исследовательская работа «Виды транспорта и применение их различных видов в нашем регионе».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B5415" w:rsidRPr="007B1D3E" w:rsidTr="002B3C0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2B3C06">
            <w:r w:rsidRPr="007B1D3E">
              <w:t xml:space="preserve">1.3. </w:t>
            </w:r>
            <w:r w:rsidRPr="00EB08FA">
              <w:t>Сообщающиеся сосуды в окружающем мире и их применение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B5415" w:rsidRPr="007B1D3E" w:rsidTr="002B3C0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2B3C06">
            <w:r w:rsidRPr="007B1D3E">
              <w:t xml:space="preserve">1.4. </w:t>
            </w:r>
            <w:r w:rsidRPr="00EB08FA">
              <w:t>Энергия топлива. Теплоэнергетика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B5415" w:rsidRPr="007B1D3E" w:rsidTr="002B3C0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2B3C06">
            <w:r w:rsidRPr="007B1D3E">
              <w:t xml:space="preserve">1.5 </w:t>
            </w:r>
            <w:r w:rsidRPr="00EB08FA">
              <w:t>Тепловое загрязнение атмосферы города градообразующими предприятиями.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B3C06" w:rsidRPr="007B1D3E" w:rsidTr="002B3C0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3C06" w:rsidRPr="007B1D3E" w:rsidRDefault="002B3C06" w:rsidP="00BC01BC">
            <w:pPr>
              <w:rPr>
                <w:b/>
              </w:rPr>
            </w:pPr>
            <w:r w:rsidRPr="007B1D3E">
              <w:rPr>
                <w:b/>
              </w:rPr>
              <w:t xml:space="preserve">Раздел 2. </w:t>
            </w:r>
            <w:r w:rsidR="00BC01BC" w:rsidRPr="00EB08FA">
              <w:rPr>
                <w:b/>
              </w:rPr>
              <w:t>Оптические</w:t>
            </w:r>
            <w:r w:rsidR="00BC01BC">
              <w:rPr>
                <w:b/>
              </w:rPr>
              <w:t xml:space="preserve"> </w:t>
            </w:r>
            <w:r w:rsidR="00BC01BC" w:rsidRPr="00EB08FA">
              <w:rPr>
                <w:b/>
              </w:rPr>
              <w:t>явления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</w:p>
        </w:tc>
      </w:tr>
      <w:tr w:rsidR="003B5415" w:rsidRPr="007B1D3E" w:rsidTr="002B3C0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2B3C06">
            <w:r w:rsidRPr="007B1D3E">
              <w:t xml:space="preserve">2.1. </w:t>
            </w:r>
            <w:r w:rsidRPr="00EB08FA">
              <w:t>Магнитное поле Земли и характер его изменений. Исследовательская работа «Характер влияния магнитного поля Земли на человека».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B5415" w:rsidRPr="007B1D3E" w:rsidTr="002B3C0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2B3C06">
            <w:r w:rsidRPr="007B1D3E">
              <w:t xml:space="preserve">2.2. </w:t>
            </w:r>
            <w:r w:rsidRPr="00EB08FA">
              <w:t>Фотометрия. Световой поток. Законы освещенности.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B5415" w:rsidRPr="007B1D3E" w:rsidTr="002B3C0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2B3C06">
            <w:r w:rsidRPr="007B1D3E">
              <w:t xml:space="preserve">2.3. </w:t>
            </w:r>
            <w:r w:rsidRPr="00EB08FA">
              <w:t>Искусственное освещение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B5415" w:rsidRPr="007B1D3E" w:rsidTr="002B3C0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2B3C06">
            <w:r w:rsidRPr="007B1D3E">
              <w:t xml:space="preserve">2.4 </w:t>
            </w:r>
            <w:r w:rsidRPr="00EB08FA">
              <w:t xml:space="preserve">Зрительные иллюзии. Биологическая оптика. (Живые зеркала, глаз-термометр, растения - </w:t>
            </w:r>
            <w:proofErr w:type="spellStart"/>
            <w:r w:rsidRPr="00EB08FA">
              <w:t>световоды</w:t>
            </w:r>
            <w:proofErr w:type="spellEnd"/>
            <w:r w:rsidRPr="00EB08FA">
              <w:t>). Исследовательская работа «Характер изменения поведения растений при изменении уровня освещённости»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B3C06" w:rsidRPr="007B1D3E" w:rsidTr="002B3C0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</w:pPr>
            <w:r w:rsidRPr="007B1D3E"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3C06" w:rsidRPr="007B1D3E" w:rsidRDefault="003B5415" w:rsidP="002B3C06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3C06" w:rsidRPr="007B1D3E" w:rsidRDefault="002B3C06" w:rsidP="002B3C06">
            <w:pPr>
              <w:autoSpaceDE w:val="0"/>
              <w:autoSpaceDN w:val="0"/>
              <w:adjustRightInd w:val="0"/>
              <w:jc w:val="center"/>
            </w:pPr>
            <w:r w:rsidRPr="007B1D3E">
              <w:t>54</w:t>
            </w:r>
          </w:p>
        </w:tc>
      </w:tr>
    </w:tbl>
    <w:p w:rsidR="002B3C06" w:rsidRPr="007B1D3E" w:rsidRDefault="002B3C06" w:rsidP="002B3C06">
      <w:pPr>
        <w:ind w:left="720"/>
        <w:jc w:val="center"/>
        <w:rPr>
          <w:b/>
        </w:rPr>
      </w:pPr>
    </w:p>
    <w:p w:rsidR="002B3C06" w:rsidRPr="007B1D3E" w:rsidRDefault="002B3C06" w:rsidP="002B3C06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5.2. Методы обучения</w:t>
      </w:r>
    </w:p>
    <w:p w:rsidR="002B3C06" w:rsidRPr="007B1D3E" w:rsidRDefault="002B3C06" w:rsidP="002B3C06">
      <w:pPr>
        <w:tabs>
          <w:tab w:val="left" w:pos="160"/>
          <w:tab w:val="left" w:pos="415"/>
        </w:tabs>
      </w:pPr>
      <w:r w:rsidRPr="007B1D3E">
        <w:rPr>
          <w:b/>
        </w:rPr>
        <w:t xml:space="preserve">Методы обучения: </w:t>
      </w:r>
      <w:r w:rsidRPr="007B1D3E">
        <w:t>метод проблемного обучения, Частично-поисковый метод</w:t>
      </w:r>
    </w:p>
    <w:p w:rsidR="002B3C06" w:rsidRPr="007B1D3E" w:rsidRDefault="002B3C06" w:rsidP="002B3C06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2B3C06" w:rsidRPr="007B1D3E" w:rsidRDefault="002B3C06" w:rsidP="002B3C06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2B3C06" w:rsidRDefault="00096528" w:rsidP="00096528">
      <w:pPr>
        <w:autoSpaceDE w:val="0"/>
        <w:autoSpaceDN w:val="0"/>
        <w:adjustRightInd w:val="0"/>
        <w:jc w:val="both"/>
        <w:rPr>
          <w:b/>
          <w:bCs/>
        </w:rPr>
      </w:pPr>
      <w:r w:rsidRPr="00096528">
        <w:rPr>
          <w:b/>
          <w:bCs/>
        </w:rPr>
        <w:t>6.</w:t>
      </w:r>
      <w:r>
        <w:rPr>
          <w:b/>
          <w:bCs/>
        </w:rPr>
        <w:t xml:space="preserve"> Рейтинг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716"/>
        <w:gridCol w:w="103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96528" w:rsidRPr="008A6E6B" w:rsidTr="00307736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№ п/</w:t>
            </w: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п</w:t>
            </w:r>
          </w:p>
        </w:tc>
        <w:tc>
          <w:tcPr>
            <w:tcW w:w="18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 xml:space="preserve">Виды учебной деятельности </w:t>
            </w: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Балл за конкретное </w:t>
            </w:r>
            <w:r w:rsidRPr="008A6E6B">
              <w:rPr>
                <w:color w:val="auto"/>
                <w:kern w:val="0"/>
                <w:sz w:val="20"/>
                <w:szCs w:val="20"/>
              </w:rPr>
              <w:lastRenderedPageBreak/>
              <w:t>задание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(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8A6E6B">
              <w:rPr>
                <w:color w:val="auto"/>
                <w:kern w:val="0"/>
                <w:sz w:val="20"/>
                <w:szCs w:val="20"/>
              </w:rPr>
              <w:t>-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8A6E6B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Число задани</w:t>
            </w: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Баллы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096528" w:rsidRPr="008A6E6B" w:rsidTr="00307736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8A6E6B">
            <w:pPr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="008A6E6B" w:rsidRPr="008A6E6B">
              <w:rPr>
                <w:b/>
                <w:sz w:val="20"/>
                <w:szCs w:val="20"/>
              </w:rPr>
              <w:t>Механические явления</w:t>
            </w:r>
          </w:p>
        </w:tc>
      </w:tr>
      <w:tr w:rsidR="00F80B02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7B1D3E" w:rsidRDefault="00F80B02" w:rsidP="00F80B02">
            <w:pPr>
              <w:autoSpaceDE w:val="0"/>
              <w:autoSpaceDN w:val="0"/>
              <w:adjustRightInd w:val="0"/>
              <w:jc w:val="both"/>
            </w:pPr>
            <w:r>
              <w:t>ОР.1-8-1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ED6261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ED6261">
              <w:rPr>
                <w:color w:val="auto"/>
                <w:kern w:val="0"/>
                <w:sz w:val="20"/>
                <w:szCs w:val="20"/>
              </w:rPr>
              <w:t>1,3</w:t>
            </w:r>
            <w:r w:rsidR="00ED6261" w:rsidRPr="00ED6261">
              <w:rPr>
                <w:color w:val="auto"/>
                <w:kern w:val="0"/>
                <w:sz w:val="20"/>
                <w:szCs w:val="20"/>
              </w:rPr>
              <w:t>-</w:t>
            </w:r>
            <w:r w:rsidRPr="00ED6261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12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ED6261" w:rsidRDefault="00ED6261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ED6261">
              <w:rPr>
                <w:color w:val="auto"/>
                <w:kern w:val="0"/>
                <w:sz w:val="20"/>
                <w:szCs w:val="20"/>
              </w:rPr>
              <w:t>0,3-</w:t>
            </w:r>
            <w:r w:rsidR="00096528" w:rsidRPr="00ED6261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4729AE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729AE" w:rsidRPr="008A6E6B" w:rsidRDefault="004729AE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ED6261" w:rsidRDefault="00ED6261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ED6261">
              <w:rPr>
                <w:color w:val="auto"/>
                <w:kern w:val="0"/>
                <w:sz w:val="20"/>
                <w:szCs w:val="20"/>
              </w:rPr>
              <w:t>1,5-</w:t>
            </w:r>
            <w:r w:rsidR="004729AE" w:rsidRPr="00ED6261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>Раздел 2</w:t>
            </w:r>
            <w:r w:rsidR="00096528"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. </w:t>
            </w:r>
            <w:r w:rsidR="008A6E6B" w:rsidRPr="008A6E6B">
              <w:rPr>
                <w:b/>
                <w:sz w:val="20"/>
                <w:szCs w:val="20"/>
              </w:rPr>
              <w:t>Оптические явления</w:t>
            </w:r>
          </w:p>
        </w:tc>
      </w:tr>
      <w:tr w:rsidR="00F80B02" w:rsidRPr="008A6E6B" w:rsidTr="004729A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7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80B02" w:rsidRPr="007B1D3E" w:rsidRDefault="00F80B02" w:rsidP="00F80B02">
            <w:pPr>
              <w:autoSpaceDE w:val="0"/>
              <w:autoSpaceDN w:val="0"/>
              <w:adjustRightInd w:val="0"/>
              <w:jc w:val="both"/>
            </w:pPr>
            <w:r>
              <w:t>ОР.1-8-1</w:t>
            </w:r>
          </w:p>
        </w:tc>
        <w:tc>
          <w:tcPr>
            <w:tcW w:w="17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ED6261" w:rsidRDefault="00ED6261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ED6261">
              <w:rPr>
                <w:color w:val="auto"/>
                <w:kern w:val="0"/>
                <w:sz w:val="20"/>
                <w:szCs w:val="20"/>
              </w:rPr>
              <w:t>1,4-</w:t>
            </w:r>
            <w:r w:rsidR="00F80B02" w:rsidRPr="00ED6261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80B02" w:rsidRPr="008A6E6B" w:rsidRDefault="00F80B02" w:rsidP="00F80B02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4729AE" w:rsidRPr="008A6E6B" w:rsidTr="004729A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7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7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729AE" w:rsidRPr="00ED6261" w:rsidRDefault="00ED6261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ED6261">
              <w:rPr>
                <w:color w:val="auto"/>
                <w:kern w:val="0"/>
                <w:sz w:val="20"/>
                <w:szCs w:val="20"/>
              </w:rPr>
              <w:t>1,3-</w:t>
            </w:r>
            <w:r w:rsidR="004729AE" w:rsidRPr="00ED6261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729AE" w:rsidRPr="008A6E6B" w:rsidRDefault="004729AE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9AE" w:rsidRPr="008A6E6B" w:rsidRDefault="004729AE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9AE" w:rsidRPr="008A6E6B" w:rsidRDefault="004729AE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</w:tr>
      <w:tr w:rsidR="00096528" w:rsidRPr="008A6E6B" w:rsidTr="004729A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7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7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</w:t>
            </w:r>
            <w:r w:rsidR="00307736" w:rsidRPr="008A6E6B">
              <w:rPr>
                <w:color w:val="auto"/>
                <w:kern w:val="0"/>
                <w:sz w:val="20"/>
                <w:szCs w:val="20"/>
              </w:rPr>
              <w:t>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ED6261" w:rsidRDefault="00ED6261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ED6261">
              <w:rPr>
                <w:color w:val="auto"/>
                <w:kern w:val="0"/>
                <w:sz w:val="20"/>
                <w:szCs w:val="20"/>
              </w:rPr>
              <w:t>0,3-</w:t>
            </w:r>
            <w:r w:rsidR="00096528" w:rsidRPr="00ED6261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4729AE" w:rsidRPr="008A6E6B" w:rsidTr="004729A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7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ED6261" w:rsidRDefault="00ED6261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ED6261">
              <w:rPr>
                <w:color w:val="auto"/>
                <w:kern w:val="0"/>
                <w:sz w:val="20"/>
                <w:szCs w:val="20"/>
              </w:rPr>
              <w:t>1,1-</w:t>
            </w:r>
            <w:r w:rsidR="004729AE" w:rsidRPr="00ED6261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729AE" w:rsidRPr="008A6E6B" w:rsidRDefault="004729AE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14</w:t>
            </w:r>
          </w:p>
        </w:tc>
      </w:tr>
      <w:tr w:rsidR="00096528" w:rsidRPr="008A6E6B" w:rsidTr="004729A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7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ED6261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30</w:t>
            </w:r>
          </w:p>
        </w:tc>
      </w:tr>
      <w:tr w:rsidR="00096528" w:rsidRPr="008A6E6B" w:rsidTr="004729A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32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100</w:t>
            </w:r>
          </w:p>
        </w:tc>
      </w:tr>
    </w:tbl>
    <w:p w:rsidR="00096528" w:rsidRPr="00096528" w:rsidRDefault="00096528" w:rsidP="00096528">
      <w:pPr>
        <w:suppressAutoHyphens w:val="0"/>
        <w:rPr>
          <w:color w:val="auto"/>
          <w:kern w:val="0"/>
        </w:rPr>
      </w:pPr>
    </w:p>
    <w:p w:rsidR="00096528" w:rsidRPr="00096528" w:rsidRDefault="00096528" w:rsidP="00096528">
      <w:pPr>
        <w:autoSpaceDE w:val="0"/>
        <w:autoSpaceDN w:val="0"/>
        <w:adjustRightInd w:val="0"/>
        <w:jc w:val="both"/>
        <w:rPr>
          <w:b/>
          <w:bCs/>
        </w:rPr>
      </w:pPr>
    </w:p>
    <w:p w:rsidR="002B3C06" w:rsidRPr="007B1D3E" w:rsidRDefault="002B3C06" w:rsidP="002B3C06">
      <w:pPr>
        <w:jc w:val="both"/>
      </w:pPr>
    </w:p>
    <w:p w:rsidR="002B3C06" w:rsidRPr="007B1D3E" w:rsidRDefault="002B3C06" w:rsidP="002B3C0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7. Учебно-методическое и информационное обеспечение</w:t>
      </w:r>
    </w:p>
    <w:p w:rsidR="002B3C06" w:rsidRPr="007B1D3E" w:rsidRDefault="002B3C06" w:rsidP="002B3C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7B1D3E">
        <w:rPr>
          <w:bCs/>
          <w:i/>
        </w:rPr>
        <w:t xml:space="preserve">7.1. </w:t>
      </w:r>
      <w:r w:rsidRPr="007B1D3E">
        <w:rPr>
          <w:bCs/>
          <w:i/>
          <w:iCs/>
        </w:rPr>
        <w:t>Основная литература</w:t>
      </w:r>
    </w:p>
    <w:p w:rsidR="004729AE" w:rsidRPr="006B3018" w:rsidRDefault="004729AE" w:rsidP="004729AE">
      <w:pPr>
        <w:pStyle w:val="ac"/>
        <w:numPr>
          <w:ilvl w:val="0"/>
          <w:numId w:val="32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72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http://biblioclub.ru/index.php?page=book&amp;id=486126</w:t>
        </w:r>
      </w:hyperlink>
    </w:p>
    <w:p w:rsidR="004729AE" w:rsidRPr="006B3018" w:rsidRDefault="004729AE" w:rsidP="004729AE">
      <w:pPr>
        <w:pStyle w:val="ac"/>
        <w:numPr>
          <w:ilvl w:val="0"/>
          <w:numId w:val="32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. в кн. - ISBN 978-5-9925-0986-1 ; То же [Электронный ресурс]. - URL: </w:t>
      </w:r>
      <w:hyperlink r:id="rId73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http://biblioclub.ru/index.php?page=book&amp;id=462122</w:t>
        </w:r>
      </w:hyperlink>
    </w:p>
    <w:p w:rsidR="004729AE" w:rsidRPr="006B3018" w:rsidRDefault="004729AE" w:rsidP="004729AE">
      <w:pPr>
        <w:pStyle w:val="ac"/>
        <w:numPr>
          <w:ilvl w:val="0"/>
          <w:numId w:val="32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учебное пособие / Е. </w:t>
      </w:r>
      <w:proofErr w:type="spellStart"/>
      <w:r w:rsidRPr="006B3018">
        <w:rPr>
          <w:rFonts w:ascii="Times New Roman" w:hAnsi="Times New Roman"/>
          <w:sz w:val="24"/>
          <w:szCs w:val="24"/>
        </w:rPr>
        <w:t>Гараева</w:t>
      </w:r>
      <w:proofErr w:type="spellEnd"/>
      <w:r w:rsidRPr="006B3018">
        <w:rPr>
          <w:rFonts w:ascii="Times New Roman" w:hAnsi="Times New Roman"/>
          <w:sz w:val="24"/>
          <w:szCs w:val="24"/>
        </w:rPr>
        <w:t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ОГУ, 2013. - 166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[Электронный ресурс]. - URL: </w:t>
      </w:r>
      <w:hyperlink r:id="rId74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http://biblioclub.ru/index.php?page=book&amp;id=259213</w:t>
        </w:r>
      </w:hyperlink>
    </w:p>
    <w:p w:rsidR="004729AE" w:rsidRPr="006B3018" w:rsidRDefault="004729AE" w:rsidP="004729AE">
      <w:pPr>
        <w:pStyle w:val="ac"/>
        <w:numPr>
          <w:ilvl w:val="0"/>
          <w:numId w:val="32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75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4729AE" w:rsidRPr="006B3018" w:rsidRDefault="004729AE" w:rsidP="004729AE">
      <w:pPr>
        <w:pStyle w:val="ac"/>
        <w:numPr>
          <w:ilvl w:val="0"/>
          <w:numId w:val="32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</w:t>
      </w:r>
      <w:r w:rsidRPr="006B3018">
        <w:rPr>
          <w:rFonts w:ascii="Times New Roman" w:hAnsi="Times New Roman"/>
          <w:sz w:val="24"/>
          <w:szCs w:val="24"/>
        </w:rPr>
        <w:lastRenderedPageBreak/>
        <w:t xml:space="preserve">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6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4729AE" w:rsidRPr="006B3018" w:rsidRDefault="004729AE" w:rsidP="004729AE">
      <w:pPr>
        <w:ind w:firstLine="709"/>
        <w:jc w:val="both"/>
      </w:pPr>
      <w:r w:rsidRPr="006B3018">
        <w:t>7.2. Дополнительная литература:</w:t>
      </w:r>
    </w:p>
    <w:p w:rsidR="004729AE" w:rsidRPr="006B3018" w:rsidRDefault="004729AE" w:rsidP="004729AE">
      <w:pPr>
        <w:pStyle w:val="ac"/>
        <w:numPr>
          <w:ilvl w:val="0"/>
          <w:numId w:val="31"/>
        </w:numPr>
        <w:suppressAutoHyphens/>
        <w:spacing w:after="0" w:line="240" w:lineRule="auto"/>
        <w:ind w:left="0" w:firstLine="709"/>
        <w:contextualSpacing/>
        <w:jc w:val="both"/>
        <w:rPr>
          <w:rStyle w:val="a7"/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77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http://biblioclub.ru/index.php?page=book&amp;id=486126</w:t>
        </w:r>
      </w:hyperlink>
    </w:p>
    <w:p w:rsidR="004729AE" w:rsidRPr="006B3018" w:rsidRDefault="004729AE" w:rsidP="004729AE">
      <w:pPr>
        <w:pStyle w:val="ac"/>
        <w:numPr>
          <w:ilvl w:val="0"/>
          <w:numId w:val="31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. в кн. - ISBN 978-5-9925-0986-1 ; [Электронный ресурс]. - URL: </w:t>
      </w:r>
      <w:hyperlink r:id="rId78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http://biblioclub.ru/index.php?page=book&amp;id=462122</w:t>
        </w:r>
      </w:hyperlink>
    </w:p>
    <w:p w:rsidR="004729AE" w:rsidRPr="006B3018" w:rsidRDefault="004729AE" w:rsidP="004729AE">
      <w:pPr>
        <w:pStyle w:val="ac"/>
        <w:numPr>
          <w:ilvl w:val="0"/>
          <w:numId w:val="31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; [Электронный ресурс]. - URL: </w:t>
      </w:r>
      <w:hyperlink r:id="rId79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4729AE" w:rsidRPr="006B3018" w:rsidRDefault="004729AE" w:rsidP="004729AE">
      <w:pPr>
        <w:pStyle w:val="ac"/>
        <w:numPr>
          <w:ilvl w:val="0"/>
          <w:numId w:val="31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80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4729AE" w:rsidRPr="006B3018" w:rsidRDefault="004729AE" w:rsidP="004729AE">
      <w:pPr>
        <w:tabs>
          <w:tab w:val="left" w:pos="1134"/>
        </w:tabs>
        <w:ind w:firstLine="709"/>
        <w:jc w:val="both"/>
      </w:pPr>
      <w:r w:rsidRPr="006B3018">
        <w:rPr>
          <w:b/>
        </w:rPr>
        <w:t>7.3. Базы данных, информационно-справочные и поисковые системы:</w:t>
      </w:r>
    </w:p>
    <w:p w:rsidR="004729AE" w:rsidRPr="006B3018" w:rsidRDefault="004729AE" w:rsidP="004729AE">
      <w:pPr>
        <w:tabs>
          <w:tab w:val="left" w:pos="1134"/>
          <w:tab w:val="right" w:leader="underscore" w:pos="9639"/>
        </w:tabs>
        <w:ind w:firstLine="737"/>
        <w:jc w:val="both"/>
      </w:pPr>
      <w:r w:rsidRPr="006B3018">
        <w:t>1. Интернет - журнал «</w:t>
      </w:r>
      <w:proofErr w:type="spellStart"/>
      <w:r w:rsidRPr="006B3018">
        <w:t>Эйдос</w:t>
      </w:r>
      <w:proofErr w:type="spellEnd"/>
      <w:r w:rsidRPr="006B3018">
        <w:t xml:space="preserve">» - </w:t>
      </w:r>
      <w:hyperlink r:id="rId81" w:history="1">
        <w:r w:rsidRPr="006B3018">
          <w:rPr>
            <w:rStyle w:val="a7"/>
            <w:lang w:val="en-US"/>
          </w:rPr>
          <w:t>http</w:t>
        </w:r>
        <w:r w:rsidRPr="006B3018">
          <w:rPr>
            <w:rStyle w:val="a7"/>
          </w:rPr>
          <w:t>://</w:t>
        </w:r>
        <w:r w:rsidRPr="006B3018">
          <w:rPr>
            <w:rStyle w:val="a7"/>
            <w:lang w:val="en-US"/>
          </w:rPr>
          <w:t>www</w:t>
        </w:r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eidos</w:t>
        </w:r>
        <w:proofErr w:type="spellEnd"/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ru</w:t>
        </w:r>
        <w:proofErr w:type="spellEnd"/>
        <w:r w:rsidRPr="006B3018">
          <w:rPr>
            <w:rStyle w:val="a7"/>
          </w:rPr>
          <w:t>/</w:t>
        </w:r>
        <w:r w:rsidRPr="006B3018">
          <w:rPr>
            <w:rStyle w:val="a7"/>
            <w:lang w:val="en-US"/>
          </w:rPr>
          <w:t>journal</w:t>
        </w:r>
      </w:hyperlink>
      <w:r w:rsidRPr="006B3018">
        <w:t>. Рубрика «Дистанционное образование».</w:t>
      </w:r>
    </w:p>
    <w:p w:rsidR="004729AE" w:rsidRPr="006B3018" w:rsidRDefault="004729AE" w:rsidP="004729AE">
      <w:pPr>
        <w:tabs>
          <w:tab w:val="num" w:pos="708"/>
          <w:tab w:val="left" w:pos="1134"/>
          <w:tab w:val="right" w:leader="underscore" w:pos="9639"/>
        </w:tabs>
        <w:ind w:left="720" w:hanging="360"/>
        <w:jc w:val="both"/>
      </w:pPr>
      <w:r w:rsidRPr="006B3018">
        <w:t xml:space="preserve">Федеральный портал «Российское образование».  </w:t>
      </w:r>
      <w:hyperlink r:id="rId82" w:history="1">
        <w:r w:rsidRPr="006B3018">
          <w:rPr>
            <w:rStyle w:val="a7"/>
            <w:lang w:val="en-US"/>
          </w:rPr>
          <w:t>http</w:t>
        </w:r>
        <w:r w:rsidRPr="006B3018">
          <w:rPr>
            <w:rStyle w:val="a7"/>
          </w:rPr>
          <w:t>://</w:t>
        </w:r>
        <w:r w:rsidRPr="006B3018">
          <w:rPr>
            <w:rStyle w:val="a7"/>
            <w:lang w:val="en-US"/>
          </w:rPr>
          <w:t>www</w:t>
        </w:r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edu</w:t>
        </w:r>
        <w:proofErr w:type="spellEnd"/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ru</w:t>
        </w:r>
        <w:proofErr w:type="spellEnd"/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20"/>
        <w:jc w:val="both"/>
      </w:pPr>
      <w:r w:rsidRPr="006B3018">
        <w:t>Русская версия обучающей программы по физике «</w:t>
      </w:r>
      <w:proofErr w:type="spellStart"/>
      <w:r w:rsidRPr="006B3018">
        <w:t>Interactive</w:t>
      </w:r>
      <w:proofErr w:type="spellEnd"/>
      <w:r w:rsidRPr="006B3018">
        <w:t xml:space="preserve"> </w:t>
      </w:r>
      <w:proofErr w:type="spellStart"/>
      <w:r w:rsidRPr="006B3018">
        <w:t>Physics</w:t>
      </w:r>
      <w:proofErr w:type="spellEnd"/>
      <w:r w:rsidRPr="006B3018">
        <w:t xml:space="preserve">». </w:t>
      </w:r>
      <w:hyperlink r:id="rId83" w:history="1">
        <w:r w:rsidRPr="006B3018">
          <w:rPr>
            <w:rStyle w:val="a7"/>
          </w:rPr>
          <w:t>http://www.int-edu.ru/soft/fiz.html</w:t>
        </w:r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20"/>
        <w:jc w:val="both"/>
      </w:pPr>
      <w:r w:rsidRPr="006B3018">
        <w:t xml:space="preserve">Программно-методический комплекс «Активная физика». </w:t>
      </w:r>
      <w:hyperlink r:id="rId84" w:history="1">
        <w:r w:rsidRPr="006B3018">
          <w:rPr>
            <w:rStyle w:val="a7"/>
          </w:rPr>
          <w:t>http://www.cacedu.unibel.by/partner/bspu/pilogic</w:t>
        </w:r>
      </w:hyperlink>
      <w:r w:rsidRPr="006B3018">
        <w:t>.</w:t>
      </w:r>
    </w:p>
    <w:p w:rsidR="004729AE" w:rsidRPr="006B3018" w:rsidRDefault="004729AE" w:rsidP="004729AE">
      <w:pPr>
        <w:tabs>
          <w:tab w:val="num" w:pos="708"/>
          <w:tab w:val="left" w:pos="1134"/>
        </w:tabs>
        <w:ind w:firstLine="720"/>
        <w:jc w:val="both"/>
      </w:pPr>
      <w:r w:rsidRPr="006B3018">
        <w:t xml:space="preserve">Виртуальная школа Кирилла и Мефодия.  </w:t>
      </w:r>
      <w:hyperlink r:id="rId85" w:history="1">
        <w:r w:rsidRPr="006B3018">
          <w:rPr>
            <w:rStyle w:val="a7"/>
          </w:rPr>
          <w:t>http://vip.km.ru/vschool/</w:t>
        </w:r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37"/>
        <w:jc w:val="both"/>
      </w:pPr>
      <w:r w:rsidRPr="006B3018">
        <w:t xml:space="preserve">Виртуальное методическое объединение учителей физики, астрономии и естествознания. Методический справочник учителя физики. </w:t>
      </w:r>
      <w:hyperlink r:id="rId86" w:history="1">
        <w:r w:rsidRPr="006B3018">
          <w:rPr>
            <w:rStyle w:val="a7"/>
          </w:rPr>
          <w:t>http://www.fizika.ru/index.htm</w:t>
        </w:r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37"/>
        <w:jc w:val="both"/>
      </w:pPr>
      <w:r w:rsidRPr="006B3018">
        <w:t xml:space="preserve">Физика: еженедельник изд. дома "Первое сентября". Учебно-методические материалы по физике для учителей </w:t>
      </w:r>
      <w:hyperlink r:id="rId87" w:history="1">
        <w:r w:rsidRPr="006B3018">
          <w:rPr>
            <w:rStyle w:val="a7"/>
          </w:rPr>
          <w:t>http://archive.1september.ru/fiz/</w:t>
        </w:r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37"/>
        <w:jc w:val="both"/>
      </w:pPr>
      <w:r w:rsidRPr="006B3018">
        <w:t xml:space="preserve">Методист.ru. Методика преподавания физики. </w:t>
      </w:r>
      <w:hyperlink r:id="rId88" w:history="1">
        <w:r w:rsidRPr="006B3018">
          <w:rPr>
            <w:rStyle w:val="a7"/>
          </w:rPr>
          <w:t>http://metodist.i1.ru/</w:t>
        </w:r>
      </w:hyperlink>
    </w:p>
    <w:p w:rsidR="002B3C06" w:rsidRPr="007B1D3E" w:rsidRDefault="002B3C06" w:rsidP="002B3C0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8. Фонды оценочных средств</w:t>
      </w:r>
    </w:p>
    <w:p w:rsidR="002B3C06" w:rsidRPr="007B1D3E" w:rsidRDefault="002B3C06" w:rsidP="002B3C06">
      <w:pPr>
        <w:jc w:val="both"/>
        <w:rPr>
          <w:spacing w:val="-4"/>
        </w:rPr>
      </w:pPr>
      <w:r w:rsidRPr="007B1D3E">
        <w:rPr>
          <w:spacing w:val="-4"/>
        </w:rPr>
        <w:t>Фонд оценочных средств представлен в Приложении 1.</w:t>
      </w:r>
    </w:p>
    <w:p w:rsidR="002B3C06" w:rsidRPr="007B1D3E" w:rsidRDefault="002B3C06" w:rsidP="002B3C06">
      <w:pPr>
        <w:autoSpaceDE w:val="0"/>
        <w:autoSpaceDN w:val="0"/>
        <w:adjustRightInd w:val="0"/>
        <w:jc w:val="both"/>
        <w:rPr>
          <w:b/>
          <w:bCs/>
        </w:rPr>
      </w:pPr>
    </w:p>
    <w:p w:rsidR="002B3C06" w:rsidRPr="007B1D3E" w:rsidRDefault="002B3C06" w:rsidP="002B3C0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ED6261" w:rsidRPr="00F6388C" w:rsidRDefault="00ED6261" w:rsidP="00ED6261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ED6261" w:rsidRPr="00F6388C" w:rsidRDefault="00ED6261" w:rsidP="00ED6261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D6261" w:rsidRPr="00F6388C" w:rsidRDefault="00ED6261" w:rsidP="00ED6261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D6261" w:rsidRPr="00F6388C" w:rsidRDefault="00ED6261" w:rsidP="00ED6261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2B3C06" w:rsidRPr="007B1D3E" w:rsidRDefault="002B3C06" w:rsidP="002B3C06">
      <w:pPr>
        <w:tabs>
          <w:tab w:val="left" w:pos="-1560"/>
        </w:tabs>
        <w:jc w:val="both"/>
      </w:pPr>
    </w:p>
    <w:p w:rsidR="00F17391" w:rsidRDefault="00F17391" w:rsidP="00F17391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18"/>
          <w:szCs w:val="18"/>
        </w:rPr>
      </w:pPr>
    </w:p>
    <w:p w:rsidR="003B5415" w:rsidRPr="007450E6" w:rsidRDefault="003B5415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17" w:name="_Toc5787156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lastRenderedPageBreak/>
        <w:t>5.9. ПРОГРАММА ДИСЦИПЛИНЫ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 xml:space="preserve"> 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«Физика в быту и окружающей природе»</w:t>
      </w:r>
      <w:bookmarkEnd w:id="17"/>
    </w:p>
    <w:p w:rsidR="003B5415" w:rsidRPr="007B1D3E" w:rsidRDefault="003B5415" w:rsidP="003B5415">
      <w:pPr>
        <w:tabs>
          <w:tab w:val="left" w:pos="720"/>
        </w:tabs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1. Пояснительная записка</w:t>
      </w:r>
    </w:p>
    <w:p w:rsidR="003B5415" w:rsidRPr="007B1D3E" w:rsidRDefault="003B5415" w:rsidP="003B5415">
      <w:pPr>
        <w:jc w:val="both"/>
      </w:pPr>
      <w:r w:rsidRPr="007B1D3E">
        <w:t>Данный курс расширяет курс по методике обучения физике.</w:t>
      </w:r>
    </w:p>
    <w:p w:rsidR="003B5415" w:rsidRPr="007B1D3E" w:rsidRDefault="003B5415" w:rsidP="003B5415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2. Место в структуре модуля</w:t>
      </w:r>
    </w:p>
    <w:p w:rsidR="003B5415" w:rsidRPr="007B1D3E" w:rsidRDefault="003B5415" w:rsidP="003B5415">
      <w:r w:rsidRPr="007B1D3E">
        <w:t>Дисциплина «</w:t>
      </w:r>
      <w:r w:rsidRPr="003B5415">
        <w:t>Физика в быту и окружающей природе</w:t>
      </w:r>
      <w:r w:rsidRPr="007B1D3E">
        <w:t>» относится к дисциплинам по выбору модуля «</w:t>
      </w:r>
      <w:r>
        <w:t>Подготовка физика-ученого</w:t>
      </w:r>
      <w:r w:rsidRPr="007B1D3E"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3B5415">
        <w:t>Физика в быту и окружающей природе</w:t>
      </w:r>
      <w:r w:rsidRPr="007B1D3E">
        <w:t>» является необходимой основой для последующего изучения дисциплин, прохождения практики и итоговой аттестации.</w:t>
      </w:r>
    </w:p>
    <w:p w:rsidR="003B5415" w:rsidRPr="007B1D3E" w:rsidRDefault="003B5415" w:rsidP="003B5415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3. Цели и задачи</w:t>
      </w:r>
    </w:p>
    <w:p w:rsidR="003B5415" w:rsidRPr="007B1D3E" w:rsidRDefault="003B5415" w:rsidP="003B5415">
      <w:pPr>
        <w:jc w:val="both"/>
      </w:pPr>
      <w:r w:rsidRPr="007B1D3E">
        <w:t>Теоретико-методическая подготовка студентов в объеме, необходимом для прохождения педагогической практики и организации учебно-воспитательного процесса по физике в школе.</w:t>
      </w:r>
    </w:p>
    <w:p w:rsidR="003B5415" w:rsidRPr="007B1D3E" w:rsidRDefault="003B5415" w:rsidP="003B5415">
      <w:pPr>
        <w:jc w:val="both"/>
        <w:rPr>
          <w:i/>
        </w:rPr>
      </w:pPr>
      <w:r w:rsidRPr="007B1D3E">
        <w:rPr>
          <w:i/>
        </w:rPr>
        <w:t xml:space="preserve">Задачи дисциплины: </w:t>
      </w:r>
    </w:p>
    <w:p w:rsidR="003B5415" w:rsidRPr="007B1D3E" w:rsidRDefault="003B5415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изучение студентами методики обучения учащихся решению школьных физических задач;</w:t>
      </w:r>
    </w:p>
    <w:p w:rsidR="003B5415" w:rsidRPr="007B1D3E" w:rsidRDefault="003B5415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определение целей решения системы задач по теме и каждой задачи в отдельности;</w:t>
      </w:r>
    </w:p>
    <w:p w:rsidR="003B5415" w:rsidRPr="007B1D3E" w:rsidRDefault="003B5415" w:rsidP="004729AE">
      <w:pPr>
        <w:numPr>
          <w:ilvl w:val="0"/>
          <w:numId w:val="13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3B5415" w:rsidRPr="007B1D3E" w:rsidRDefault="003B5415" w:rsidP="003B5415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3B5415" w:rsidRPr="007B1D3E" w:rsidTr="003B5415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both"/>
            </w:pPr>
            <w:r w:rsidRPr="007B1D3E"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both"/>
            </w:pPr>
            <w:r w:rsidRPr="007B1D3E"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both"/>
            </w:pPr>
            <w:r w:rsidRPr="007B1D3E"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both"/>
            </w:pPr>
            <w:r w:rsidRPr="007B1D3E">
              <w:t>Средства оценивания ОР</w:t>
            </w:r>
          </w:p>
        </w:tc>
      </w:tr>
      <w:tr w:rsidR="00ED6261" w:rsidRPr="007B1D3E" w:rsidTr="003652FA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6261" w:rsidRPr="007B1D3E" w:rsidRDefault="00ED6261" w:rsidP="00ED6261">
            <w:pPr>
              <w:jc w:val="both"/>
              <w:rPr>
                <w:i/>
              </w:rPr>
            </w:pPr>
            <w:r w:rsidRPr="007B1D3E"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6261" w:rsidRPr="007A5570" w:rsidRDefault="00ED6261" w:rsidP="00ED6261">
            <w:pPr>
              <w:tabs>
                <w:tab w:val="left" w:pos="318"/>
              </w:tabs>
            </w:pPr>
            <w:r w:rsidRPr="007A5570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6261" w:rsidRPr="007B1D3E" w:rsidRDefault="00ED6261" w:rsidP="00ED6261">
            <w:pPr>
              <w:autoSpaceDE w:val="0"/>
              <w:autoSpaceDN w:val="0"/>
              <w:adjustRightInd w:val="0"/>
              <w:jc w:val="both"/>
            </w:pPr>
            <w:r>
              <w:t>ОР.1-9-1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6261" w:rsidRPr="007B1D3E" w:rsidRDefault="00ED6261" w:rsidP="00ED6261">
            <w:pPr>
              <w:autoSpaceDE w:val="0"/>
              <w:autoSpaceDN w:val="0"/>
              <w:adjustRightInd w:val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6261" w:rsidRPr="007B1D3E" w:rsidRDefault="00ED6261" w:rsidP="00ED6261">
            <w:pPr>
              <w:autoSpaceDE w:val="0"/>
              <w:autoSpaceDN w:val="0"/>
              <w:adjustRightInd w:val="0"/>
              <w:jc w:val="both"/>
            </w:pPr>
            <w:r w:rsidRPr="007B1D3E">
              <w:t>ОПК-1; ОПК-2; ПК-1; ПК-4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6261" w:rsidRPr="007B1D3E" w:rsidRDefault="00ED6261" w:rsidP="00ED6261">
            <w:pPr>
              <w:jc w:val="both"/>
            </w:pPr>
            <w:r w:rsidRPr="007B1D3E">
              <w:t>Тест в ЭОС</w:t>
            </w:r>
          </w:p>
          <w:p w:rsidR="00ED6261" w:rsidRPr="007B1D3E" w:rsidRDefault="00ED6261" w:rsidP="00ED6261">
            <w:pPr>
              <w:jc w:val="both"/>
            </w:pPr>
            <w:r w:rsidRPr="007B1D3E">
              <w:t>Критерии оценки выполнения практических работ</w:t>
            </w:r>
          </w:p>
        </w:tc>
      </w:tr>
    </w:tbl>
    <w:p w:rsidR="003B5415" w:rsidRPr="007B1D3E" w:rsidRDefault="003B5415" w:rsidP="003B5415">
      <w:pPr>
        <w:autoSpaceDE w:val="0"/>
        <w:autoSpaceDN w:val="0"/>
        <w:adjustRightInd w:val="0"/>
        <w:jc w:val="both"/>
        <w:rPr>
          <w:b/>
          <w:bCs/>
        </w:rPr>
      </w:pPr>
    </w:p>
    <w:p w:rsidR="003B5415" w:rsidRPr="007B1D3E" w:rsidRDefault="003B5415" w:rsidP="003B5415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5. Содержание дисциплины</w:t>
      </w:r>
    </w:p>
    <w:p w:rsidR="003B5415" w:rsidRPr="007B1D3E" w:rsidRDefault="003B5415" w:rsidP="003B5415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3B5415" w:rsidRPr="007B1D3E" w:rsidTr="003B541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Всего часов по дисци</w:t>
            </w:r>
            <w:r w:rsidRPr="007B1D3E">
              <w:lastRenderedPageBreak/>
              <w:t>плине</w:t>
            </w:r>
          </w:p>
        </w:tc>
      </w:tr>
      <w:tr w:rsidR="003B5415" w:rsidRPr="007B1D3E" w:rsidTr="003B5415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415" w:rsidRPr="007B1D3E" w:rsidRDefault="003B5415" w:rsidP="003B5415">
            <w:pPr>
              <w:tabs>
                <w:tab w:val="left" w:pos="814"/>
              </w:tabs>
              <w:jc w:val="center"/>
            </w:pPr>
            <w:r w:rsidRPr="007B1D3E">
              <w:t xml:space="preserve">Контактная СР (в т.ч. </w:t>
            </w:r>
          </w:p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</w:tr>
      <w:tr w:rsidR="003B5415" w:rsidRPr="007B1D3E" w:rsidTr="003B5415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Лекц</w:t>
            </w:r>
            <w:r w:rsidRPr="007B1D3E">
              <w:lastRenderedPageBreak/>
              <w:t>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lastRenderedPageBreak/>
              <w:t>Семи</w:t>
            </w:r>
            <w:r w:rsidRPr="007B1D3E">
              <w:lastRenderedPageBreak/>
              <w:t>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</w:pPr>
          </w:p>
        </w:tc>
      </w:tr>
      <w:tr w:rsidR="003B5415" w:rsidRPr="007B1D3E" w:rsidTr="003B541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pPr>
              <w:rPr>
                <w:b/>
              </w:rPr>
            </w:pPr>
            <w:r w:rsidRPr="007B1D3E">
              <w:rPr>
                <w:b/>
              </w:rPr>
              <w:lastRenderedPageBreak/>
              <w:t xml:space="preserve">Раздел 1. </w:t>
            </w:r>
            <w:r>
              <w:rPr>
                <w:b/>
              </w:rPr>
              <w:t>Проявление физических 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</w:tr>
      <w:tr w:rsidR="003B5415" w:rsidRPr="007B1D3E" w:rsidTr="003B541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r w:rsidRPr="007B1D3E">
              <w:t xml:space="preserve">1.1. </w:t>
            </w:r>
            <w:r w:rsidRPr="00EB08FA">
              <w:t>Механические явления в окружающем нас мире.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B5415" w:rsidRPr="007B1D3E" w:rsidTr="003B541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r w:rsidRPr="007B1D3E">
              <w:t xml:space="preserve">1.2. </w:t>
            </w:r>
            <w:r w:rsidRPr="003B5415">
              <w:t>Тепловые явления в природе и технике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/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r>
              <w:t>8</w:t>
            </w:r>
          </w:p>
        </w:tc>
      </w:tr>
      <w:tr w:rsidR="003B5415" w:rsidRPr="007B1D3E" w:rsidTr="003B541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r w:rsidRPr="007B1D3E">
              <w:t xml:space="preserve">1.3. </w:t>
            </w:r>
            <w:r w:rsidRPr="003B5415">
              <w:t>Электрические явления в живой природе и технике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/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r>
              <w:t>8</w:t>
            </w:r>
          </w:p>
        </w:tc>
      </w:tr>
      <w:tr w:rsidR="003B5415" w:rsidRPr="007B1D3E" w:rsidTr="003B541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3B5415" w:rsidRDefault="003B5415" w:rsidP="003B5415">
            <w:r w:rsidRPr="007B1D3E">
              <w:t xml:space="preserve">1.4. </w:t>
            </w:r>
            <w:r w:rsidRPr="003B5415">
              <w:t>Магнитные явления на Земле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/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r>
              <w:t>8</w:t>
            </w:r>
          </w:p>
        </w:tc>
      </w:tr>
      <w:tr w:rsidR="003B5415" w:rsidRPr="007B1D3E" w:rsidTr="003B541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r w:rsidRPr="007B1D3E">
              <w:t xml:space="preserve">1.5 </w:t>
            </w:r>
            <w:r w:rsidRPr="003B5415">
              <w:t>Световые явления в природе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/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r>
              <w:t>8</w:t>
            </w:r>
          </w:p>
        </w:tc>
      </w:tr>
      <w:tr w:rsidR="003B5415" w:rsidRPr="007B1D3E" w:rsidTr="003B541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pPr>
              <w:rPr>
                <w:b/>
              </w:rPr>
            </w:pPr>
            <w:r w:rsidRPr="007B1D3E">
              <w:rPr>
                <w:b/>
              </w:rPr>
              <w:t xml:space="preserve">Раздел 2. </w:t>
            </w:r>
            <w:r>
              <w:rPr>
                <w:b/>
              </w:rPr>
              <w:t>Живые организмы и физика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</w:tr>
      <w:tr w:rsidR="003B5415" w:rsidRPr="007B1D3E" w:rsidTr="003B5415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r w:rsidRPr="007B1D3E">
              <w:t xml:space="preserve">2.1. </w:t>
            </w:r>
            <w:r>
              <w:t>Как ходит человек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B5415" w:rsidRPr="007B1D3E" w:rsidTr="003B5415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r w:rsidRPr="007B1D3E">
              <w:t xml:space="preserve">2.2. </w:t>
            </w:r>
            <w:r>
              <w:t>Живые электростанции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B5415" w:rsidRPr="007B1D3E" w:rsidTr="003B5415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595C6B">
            <w:r w:rsidRPr="007B1D3E">
              <w:t xml:space="preserve">2.3. </w:t>
            </w:r>
            <w:r w:rsidR="00595C6B">
              <w:t>Глаза животных и насекомых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B5415" w:rsidRPr="007B1D3E" w:rsidTr="003B5415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595C6B">
            <w:r w:rsidRPr="007B1D3E">
              <w:t xml:space="preserve">2.4 </w:t>
            </w:r>
            <w:r w:rsidR="00595C6B">
              <w:t>Живые эхолокаторы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B5415" w:rsidRPr="007B1D3E" w:rsidTr="003B541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</w:pPr>
            <w:r w:rsidRPr="007B1D3E"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15" w:rsidRPr="007B1D3E" w:rsidRDefault="003B5415" w:rsidP="003B5415">
            <w:pPr>
              <w:autoSpaceDE w:val="0"/>
              <w:autoSpaceDN w:val="0"/>
              <w:adjustRightInd w:val="0"/>
              <w:jc w:val="center"/>
            </w:pPr>
            <w:r w:rsidRPr="007B1D3E">
              <w:t>54</w:t>
            </w:r>
          </w:p>
        </w:tc>
      </w:tr>
    </w:tbl>
    <w:p w:rsidR="003B5415" w:rsidRPr="007B1D3E" w:rsidRDefault="003B5415" w:rsidP="003B5415">
      <w:pPr>
        <w:ind w:left="720"/>
        <w:jc w:val="center"/>
        <w:rPr>
          <w:b/>
        </w:rPr>
      </w:pPr>
    </w:p>
    <w:p w:rsidR="003B5415" w:rsidRPr="007B1D3E" w:rsidRDefault="003B5415" w:rsidP="003B5415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5.2. Методы обучения</w:t>
      </w:r>
    </w:p>
    <w:p w:rsidR="003B5415" w:rsidRPr="007B1D3E" w:rsidRDefault="003B5415" w:rsidP="003B5415">
      <w:pPr>
        <w:tabs>
          <w:tab w:val="left" w:pos="160"/>
          <w:tab w:val="left" w:pos="415"/>
        </w:tabs>
      </w:pPr>
      <w:r w:rsidRPr="007B1D3E">
        <w:rPr>
          <w:b/>
        </w:rPr>
        <w:t xml:space="preserve">Методы обучения: </w:t>
      </w:r>
      <w:r w:rsidRPr="007B1D3E">
        <w:t>метод проблемного обучения, Частично-поисковый метод</w:t>
      </w:r>
    </w:p>
    <w:p w:rsidR="003B5415" w:rsidRPr="007B1D3E" w:rsidRDefault="003B5415" w:rsidP="003B5415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3B5415" w:rsidRPr="007B1D3E" w:rsidRDefault="003B5415" w:rsidP="003B5415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3B5415" w:rsidRDefault="003B5415" w:rsidP="00096528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 xml:space="preserve">6. </w:t>
      </w:r>
      <w:r w:rsidR="00096528">
        <w:rPr>
          <w:b/>
          <w:bCs/>
        </w:rPr>
        <w:t>Рейтинг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96528" w:rsidRPr="008A6E6B" w:rsidTr="00307736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Балл за конкретное задание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(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8A6E6B">
              <w:rPr>
                <w:color w:val="auto"/>
                <w:kern w:val="0"/>
                <w:sz w:val="20"/>
                <w:szCs w:val="20"/>
              </w:rPr>
              <w:t>-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8A6E6B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Баллы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096528" w:rsidRPr="008A6E6B" w:rsidTr="00307736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="008A6E6B" w:rsidRPr="008A6E6B">
              <w:rPr>
                <w:b/>
                <w:sz w:val="20"/>
                <w:szCs w:val="20"/>
              </w:rPr>
              <w:t>Проявление физических процессов</w:t>
            </w:r>
          </w:p>
        </w:tc>
      </w:tr>
      <w:tr w:rsidR="00ED6261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6261" w:rsidRPr="007B1D3E" w:rsidRDefault="00ED6261" w:rsidP="00ED6261">
            <w:pPr>
              <w:autoSpaceDE w:val="0"/>
              <w:autoSpaceDN w:val="0"/>
              <w:adjustRightInd w:val="0"/>
              <w:jc w:val="both"/>
            </w:pPr>
            <w:r>
              <w:t>ОР.1-9-1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Оценка лаб.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12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ED6261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096528" w:rsidRPr="008A6E6B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Подготовка доклада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ED6261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1,5-</w:t>
            </w:r>
            <w:r w:rsidR="00096528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>Раздел 2</w:t>
            </w:r>
            <w:r w:rsidR="00096528"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. </w:t>
            </w:r>
            <w:r w:rsidR="008A6E6B" w:rsidRPr="008A6E6B">
              <w:rPr>
                <w:b/>
                <w:sz w:val="20"/>
                <w:szCs w:val="20"/>
              </w:rPr>
              <w:t>Живые организмы и физика</w:t>
            </w:r>
          </w:p>
        </w:tc>
      </w:tr>
      <w:tr w:rsidR="00ED6261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6261" w:rsidRPr="007B1D3E" w:rsidRDefault="00ED6261" w:rsidP="00ED6261">
            <w:pPr>
              <w:autoSpaceDE w:val="0"/>
              <w:autoSpaceDN w:val="0"/>
              <w:adjustRightInd w:val="0"/>
              <w:jc w:val="both"/>
            </w:pPr>
            <w:r>
              <w:t>ОР.1-9-1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307736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07736" w:rsidRPr="008A6E6B" w:rsidRDefault="00307736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07736" w:rsidRPr="008A6E6B" w:rsidRDefault="00307736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Оценка лаб.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07736" w:rsidRPr="008A6E6B" w:rsidRDefault="00ED6261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307736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07736" w:rsidRPr="008A6E6B" w:rsidRDefault="00307736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7736" w:rsidRPr="008A6E6B" w:rsidRDefault="00307736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7736" w:rsidRPr="008A6E6B" w:rsidRDefault="00307736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</w:tr>
      <w:tr w:rsidR="00307736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307736" w:rsidRPr="008A6E6B" w:rsidRDefault="00307736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Контрольное тестирование по разделу 2 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07736" w:rsidRPr="008A6E6B" w:rsidRDefault="00ED6261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307736" w:rsidRPr="008A6E6B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307736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07736" w:rsidRPr="008A6E6B" w:rsidRDefault="00ED6261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1,1-</w:t>
            </w:r>
            <w:r w:rsidR="00307736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07736" w:rsidRPr="008A6E6B" w:rsidRDefault="00307736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07736" w:rsidRPr="008A6E6B" w:rsidRDefault="00307736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14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ED6261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30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100</w:t>
            </w:r>
          </w:p>
        </w:tc>
      </w:tr>
    </w:tbl>
    <w:p w:rsidR="00096528" w:rsidRPr="00096528" w:rsidRDefault="00096528" w:rsidP="00096528">
      <w:pPr>
        <w:suppressAutoHyphens w:val="0"/>
        <w:rPr>
          <w:color w:val="auto"/>
          <w:kern w:val="0"/>
        </w:rPr>
      </w:pPr>
    </w:p>
    <w:p w:rsidR="00096528" w:rsidRPr="007B1D3E" w:rsidRDefault="00096528" w:rsidP="00096528">
      <w:pPr>
        <w:autoSpaceDE w:val="0"/>
        <w:autoSpaceDN w:val="0"/>
        <w:adjustRightInd w:val="0"/>
        <w:jc w:val="both"/>
        <w:rPr>
          <w:bCs/>
          <w:i/>
        </w:rPr>
      </w:pPr>
    </w:p>
    <w:p w:rsidR="003B5415" w:rsidRPr="007B1D3E" w:rsidRDefault="003B5415" w:rsidP="003B5415">
      <w:pPr>
        <w:jc w:val="both"/>
      </w:pPr>
    </w:p>
    <w:p w:rsidR="003B5415" w:rsidRPr="007B1D3E" w:rsidRDefault="003B5415" w:rsidP="003B5415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7. Учебно-методическое и информационное обеспечение</w:t>
      </w:r>
    </w:p>
    <w:p w:rsidR="003B5415" w:rsidRPr="007B1D3E" w:rsidRDefault="003B5415" w:rsidP="003B54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7B1D3E">
        <w:rPr>
          <w:bCs/>
          <w:i/>
        </w:rPr>
        <w:t xml:space="preserve">7.1. </w:t>
      </w:r>
      <w:r w:rsidRPr="007B1D3E">
        <w:rPr>
          <w:bCs/>
          <w:i/>
          <w:iCs/>
        </w:rPr>
        <w:t>Основная литература</w:t>
      </w:r>
    </w:p>
    <w:p w:rsidR="004729AE" w:rsidRPr="006B3018" w:rsidRDefault="004729AE" w:rsidP="004729AE">
      <w:pPr>
        <w:pStyle w:val="ac"/>
        <w:numPr>
          <w:ilvl w:val="0"/>
          <w:numId w:val="34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89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http://biblioclub.ru/index.php?page=book&amp;id=486126</w:t>
        </w:r>
      </w:hyperlink>
    </w:p>
    <w:p w:rsidR="004729AE" w:rsidRPr="006B3018" w:rsidRDefault="004729AE" w:rsidP="004729AE">
      <w:pPr>
        <w:pStyle w:val="ac"/>
        <w:numPr>
          <w:ilvl w:val="0"/>
          <w:numId w:val="34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. в кн. - ISBN 978-5-9925-0986-1 ; То же [Электронный ресурс]. - URL: </w:t>
      </w:r>
      <w:hyperlink r:id="rId90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http://biblioclub.ru/index.php?page=book&amp;id=462122</w:t>
        </w:r>
      </w:hyperlink>
    </w:p>
    <w:p w:rsidR="004729AE" w:rsidRPr="006B3018" w:rsidRDefault="004729AE" w:rsidP="004729AE">
      <w:pPr>
        <w:pStyle w:val="ac"/>
        <w:numPr>
          <w:ilvl w:val="0"/>
          <w:numId w:val="34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учебное пособие / Е. </w:t>
      </w:r>
      <w:proofErr w:type="spellStart"/>
      <w:r w:rsidRPr="006B3018">
        <w:rPr>
          <w:rFonts w:ascii="Times New Roman" w:hAnsi="Times New Roman"/>
          <w:sz w:val="24"/>
          <w:szCs w:val="24"/>
        </w:rPr>
        <w:t>Гараева</w:t>
      </w:r>
      <w:proofErr w:type="spellEnd"/>
      <w:r w:rsidRPr="006B3018">
        <w:rPr>
          <w:rFonts w:ascii="Times New Roman" w:hAnsi="Times New Roman"/>
          <w:sz w:val="24"/>
          <w:szCs w:val="24"/>
        </w:rPr>
        <w:t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ОГУ, 2013. - 166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[Электронный ресурс]. - URL: </w:t>
      </w:r>
      <w:hyperlink r:id="rId91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http://biblioclub.ru/index.php?page=book&amp;id=259213</w:t>
        </w:r>
      </w:hyperlink>
    </w:p>
    <w:p w:rsidR="004729AE" w:rsidRPr="006B3018" w:rsidRDefault="004729AE" w:rsidP="004729AE">
      <w:pPr>
        <w:pStyle w:val="ac"/>
        <w:numPr>
          <w:ilvl w:val="0"/>
          <w:numId w:val="34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92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4729AE" w:rsidRPr="006B3018" w:rsidRDefault="004729AE" w:rsidP="004729AE">
      <w:pPr>
        <w:pStyle w:val="ac"/>
        <w:numPr>
          <w:ilvl w:val="0"/>
          <w:numId w:val="34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93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4729AE" w:rsidRPr="006B3018" w:rsidRDefault="004729AE" w:rsidP="004729AE">
      <w:pPr>
        <w:ind w:firstLine="709"/>
        <w:jc w:val="both"/>
      </w:pPr>
      <w:r w:rsidRPr="006B3018">
        <w:t>7.2. Дополнительная литература:</w:t>
      </w:r>
    </w:p>
    <w:p w:rsidR="004729AE" w:rsidRPr="006B3018" w:rsidRDefault="004729AE" w:rsidP="004729AE">
      <w:pPr>
        <w:pStyle w:val="ac"/>
        <w:numPr>
          <w:ilvl w:val="0"/>
          <w:numId w:val="33"/>
        </w:numPr>
        <w:suppressAutoHyphens/>
        <w:spacing w:after="0" w:line="240" w:lineRule="auto"/>
        <w:ind w:left="0" w:firstLine="709"/>
        <w:contextualSpacing/>
        <w:jc w:val="both"/>
        <w:rPr>
          <w:rStyle w:val="a7"/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94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http://biblioclub.ru/index.php?page=book&amp;id=486126</w:t>
        </w:r>
      </w:hyperlink>
    </w:p>
    <w:p w:rsidR="004729AE" w:rsidRPr="006B3018" w:rsidRDefault="004729AE" w:rsidP="004729AE">
      <w:pPr>
        <w:pStyle w:val="ac"/>
        <w:numPr>
          <w:ilvl w:val="0"/>
          <w:numId w:val="33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. в кн. - ISBN 978-5-9925-0986-1 ; [Электронный ресурс]. - URL: </w:t>
      </w:r>
      <w:hyperlink r:id="rId95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http://biblioclub.ru/index.php?page=book&amp;id=462122</w:t>
        </w:r>
      </w:hyperlink>
    </w:p>
    <w:p w:rsidR="004729AE" w:rsidRPr="006B3018" w:rsidRDefault="004729AE" w:rsidP="004729AE">
      <w:pPr>
        <w:pStyle w:val="ac"/>
        <w:numPr>
          <w:ilvl w:val="0"/>
          <w:numId w:val="33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; [Электронный ресурс]. - URL: </w:t>
      </w:r>
      <w:hyperlink r:id="rId96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4729AE" w:rsidRPr="006B3018" w:rsidRDefault="004729AE" w:rsidP="004729AE">
      <w:pPr>
        <w:pStyle w:val="ac"/>
        <w:numPr>
          <w:ilvl w:val="0"/>
          <w:numId w:val="33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97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4729AE" w:rsidRPr="006B3018" w:rsidRDefault="004729AE" w:rsidP="004729AE">
      <w:pPr>
        <w:tabs>
          <w:tab w:val="left" w:pos="1134"/>
        </w:tabs>
        <w:ind w:firstLine="709"/>
        <w:jc w:val="both"/>
      </w:pPr>
      <w:r w:rsidRPr="006B3018">
        <w:rPr>
          <w:b/>
        </w:rPr>
        <w:t>7.3. Базы данных, информационно-справочные и поисковые системы:</w:t>
      </w:r>
    </w:p>
    <w:p w:rsidR="004729AE" w:rsidRPr="006B3018" w:rsidRDefault="004729AE" w:rsidP="004729AE">
      <w:pPr>
        <w:tabs>
          <w:tab w:val="left" w:pos="1134"/>
          <w:tab w:val="right" w:leader="underscore" w:pos="9639"/>
        </w:tabs>
        <w:ind w:firstLine="737"/>
        <w:jc w:val="both"/>
      </w:pPr>
      <w:r w:rsidRPr="006B3018">
        <w:lastRenderedPageBreak/>
        <w:t>1. Интернет - журнал «</w:t>
      </w:r>
      <w:proofErr w:type="spellStart"/>
      <w:r w:rsidRPr="006B3018">
        <w:t>Эйдос</w:t>
      </w:r>
      <w:proofErr w:type="spellEnd"/>
      <w:r w:rsidRPr="006B3018">
        <w:t xml:space="preserve">» - </w:t>
      </w:r>
      <w:hyperlink r:id="rId98" w:history="1">
        <w:r w:rsidRPr="006B3018">
          <w:rPr>
            <w:rStyle w:val="a7"/>
            <w:lang w:val="en-US"/>
          </w:rPr>
          <w:t>http</w:t>
        </w:r>
        <w:r w:rsidRPr="006B3018">
          <w:rPr>
            <w:rStyle w:val="a7"/>
          </w:rPr>
          <w:t>://</w:t>
        </w:r>
        <w:r w:rsidRPr="006B3018">
          <w:rPr>
            <w:rStyle w:val="a7"/>
            <w:lang w:val="en-US"/>
          </w:rPr>
          <w:t>www</w:t>
        </w:r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eidos</w:t>
        </w:r>
        <w:proofErr w:type="spellEnd"/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ru</w:t>
        </w:r>
        <w:proofErr w:type="spellEnd"/>
        <w:r w:rsidRPr="006B3018">
          <w:rPr>
            <w:rStyle w:val="a7"/>
          </w:rPr>
          <w:t>/</w:t>
        </w:r>
        <w:r w:rsidRPr="006B3018">
          <w:rPr>
            <w:rStyle w:val="a7"/>
            <w:lang w:val="en-US"/>
          </w:rPr>
          <w:t>journal</w:t>
        </w:r>
      </w:hyperlink>
      <w:r w:rsidRPr="006B3018">
        <w:t>. Рубрика «Дистанционное образование».</w:t>
      </w:r>
    </w:p>
    <w:p w:rsidR="004729AE" w:rsidRPr="006B3018" w:rsidRDefault="004729AE" w:rsidP="004729AE">
      <w:pPr>
        <w:tabs>
          <w:tab w:val="num" w:pos="708"/>
          <w:tab w:val="left" w:pos="1134"/>
          <w:tab w:val="right" w:leader="underscore" w:pos="9639"/>
        </w:tabs>
        <w:ind w:left="720" w:hanging="360"/>
        <w:jc w:val="both"/>
      </w:pPr>
      <w:r w:rsidRPr="006B3018">
        <w:t xml:space="preserve">Федеральный портал «Российское образование».  </w:t>
      </w:r>
      <w:hyperlink r:id="rId99" w:history="1">
        <w:r w:rsidRPr="006B3018">
          <w:rPr>
            <w:rStyle w:val="a7"/>
            <w:lang w:val="en-US"/>
          </w:rPr>
          <w:t>http</w:t>
        </w:r>
        <w:r w:rsidRPr="006B3018">
          <w:rPr>
            <w:rStyle w:val="a7"/>
          </w:rPr>
          <w:t>://</w:t>
        </w:r>
        <w:r w:rsidRPr="006B3018">
          <w:rPr>
            <w:rStyle w:val="a7"/>
            <w:lang w:val="en-US"/>
          </w:rPr>
          <w:t>www</w:t>
        </w:r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edu</w:t>
        </w:r>
        <w:proofErr w:type="spellEnd"/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ru</w:t>
        </w:r>
        <w:proofErr w:type="spellEnd"/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20"/>
        <w:jc w:val="both"/>
      </w:pPr>
      <w:r w:rsidRPr="006B3018">
        <w:t>Русская версия обучающей программы по физике «</w:t>
      </w:r>
      <w:proofErr w:type="spellStart"/>
      <w:r w:rsidRPr="006B3018">
        <w:t>Interactive</w:t>
      </w:r>
      <w:proofErr w:type="spellEnd"/>
      <w:r w:rsidRPr="006B3018">
        <w:t xml:space="preserve"> </w:t>
      </w:r>
      <w:proofErr w:type="spellStart"/>
      <w:r w:rsidRPr="006B3018">
        <w:t>Physics</w:t>
      </w:r>
      <w:proofErr w:type="spellEnd"/>
      <w:r w:rsidRPr="006B3018">
        <w:t xml:space="preserve">». </w:t>
      </w:r>
      <w:hyperlink r:id="rId100" w:history="1">
        <w:r w:rsidRPr="006B3018">
          <w:rPr>
            <w:rStyle w:val="a7"/>
          </w:rPr>
          <w:t>http://www.int-edu.ru/soft/fiz.html</w:t>
        </w:r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20"/>
        <w:jc w:val="both"/>
      </w:pPr>
      <w:r w:rsidRPr="006B3018">
        <w:t xml:space="preserve">Программно-методический комплекс «Активная физика». </w:t>
      </w:r>
      <w:hyperlink r:id="rId101" w:history="1">
        <w:r w:rsidRPr="006B3018">
          <w:rPr>
            <w:rStyle w:val="a7"/>
          </w:rPr>
          <w:t>http://www.cacedu.unibel.by/partner/bspu/pilogic</w:t>
        </w:r>
      </w:hyperlink>
      <w:r w:rsidRPr="006B3018">
        <w:t>.</w:t>
      </w:r>
    </w:p>
    <w:p w:rsidR="004729AE" w:rsidRPr="006B3018" w:rsidRDefault="004729AE" w:rsidP="004729AE">
      <w:pPr>
        <w:tabs>
          <w:tab w:val="num" w:pos="708"/>
          <w:tab w:val="left" w:pos="1134"/>
        </w:tabs>
        <w:ind w:firstLine="720"/>
        <w:jc w:val="both"/>
      </w:pPr>
      <w:r w:rsidRPr="006B3018">
        <w:t xml:space="preserve">Виртуальная школа Кирилла и Мефодия.  </w:t>
      </w:r>
      <w:hyperlink r:id="rId102" w:history="1">
        <w:r w:rsidRPr="006B3018">
          <w:rPr>
            <w:rStyle w:val="a7"/>
          </w:rPr>
          <w:t>http://vip.km.ru/vschool/</w:t>
        </w:r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37"/>
        <w:jc w:val="both"/>
      </w:pPr>
      <w:r w:rsidRPr="006B3018">
        <w:t xml:space="preserve">Виртуальное методическое объединение учителей физики, астрономии и естествознания. Методический справочник учителя физики. </w:t>
      </w:r>
      <w:hyperlink r:id="rId103" w:history="1">
        <w:r w:rsidRPr="006B3018">
          <w:rPr>
            <w:rStyle w:val="a7"/>
          </w:rPr>
          <w:t>http://www.fizika.ru/index.htm</w:t>
        </w:r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37"/>
        <w:jc w:val="both"/>
      </w:pPr>
      <w:r w:rsidRPr="006B3018">
        <w:t xml:space="preserve">Физика: еженедельник изд. дома "Первое сентября". Учебно-методические материалы по физике для учителей </w:t>
      </w:r>
      <w:hyperlink r:id="rId104" w:history="1">
        <w:r w:rsidRPr="006B3018">
          <w:rPr>
            <w:rStyle w:val="a7"/>
          </w:rPr>
          <w:t>http://archive.1september.ru/fiz/</w:t>
        </w:r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37"/>
        <w:jc w:val="both"/>
      </w:pPr>
      <w:r w:rsidRPr="006B3018">
        <w:t xml:space="preserve">Методист.ru. Методика преподавания физики. </w:t>
      </w:r>
      <w:hyperlink r:id="rId105" w:history="1">
        <w:r w:rsidRPr="006B3018">
          <w:rPr>
            <w:rStyle w:val="a7"/>
          </w:rPr>
          <w:t>http://metodist.i1.ru/</w:t>
        </w:r>
      </w:hyperlink>
    </w:p>
    <w:p w:rsidR="003B5415" w:rsidRPr="007B1D3E" w:rsidRDefault="003B5415" w:rsidP="003B5415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8. Фонды оценочных средств</w:t>
      </w:r>
    </w:p>
    <w:p w:rsidR="003B5415" w:rsidRPr="007B1D3E" w:rsidRDefault="003B5415" w:rsidP="003B5415">
      <w:pPr>
        <w:jc w:val="both"/>
        <w:rPr>
          <w:spacing w:val="-4"/>
        </w:rPr>
      </w:pPr>
      <w:r w:rsidRPr="007B1D3E">
        <w:rPr>
          <w:spacing w:val="-4"/>
        </w:rPr>
        <w:t>Фонд оценочных средств представлен в Приложении 1.</w:t>
      </w:r>
    </w:p>
    <w:p w:rsidR="003B5415" w:rsidRPr="007B1D3E" w:rsidRDefault="003B5415" w:rsidP="003B5415">
      <w:pPr>
        <w:autoSpaceDE w:val="0"/>
        <w:autoSpaceDN w:val="0"/>
        <w:adjustRightInd w:val="0"/>
        <w:jc w:val="both"/>
        <w:rPr>
          <w:b/>
          <w:bCs/>
        </w:rPr>
      </w:pPr>
    </w:p>
    <w:p w:rsidR="003B5415" w:rsidRPr="007B1D3E" w:rsidRDefault="003B5415" w:rsidP="003B5415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ED6261" w:rsidRPr="00F6388C" w:rsidRDefault="00ED6261" w:rsidP="00ED6261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ED6261" w:rsidRPr="00F6388C" w:rsidRDefault="00ED6261" w:rsidP="00ED6261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D6261" w:rsidRPr="00F6388C" w:rsidRDefault="00ED6261" w:rsidP="00ED6261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D6261" w:rsidRPr="00F6388C" w:rsidRDefault="00ED6261" w:rsidP="00ED6261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3B5415" w:rsidRDefault="003B5415" w:rsidP="00F17391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18"/>
          <w:szCs w:val="18"/>
        </w:rPr>
      </w:pPr>
    </w:p>
    <w:p w:rsidR="00953561" w:rsidRPr="007450E6" w:rsidRDefault="00953561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18" w:name="_Toc5787157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5.10. ПРОГРАММА ДИСЦИПЛИНЫ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«Виртуальные лабораторные работы в школе»</w:t>
      </w:r>
      <w:bookmarkEnd w:id="18"/>
    </w:p>
    <w:p w:rsidR="00953561" w:rsidRPr="007B1D3E" w:rsidRDefault="00953561" w:rsidP="00953561">
      <w:pPr>
        <w:tabs>
          <w:tab w:val="left" w:pos="720"/>
        </w:tabs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1. Пояснительная записка</w:t>
      </w:r>
    </w:p>
    <w:p w:rsidR="00953561" w:rsidRPr="007B1D3E" w:rsidRDefault="00953561" w:rsidP="00953561">
      <w:pPr>
        <w:jc w:val="both"/>
      </w:pPr>
      <w:r w:rsidRPr="007B1D3E">
        <w:t>Данный курс расширяет курс по методике обучения физике.</w:t>
      </w:r>
    </w:p>
    <w:p w:rsidR="00953561" w:rsidRPr="007B1D3E" w:rsidRDefault="00953561" w:rsidP="00953561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2. Место в структуре модуля</w:t>
      </w:r>
    </w:p>
    <w:p w:rsidR="00953561" w:rsidRPr="007B1D3E" w:rsidRDefault="00953561" w:rsidP="00953561">
      <w:r w:rsidRPr="007B1D3E">
        <w:t>Дисциплина «</w:t>
      </w:r>
      <w:r w:rsidRPr="00953561">
        <w:t>Виртуальные лабораторные работы в школе</w:t>
      </w:r>
      <w:r w:rsidRPr="007B1D3E">
        <w:t>» относится к дисциплинам по выбору модуля «</w:t>
      </w:r>
      <w:r>
        <w:t>Подготовка физика-ученого</w:t>
      </w:r>
      <w:r w:rsidRPr="007B1D3E"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3B5415">
        <w:t>Физика в быту и окружающей природе</w:t>
      </w:r>
      <w:r w:rsidRPr="007B1D3E">
        <w:t>» является необходимой основой для последующего изучения дисциплин, прохождения практики и итоговой аттестации.</w:t>
      </w:r>
    </w:p>
    <w:p w:rsidR="00953561" w:rsidRPr="007B1D3E" w:rsidRDefault="00953561" w:rsidP="00953561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3. Цели и задачи</w:t>
      </w:r>
    </w:p>
    <w:p w:rsidR="00953561" w:rsidRPr="007B1D3E" w:rsidRDefault="00953561" w:rsidP="00953561">
      <w:pPr>
        <w:jc w:val="both"/>
      </w:pPr>
      <w:r w:rsidRPr="007B1D3E">
        <w:t>Теоретико-методическая подготовка студентов в объеме, необходимом для прохождения педагогической практики и организации учебно-воспитательного процесса по физике в школе.</w:t>
      </w:r>
    </w:p>
    <w:p w:rsidR="00953561" w:rsidRPr="007B1D3E" w:rsidRDefault="00953561" w:rsidP="00953561">
      <w:pPr>
        <w:jc w:val="both"/>
        <w:rPr>
          <w:i/>
        </w:rPr>
      </w:pPr>
      <w:r w:rsidRPr="007B1D3E">
        <w:rPr>
          <w:i/>
        </w:rPr>
        <w:t xml:space="preserve">Задачи дисциплины: </w:t>
      </w:r>
    </w:p>
    <w:p w:rsidR="00953561" w:rsidRPr="007B1D3E" w:rsidRDefault="00953561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изучение студентами методики обучения учащихся решению школьных физических задач;</w:t>
      </w:r>
    </w:p>
    <w:p w:rsidR="00953561" w:rsidRPr="007B1D3E" w:rsidRDefault="00953561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определение целей решения системы задач по теме и каждой задачи в отдельности;</w:t>
      </w:r>
    </w:p>
    <w:p w:rsidR="00953561" w:rsidRPr="007B1D3E" w:rsidRDefault="00953561" w:rsidP="004729AE">
      <w:pPr>
        <w:numPr>
          <w:ilvl w:val="0"/>
          <w:numId w:val="13"/>
        </w:numPr>
        <w:tabs>
          <w:tab w:val="left" w:pos="1134"/>
        </w:tabs>
        <w:suppressAutoHyphens w:val="0"/>
        <w:ind w:left="0" w:firstLine="0"/>
        <w:jc w:val="both"/>
      </w:pPr>
      <w:r w:rsidRPr="007B1D3E">
        <w:lastRenderedPageBreak/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953561" w:rsidRPr="007B1D3E" w:rsidRDefault="00953561" w:rsidP="00953561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953561" w:rsidRPr="007B1D3E" w:rsidTr="00090943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Средства оценивания ОР</w:t>
            </w:r>
          </w:p>
        </w:tc>
      </w:tr>
      <w:tr w:rsidR="00ED6261" w:rsidRPr="007B1D3E" w:rsidTr="003652FA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6261" w:rsidRPr="007B1D3E" w:rsidRDefault="00ED6261" w:rsidP="00ED6261">
            <w:pPr>
              <w:jc w:val="both"/>
              <w:rPr>
                <w:i/>
              </w:rPr>
            </w:pPr>
            <w:r w:rsidRPr="007B1D3E"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6261" w:rsidRPr="007A5570" w:rsidRDefault="00ED6261" w:rsidP="00ED6261">
            <w:pPr>
              <w:tabs>
                <w:tab w:val="left" w:pos="318"/>
              </w:tabs>
            </w:pPr>
            <w:r w:rsidRPr="007A5570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6261" w:rsidRPr="007B1D3E" w:rsidRDefault="00ED6261" w:rsidP="00ED6261">
            <w:pPr>
              <w:autoSpaceDE w:val="0"/>
              <w:autoSpaceDN w:val="0"/>
              <w:adjustRightInd w:val="0"/>
              <w:jc w:val="both"/>
            </w:pPr>
            <w:r>
              <w:t>ОР.1-10-1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6261" w:rsidRPr="007B1D3E" w:rsidRDefault="00ED6261" w:rsidP="00ED6261">
            <w:pPr>
              <w:autoSpaceDE w:val="0"/>
              <w:autoSpaceDN w:val="0"/>
              <w:adjustRightInd w:val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6261" w:rsidRPr="007B1D3E" w:rsidRDefault="00ED6261" w:rsidP="00ED6261">
            <w:pPr>
              <w:autoSpaceDE w:val="0"/>
              <w:autoSpaceDN w:val="0"/>
              <w:adjustRightInd w:val="0"/>
              <w:jc w:val="both"/>
            </w:pPr>
            <w:r w:rsidRPr="004729AE">
              <w:t>ОК-3; ПК-7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6261" w:rsidRPr="007B1D3E" w:rsidRDefault="00ED6261" w:rsidP="00ED6261">
            <w:pPr>
              <w:jc w:val="both"/>
            </w:pPr>
            <w:r w:rsidRPr="007B1D3E">
              <w:t>Тест в ЭОС</w:t>
            </w:r>
          </w:p>
          <w:p w:rsidR="00ED6261" w:rsidRPr="007B1D3E" w:rsidRDefault="00ED6261" w:rsidP="00ED6261">
            <w:pPr>
              <w:jc w:val="both"/>
            </w:pPr>
            <w:r w:rsidRPr="007B1D3E">
              <w:t>Критерии оценки выполнения практических работ</w:t>
            </w:r>
          </w:p>
        </w:tc>
      </w:tr>
    </w:tbl>
    <w:p w:rsidR="00953561" w:rsidRPr="007B1D3E" w:rsidRDefault="00953561" w:rsidP="00953561">
      <w:pPr>
        <w:autoSpaceDE w:val="0"/>
        <w:autoSpaceDN w:val="0"/>
        <w:adjustRightInd w:val="0"/>
        <w:jc w:val="both"/>
        <w:rPr>
          <w:b/>
          <w:bCs/>
        </w:rPr>
      </w:pPr>
    </w:p>
    <w:p w:rsidR="00953561" w:rsidRPr="007B1D3E" w:rsidRDefault="00953561" w:rsidP="00953561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5. Содержание дисциплины</w:t>
      </w:r>
    </w:p>
    <w:p w:rsidR="00953561" w:rsidRPr="007B1D3E" w:rsidRDefault="00953561" w:rsidP="00953561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953561" w:rsidRPr="007B1D3E" w:rsidTr="0009094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Всего часов по дисциплине</w:t>
            </w:r>
          </w:p>
        </w:tc>
      </w:tr>
      <w:tr w:rsidR="00953561" w:rsidRPr="007B1D3E" w:rsidTr="0009094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3561" w:rsidRPr="007B1D3E" w:rsidRDefault="00953561" w:rsidP="00090943">
            <w:pPr>
              <w:tabs>
                <w:tab w:val="left" w:pos="814"/>
              </w:tabs>
              <w:jc w:val="center"/>
            </w:pPr>
            <w:r w:rsidRPr="007B1D3E">
              <w:t xml:space="preserve">Контактная СР (в т.ч. </w:t>
            </w:r>
          </w:p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</w:tr>
      <w:tr w:rsidR="00953561" w:rsidRPr="007B1D3E" w:rsidTr="0009094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Лаб. раб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</w:pPr>
          </w:p>
        </w:tc>
      </w:tr>
      <w:tr w:rsidR="00953561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953561">
            <w:pPr>
              <w:rPr>
                <w:b/>
              </w:rPr>
            </w:pPr>
            <w:r w:rsidRPr="007B1D3E">
              <w:rPr>
                <w:b/>
              </w:rPr>
              <w:t xml:space="preserve">Раздел 1. </w:t>
            </w:r>
            <w:r>
              <w:rPr>
                <w:b/>
              </w:rPr>
              <w:t>Виртуальный эксперимент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</w:tr>
      <w:tr w:rsidR="00953561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953561">
            <w:r w:rsidRPr="007B1D3E">
              <w:t xml:space="preserve">1.1. </w:t>
            </w:r>
            <w:r>
              <w:t>Технические средства, позволяющие проводить виртуальные эксперименты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53561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953561">
            <w:r w:rsidRPr="007B1D3E">
              <w:t xml:space="preserve">1.2. </w:t>
            </w:r>
            <w:r>
              <w:t>Оборудование, необходимое для проведения виртуального эксперимента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53561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953561">
            <w:r w:rsidRPr="007B1D3E">
              <w:t xml:space="preserve">1.3. </w:t>
            </w:r>
            <w:r>
              <w:t>Обзор программных средств виртуального эксперимента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53561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3B5415" w:rsidRDefault="00953561" w:rsidP="00953561">
            <w:r w:rsidRPr="007B1D3E">
              <w:t xml:space="preserve">1.4. </w:t>
            </w:r>
            <w:r>
              <w:t>Обработка данных виртуальных экспериментов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53561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953561">
            <w:r w:rsidRPr="007B1D3E">
              <w:t xml:space="preserve">1.5 </w:t>
            </w:r>
            <w:r>
              <w:t>Моделирование физических процессов в виртуальной среде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53561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DB5EEB">
            <w:pPr>
              <w:rPr>
                <w:b/>
              </w:rPr>
            </w:pPr>
            <w:r w:rsidRPr="007B1D3E">
              <w:rPr>
                <w:b/>
              </w:rPr>
              <w:t xml:space="preserve">Раздел 2. </w:t>
            </w:r>
            <w:r w:rsidR="00DB5EEB">
              <w:rPr>
                <w:b/>
              </w:rPr>
              <w:t>Проектирование виртуальных экспериментов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</w:tr>
      <w:tr w:rsidR="00953561" w:rsidRPr="007B1D3E" w:rsidTr="00090943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DB5EEB">
            <w:r w:rsidRPr="007B1D3E">
              <w:t xml:space="preserve">2.1. </w:t>
            </w:r>
            <w:r w:rsidR="00DB5EEB">
              <w:t>Проектирование лабораторного практикума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53561" w:rsidRPr="007B1D3E" w:rsidTr="00090943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DB5EEB">
            <w:r w:rsidRPr="007B1D3E">
              <w:t xml:space="preserve">2.2. </w:t>
            </w:r>
            <w:r w:rsidR="00DB5EEB">
              <w:t>Проектирование демонстрационных виртуальных экспериментов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53561" w:rsidRPr="007B1D3E" w:rsidTr="00090943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DB5EEB">
            <w:r w:rsidRPr="007B1D3E">
              <w:t xml:space="preserve">2.3. </w:t>
            </w:r>
            <w:r w:rsidR="00DB5EEB">
              <w:t xml:space="preserve">Проектирование проблемных экспериментов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53561" w:rsidRPr="007B1D3E" w:rsidTr="00090943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DB5EEB">
            <w:r w:rsidRPr="007B1D3E">
              <w:t xml:space="preserve">2.4 </w:t>
            </w:r>
            <w:r w:rsidR="00DB5EEB">
              <w:t xml:space="preserve">Разработка среды для проведения </w:t>
            </w:r>
            <w:r w:rsidR="00DB5EEB">
              <w:lastRenderedPageBreak/>
              <w:t>лабораторных виртуальных экспериментов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53561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</w:pPr>
            <w:r w:rsidRPr="007B1D3E">
              <w:lastRenderedPageBreak/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561" w:rsidRPr="007B1D3E" w:rsidRDefault="00953561" w:rsidP="00090943">
            <w:pPr>
              <w:autoSpaceDE w:val="0"/>
              <w:autoSpaceDN w:val="0"/>
              <w:adjustRightInd w:val="0"/>
              <w:jc w:val="center"/>
            </w:pPr>
            <w:r>
              <w:t>108</w:t>
            </w:r>
          </w:p>
        </w:tc>
      </w:tr>
    </w:tbl>
    <w:p w:rsidR="00953561" w:rsidRPr="007B1D3E" w:rsidRDefault="00953561" w:rsidP="00953561">
      <w:pPr>
        <w:ind w:left="720"/>
        <w:jc w:val="center"/>
        <w:rPr>
          <w:b/>
        </w:rPr>
      </w:pPr>
    </w:p>
    <w:p w:rsidR="00953561" w:rsidRPr="007B1D3E" w:rsidRDefault="00953561" w:rsidP="00953561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5.2. Методы обучения</w:t>
      </w:r>
    </w:p>
    <w:p w:rsidR="00953561" w:rsidRPr="007B1D3E" w:rsidRDefault="00953561" w:rsidP="00953561">
      <w:pPr>
        <w:tabs>
          <w:tab w:val="left" w:pos="160"/>
          <w:tab w:val="left" w:pos="415"/>
        </w:tabs>
      </w:pPr>
      <w:r w:rsidRPr="007B1D3E">
        <w:rPr>
          <w:b/>
        </w:rPr>
        <w:t xml:space="preserve">Методы обучения: </w:t>
      </w:r>
      <w:r w:rsidRPr="007B1D3E">
        <w:t>метод проблемного обучения, Частично-поисковый метод</w:t>
      </w:r>
    </w:p>
    <w:p w:rsidR="00953561" w:rsidRPr="007B1D3E" w:rsidRDefault="00953561" w:rsidP="00953561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953561" w:rsidRPr="007B1D3E" w:rsidRDefault="00953561" w:rsidP="00953561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953561" w:rsidRDefault="00953561" w:rsidP="00953561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 xml:space="preserve">6. </w:t>
      </w:r>
      <w:r w:rsidR="00096528">
        <w:rPr>
          <w:b/>
          <w:bCs/>
        </w:rPr>
        <w:t>Рейтинг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96528" w:rsidRPr="008A6E6B" w:rsidTr="00307736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Балл за конкретное задание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(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8A6E6B">
              <w:rPr>
                <w:color w:val="auto"/>
                <w:kern w:val="0"/>
                <w:sz w:val="20"/>
                <w:szCs w:val="20"/>
              </w:rPr>
              <w:t>-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8A6E6B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Баллы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096528" w:rsidRPr="008A6E6B" w:rsidTr="00307736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="008A6E6B" w:rsidRPr="008A6E6B">
              <w:rPr>
                <w:b/>
                <w:sz w:val="20"/>
                <w:szCs w:val="20"/>
              </w:rPr>
              <w:t>Виртуальный эксперимент</w:t>
            </w:r>
          </w:p>
        </w:tc>
      </w:tr>
      <w:tr w:rsidR="00ED6261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6261" w:rsidRPr="007B1D3E" w:rsidRDefault="00ED6261" w:rsidP="00ED6261">
            <w:pPr>
              <w:autoSpaceDE w:val="0"/>
              <w:autoSpaceDN w:val="0"/>
              <w:adjustRightInd w:val="0"/>
              <w:jc w:val="both"/>
            </w:pPr>
            <w:r>
              <w:t>ОР.1-10-1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12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ED6261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096528" w:rsidRPr="008A6E6B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4729AE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729AE" w:rsidRPr="008A6E6B" w:rsidRDefault="004729AE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ED6261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1,5-</w:t>
            </w:r>
            <w:r w:rsidR="004729AE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>Раздел 2</w:t>
            </w:r>
            <w:r w:rsidR="00096528"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. </w:t>
            </w:r>
            <w:r w:rsidR="008A6E6B" w:rsidRPr="008A6E6B">
              <w:rPr>
                <w:b/>
                <w:sz w:val="20"/>
                <w:szCs w:val="20"/>
              </w:rPr>
              <w:t>Проектирование виртуальных экспериментов</w:t>
            </w:r>
          </w:p>
        </w:tc>
      </w:tr>
      <w:tr w:rsidR="00ED6261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6261" w:rsidRPr="007B1D3E" w:rsidRDefault="00ED6261" w:rsidP="00ED6261">
            <w:pPr>
              <w:autoSpaceDE w:val="0"/>
              <w:autoSpaceDN w:val="0"/>
              <w:adjustRightInd w:val="0"/>
              <w:jc w:val="both"/>
            </w:pPr>
            <w:r>
              <w:t>ОР.1-10-1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4729AE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729AE" w:rsidRPr="008A6E6B" w:rsidRDefault="00ED6261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4729AE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729AE" w:rsidRPr="008A6E6B" w:rsidRDefault="004729AE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9AE" w:rsidRPr="008A6E6B" w:rsidRDefault="004729AE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9AE" w:rsidRPr="008A6E6B" w:rsidRDefault="004729AE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</w:tr>
      <w:tr w:rsidR="00307736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307736" w:rsidRPr="008A6E6B" w:rsidRDefault="00307736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07736" w:rsidRPr="008A6E6B" w:rsidRDefault="00ED6261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307736" w:rsidRPr="008A6E6B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4729AE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ED6261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1,1-</w:t>
            </w:r>
            <w:r w:rsidR="004729AE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729AE" w:rsidRPr="008A6E6B" w:rsidRDefault="004729AE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14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30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100</w:t>
            </w:r>
          </w:p>
        </w:tc>
      </w:tr>
    </w:tbl>
    <w:p w:rsidR="00096528" w:rsidRPr="00096528" w:rsidRDefault="00096528" w:rsidP="00096528">
      <w:pPr>
        <w:suppressAutoHyphens w:val="0"/>
        <w:rPr>
          <w:color w:val="auto"/>
          <w:kern w:val="0"/>
        </w:rPr>
      </w:pPr>
    </w:p>
    <w:p w:rsidR="00953561" w:rsidRPr="007B1D3E" w:rsidRDefault="00953561" w:rsidP="00953561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7. Учебно-методическое и информационное обеспечение</w:t>
      </w:r>
    </w:p>
    <w:p w:rsidR="00953561" w:rsidRPr="007B1D3E" w:rsidRDefault="00953561" w:rsidP="009535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7B1D3E">
        <w:rPr>
          <w:bCs/>
          <w:i/>
        </w:rPr>
        <w:t xml:space="preserve">7.1. </w:t>
      </w:r>
      <w:r w:rsidRPr="007B1D3E">
        <w:rPr>
          <w:bCs/>
          <w:i/>
          <w:iCs/>
        </w:rPr>
        <w:t>Основная литература</w:t>
      </w:r>
    </w:p>
    <w:p w:rsidR="004729AE" w:rsidRPr="006B3018" w:rsidRDefault="004729AE" w:rsidP="004729AE">
      <w:pPr>
        <w:pStyle w:val="ac"/>
        <w:numPr>
          <w:ilvl w:val="0"/>
          <w:numId w:val="36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106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http://biblioclub.ru/index.php?page=book&amp;id=486126</w:t>
        </w:r>
      </w:hyperlink>
    </w:p>
    <w:p w:rsidR="004729AE" w:rsidRPr="006B3018" w:rsidRDefault="004729AE" w:rsidP="004729AE">
      <w:pPr>
        <w:pStyle w:val="ac"/>
        <w:numPr>
          <w:ilvl w:val="0"/>
          <w:numId w:val="36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. в кн. - ISBN 978-5-9925-0986-1 ; То же [Электронный ресурс]. - URL: </w:t>
      </w:r>
      <w:hyperlink r:id="rId107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http://biblioclub.ru/index.php?page=book&amp;id=462122</w:t>
        </w:r>
      </w:hyperlink>
    </w:p>
    <w:p w:rsidR="004729AE" w:rsidRPr="006B3018" w:rsidRDefault="004729AE" w:rsidP="004729AE">
      <w:pPr>
        <w:pStyle w:val="ac"/>
        <w:numPr>
          <w:ilvl w:val="0"/>
          <w:numId w:val="36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учебное пособие / Е. </w:t>
      </w:r>
      <w:proofErr w:type="spellStart"/>
      <w:r w:rsidRPr="006B3018">
        <w:rPr>
          <w:rFonts w:ascii="Times New Roman" w:hAnsi="Times New Roman"/>
          <w:sz w:val="24"/>
          <w:szCs w:val="24"/>
        </w:rPr>
        <w:t>Гараева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</w:t>
      </w:r>
      <w:r w:rsidRPr="006B3018">
        <w:rPr>
          <w:rFonts w:ascii="Times New Roman" w:hAnsi="Times New Roman"/>
          <w:sz w:val="24"/>
          <w:szCs w:val="24"/>
        </w:rPr>
        <w:lastRenderedPageBreak/>
        <w:t>университет». - Оренбург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ОГУ, 2013. - 166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[Электронный ресурс]. - URL: </w:t>
      </w:r>
      <w:hyperlink r:id="rId108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http://biblioclub.ru/index.php?page=book&amp;id=259213</w:t>
        </w:r>
      </w:hyperlink>
    </w:p>
    <w:p w:rsidR="004729AE" w:rsidRPr="006B3018" w:rsidRDefault="004729AE" w:rsidP="004729AE">
      <w:pPr>
        <w:pStyle w:val="ac"/>
        <w:numPr>
          <w:ilvl w:val="0"/>
          <w:numId w:val="36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109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4729AE" w:rsidRPr="006B3018" w:rsidRDefault="004729AE" w:rsidP="004729AE">
      <w:pPr>
        <w:pStyle w:val="ac"/>
        <w:numPr>
          <w:ilvl w:val="0"/>
          <w:numId w:val="36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10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4729AE" w:rsidRPr="006B3018" w:rsidRDefault="004729AE" w:rsidP="004729AE">
      <w:pPr>
        <w:ind w:firstLine="709"/>
        <w:jc w:val="both"/>
      </w:pPr>
      <w:r w:rsidRPr="006B3018">
        <w:t>7.2. Дополнительная литература:</w:t>
      </w:r>
    </w:p>
    <w:p w:rsidR="004729AE" w:rsidRPr="006B3018" w:rsidRDefault="004729AE" w:rsidP="004729AE">
      <w:pPr>
        <w:pStyle w:val="ac"/>
        <w:numPr>
          <w:ilvl w:val="0"/>
          <w:numId w:val="35"/>
        </w:numPr>
        <w:suppressAutoHyphens/>
        <w:spacing w:after="0" w:line="240" w:lineRule="auto"/>
        <w:ind w:left="0" w:firstLine="709"/>
        <w:contextualSpacing/>
        <w:jc w:val="both"/>
        <w:rPr>
          <w:rStyle w:val="a7"/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111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http://biblioclub.ru/index.php?page=book&amp;id=486126</w:t>
        </w:r>
      </w:hyperlink>
    </w:p>
    <w:p w:rsidR="004729AE" w:rsidRPr="006B3018" w:rsidRDefault="004729AE" w:rsidP="004729AE">
      <w:pPr>
        <w:pStyle w:val="ac"/>
        <w:numPr>
          <w:ilvl w:val="0"/>
          <w:numId w:val="35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. в кн. - ISBN 978-5-9925-0986-1 ; [Электронный ресурс]. - URL: </w:t>
      </w:r>
      <w:hyperlink r:id="rId112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http://biblioclub.ru/index.php?page=book&amp;id=462122</w:t>
        </w:r>
      </w:hyperlink>
    </w:p>
    <w:p w:rsidR="004729AE" w:rsidRPr="006B3018" w:rsidRDefault="004729AE" w:rsidP="004729AE">
      <w:pPr>
        <w:pStyle w:val="ac"/>
        <w:numPr>
          <w:ilvl w:val="0"/>
          <w:numId w:val="35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; [Электронный ресурс]. - URL: </w:t>
      </w:r>
      <w:hyperlink r:id="rId113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4729AE" w:rsidRPr="006B3018" w:rsidRDefault="004729AE" w:rsidP="004729AE">
      <w:pPr>
        <w:pStyle w:val="ac"/>
        <w:numPr>
          <w:ilvl w:val="0"/>
          <w:numId w:val="35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114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4729AE" w:rsidRPr="006B3018" w:rsidRDefault="004729AE" w:rsidP="004729AE">
      <w:pPr>
        <w:tabs>
          <w:tab w:val="left" w:pos="1134"/>
        </w:tabs>
        <w:ind w:firstLine="709"/>
        <w:jc w:val="both"/>
      </w:pPr>
      <w:r w:rsidRPr="006B3018">
        <w:rPr>
          <w:b/>
        </w:rPr>
        <w:t>7.3. Базы данных, информационно-справочные и поисковые системы:</w:t>
      </w:r>
    </w:p>
    <w:p w:rsidR="004729AE" w:rsidRPr="006B3018" w:rsidRDefault="004729AE" w:rsidP="004729AE">
      <w:pPr>
        <w:tabs>
          <w:tab w:val="left" w:pos="1134"/>
          <w:tab w:val="right" w:leader="underscore" w:pos="9639"/>
        </w:tabs>
        <w:ind w:firstLine="709"/>
        <w:jc w:val="both"/>
      </w:pPr>
      <w:r w:rsidRPr="006B3018">
        <w:t>1. Интернет - журнал «</w:t>
      </w:r>
      <w:proofErr w:type="spellStart"/>
      <w:r w:rsidRPr="006B3018">
        <w:t>Эйдос</w:t>
      </w:r>
      <w:proofErr w:type="spellEnd"/>
      <w:r w:rsidRPr="006B3018">
        <w:t xml:space="preserve">» - </w:t>
      </w:r>
      <w:hyperlink r:id="rId115" w:history="1">
        <w:r w:rsidRPr="006B3018">
          <w:rPr>
            <w:rStyle w:val="a7"/>
            <w:lang w:val="en-US"/>
          </w:rPr>
          <w:t>http</w:t>
        </w:r>
        <w:r w:rsidRPr="006B3018">
          <w:rPr>
            <w:rStyle w:val="a7"/>
          </w:rPr>
          <w:t>://</w:t>
        </w:r>
        <w:r w:rsidRPr="006B3018">
          <w:rPr>
            <w:rStyle w:val="a7"/>
            <w:lang w:val="en-US"/>
          </w:rPr>
          <w:t>www</w:t>
        </w:r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eidos</w:t>
        </w:r>
        <w:proofErr w:type="spellEnd"/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ru</w:t>
        </w:r>
        <w:proofErr w:type="spellEnd"/>
        <w:r w:rsidRPr="006B3018">
          <w:rPr>
            <w:rStyle w:val="a7"/>
          </w:rPr>
          <w:t>/</w:t>
        </w:r>
        <w:r w:rsidRPr="006B3018">
          <w:rPr>
            <w:rStyle w:val="a7"/>
            <w:lang w:val="en-US"/>
          </w:rPr>
          <w:t>journal</w:t>
        </w:r>
      </w:hyperlink>
      <w:r w:rsidRPr="006B3018">
        <w:t>. Рубрика «Дистанционное образование».</w:t>
      </w:r>
    </w:p>
    <w:p w:rsidR="004729AE" w:rsidRPr="006B3018" w:rsidRDefault="004729AE" w:rsidP="004729AE">
      <w:pPr>
        <w:tabs>
          <w:tab w:val="num" w:pos="708"/>
          <w:tab w:val="left" w:pos="1134"/>
          <w:tab w:val="right" w:leader="underscore" w:pos="9639"/>
        </w:tabs>
        <w:ind w:firstLine="709"/>
        <w:jc w:val="both"/>
      </w:pPr>
      <w:r w:rsidRPr="006B3018">
        <w:t xml:space="preserve">Федеральный портал «Российское образование».  </w:t>
      </w:r>
      <w:hyperlink r:id="rId116" w:history="1">
        <w:r w:rsidRPr="006B3018">
          <w:rPr>
            <w:rStyle w:val="a7"/>
            <w:lang w:val="en-US"/>
          </w:rPr>
          <w:t>http</w:t>
        </w:r>
        <w:r w:rsidRPr="006B3018">
          <w:rPr>
            <w:rStyle w:val="a7"/>
          </w:rPr>
          <w:t>://</w:t>
        </w:r>
        <w:r w:rsidRPr="006B3018">
          <w:rPr>
            <w:rStyle w:val="a7"/>
            <w:lang w:val="en-US"/>
          </w:rPr>
          <w:t>www</w:t>
        </w:r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edu</w:t>
        </w:r>
        <w:proofErr w:type="spellEnd"/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ru</w:t>
        </w:r>
        <w:proofErr w:type="spellEnd"/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09"/>
        <w:jc w:val="both"/>
      </w:pPr>
      <w:r w:rsidRPr="006B3018">
        <w:t>Русская версия обучающей программы по физике «</w:t>
      </w:r>
      <w:proofErr w:type="spellStart"/>
      <w:r w:rsidRPr="006B3018">
        <w:t>Interactive</w:t>
      </w:r>
      <w:proofErr w:type="spellEnd"/>
      <w:r w:rsidRPr="006B3018">
        <w:t xml:space="preserve"> </w:t>
      </w:r>
      <w:proofErr w:type="spellStart"/>
      <w:r w:rsidRPr="006B3018">
        <w:t>Physics</w:t>
      </w:r>
      <w:proofErr w:type="spellEnd"/>
      <w:r w:rsidRPr="006B3018">
        <w:t xml:space="preserve">». </w:t>
      </w:r>
      <w:hyperlink r:id="rId117" w:history="1">
        <w:r w:rsidRPr="006B3018">
          <w:rPr>
            <w:rStyle w:val="a7"/>
          </w:rPr>
          <w:t>http://www.int-edu.ru/soft/fiz.html</w:t>
        </w:r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Программно-методический комплекс «Активная физика». </w:t>
      </w:r>
      <w:hyperlink r:id="rId118" w:history="1">
        <w:r w:rsidRPr="006B3018">
          <w:rPr>
            <w:rStyle w:val="a7"/>
          </w:rPr>
          <w:t>http://www.cacedu.unibel.by/partner/bspu/pilogic</w:t>
        </w:r>
      </w:hyperlink>
      <w:r w:rsidRPr="006B3018">
        <w:t>.</w:t>
      </w:r>
    </w:p>
    <w:p w:rsidR="004729AE" w:rsidRPr="006B3018" w:rsidRDefault="004729AE" w:rsidP="004729AE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Виртуальная школа Кирилла и Мефодия.  </w:t>
      </w:r>
      <w:hyperlink r:id="rId119" w:history="1">
        <w:r w:rsidRPr="006B3018">
          <w:rPr>
            <w:rStyle w:val="a7"/>
          </w:rPr>
          <w:t>http://vip.km.ru/vschool/</w:t>
        </w:r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Виртуальное методическое объединение учителей физики, астрономии и естествознания. Методический справочник учителя физики. </w:t>
      </w:r>
      <w:hyperlink r:id="rId120" w:history="1">
        <w:r w:rsidRPr="006B3018">
          <w:rPr>
            <w:rStyle w:val="a7"/>
          </w:rPr>
          <w:t>http://www.fizika.ru/index.htm</w:t>
        </w:r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Физика: еженедельник изд. дома "Первое сентября". Учебно-методические материалы по физике для учителей </w:t>
      </w:r>
      <w:hyperlink r:id="rId121" w:history="1">
        <w:r w:rsidRPr="006B3018">
          <w:rPr>
            <w:rStyle w:val="a7"/>
          </w:rPr>
          <w:t>http://archive.1september.ru/fiz/</w:t>
        </w:r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Методист.ru. Методика преподавания физики. </w:t>
      </w:r>
      <w:hyperlink r:id="rId122" w:history="1">
        <w:r w:rsidRPr="006B3018">
          <w:rPr>
            <w:rStyle w:val="a7"/>
          </w:rPr>
          <w:t>http://metodist.i1.ru/</w:t>
        </w:r>
      </w:hyperlink>
    </w:p>
    <w:p w:rsidR="00953561" w:rsidRPr="007B1D3E" w:rsidRDefault="00953561" w:rsidP="00953561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8. Фонды оценочных средств</w:t>
      </w:r>
    </w:p>
    <w:p w:rsidR="00953561" w:rsidRPr="007B1D3E" w:rsidRDefault="00953561" w:rsidP="00953561">
      <w:pPr>
        <w:jc w:val="both"/>
        <w:rPr>
          <w:spacing w:val="-4"/>
        </w:rPr>
      </w:pPr>
      <w:r w:rsidRPr="007B1D3E">
        <w:rPr>
          <w:spacing w:val="-4"/>
        </w:rPr>
        <w:t>Фонд оценочных средств представлен в Приложении 1.</w:t>
      </w:r>
    </w:p>
    <w:p w:rsidR="00953561" w:rsidRPr="007B1D3E" w:rsidRDefault="00953561" w:rsidP="00953561">
      <w:pPr>
        <w:autoSpaceDE w:val="0"/>
        <w:autoSpaceDN w:val="0"/>
        <w:adjustRightInd w:val="0"/>
        <w:jc w:val="both"/>
        <w:rPr>
          <w:b/>
          <w:bCs/>
        </w:rPr>
      </w:pPr>
    </w:p>
    <w:p w:rsidR="00953561" w:rsidRPr="007B1D3E" w:rsidRDefault="00953561" w:rsidP="00953561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ED6261" w:rsidRPr="00F6388C" w:rsidRDefault="00ED6261" w:rsidP="00ED6261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ED6261" w:rsidRPr="00F6388C" w:rsidRDefault="00ED6261" w:rsidP="00ED6261">
      <w:pPr>
        <w:ind w:firstLine="709"/>
        <w:jc w:val="both"/>
      </w:pPr>
      <w:r w:rsidRPr="00F6388C">
        <w:rPr>
          <w:rFonts w:eastAsia="Droid Sans Fallback"/>
        </w:rPr>
        <w:lastRenderedPageBreak/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D6261" w:rsidRPr="00F6388C" w:rsidRDefault="00ED6261" w:rsidP="00ED6261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D6261" w:rsidRPr="00F6388C" w:rsidRDefault="00ED6261" w:rsidP="00ED6261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3B5415" w:rsidRDefault="003B5415" w:rsidP="00F17391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18"/>
          <w:szCs w:val="18"/>
        </w:rPr>
      </w:pPr>
    </w:p>
    <w:p w:rsidR="006D5650" w:rsidRPr="007450E6" w:rsidRDefault="006D5650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19" w:name="_Toc5787158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5.11. ПРОГРАММА ДИСЦИПЛИНЫ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«Виртуальные эксперименты в школе»</w:t>
      </w:r>
      <w:bookmarkEnd w:id="19"/>
    </w:p>
    <w:p w:rsidR="006D5650" w:rsidRPr="007B1D3E" w:rsidRDefault="006D5650" w:rsidP="006D5650">
      <w:pPr>
        <w:tabs>
          <w:tab w:val="left" w:pos="720"/>
        </w:tabs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1. Пояснительная записка</w:t>
      </w:r>
    </w:p>
    <w:p w:rsidR="006D5650" w:rsidRPr="007B1D3E" w:rsidRDefault="006D5650" w:rsidP="006D5650">
      <w:pPr>
        <w:jc w:val="both"/>
      </w:pPr>
      <w:r w:rsidRPr="007B1D3E">
        <w:t>Данный курс расширяет курс по методике обучения физике.</w:t>
      </w:r>
    </w:p>
    <w:p w:rsidR="006D5650" w:rsidRPr="007B1D3E" w:rsidRDefault="006D5650" w:rsidP="006D5650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2. Место в структуре модуля</w:t>
      </w:r>
    </w:p>
    <w:p w:rsidR="006D5650" w:rsidRPr="007B1D3E" w:rsidRDefault="006D5650" w:rsidP="006D5650">
      <w:r w:rsidRPr="007B1D3E">
        <w:t>Дисциплина «</w:t>
      </w:r>
      <w:r w:rsidRPr="006D5650">
        <w:t>Виртуальные эксперименты в школе</w:t>
      </w:r>
      <w:r w:rsidRPr="007B1D3E">
        <w:t>» относится к дисциплинам по выбору модуля «</w:t>
      </w:r>
      <w:r>
        <w:t>Подготовка физика-ученого</w:t>
      </w:r>
      <w:r w:rsidRPr="007B1D3E"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3B5415">
        <w:t>Физика в быту и окружающей природе</w:t>
      </w:r>
      <w:r w:rsidRPr="007B1D3E">
        <w:t>» является необходимой основой для последующего изучения дисциплин, прохождения практики и итоговой аттестации.</w:t>
      </w:r>
    </w:p>
    <w:p w:rsidR="006D5650" w:rsidRPr="007B1D3E" w:rsidRDefault="006D5650" w:rsidP="006D5650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3. Цели и задачи</w:t>
      </w:r>
    </w:p>
    <w:p w:rsidR="006D5650" w:rsidRPr="007B1D3E" w:rsidRDefault="006D5650" w:rsidP="006D5650">
      <w:pPr>
        <w:jc w:val="both"/>
      </w:pPr>
      <w:r w:rsidRPr="007B1D3E">
        <w:t>Теоретико-методическая подготовка студентов в объеме, необходимом для прохождения педагогической практики и организации учебно-воспитательного процесса по физике в школе.</w:t>
      </w:r>
    </w:p>
    <w:p w:rsidR="006D5650" w:rsidRPr="007B1D3E" w:rsidRDefault="006D5650" w:rsidP="006D5650">
      <w:pPr>
        <w:jc w:val="both"/>
        <w:rPr>
          <w:i/>
        </w:rPr>
      </w:pPr>
      <w:r w:rsidRPr="007B1D3E">
        <w:rPr>
          <w:i/>
        </w:rPr>
        <w:t xml:space="preserve">Задачи дисциплины: </w:t>
      </w:r>
    </w:p>
    <w:p w:rsidR="006D5650" w:rsidRPr="007B1D3E" w:rsidRDefault="006D5650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изучение студентами методики обучения учащихся решению школьных физических задач;</w:t>
      </w:r>
    </w:p>
    <w:p w:rsidR="006D5650" w:rsidRPr="007B1D3E" w:rsidRDefault="006D5650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определение целей решения системы задач по теме и каждой задачи в отдельности;</w:t>
      </w:r>
    </w:p>
    <w:p w:rsidR="006D5650" w:rsidRPr="007B1D3E" w:rsidRDefault="006D5650" w:rsidP="004729AE">
      <w:pPr>
        <w:numPr>
          <w:ilvl w:val="0"/>
          <w:numId w:val="13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6D5650" w:rsidRPr="007B1D3E" w:rsidRDefault="006D5650" w:rsidP="006D5650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6D5650" w:rsidRPr="007B1D3E" w:rsidTr="00090943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Средства оценивания ОР</w:t>
            </w:r>
          </w:p>
        </w:tc>
      </w:tr>
      <w:tr w:rsidR="00ED6261" w:rsidRPr="007B1D3E" w:rsidTr="003652FA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6261" w:rsidRPr="007B1D3E" w:rsidRDefault="00ED6261" w:rsidP="00ED6261">
            <w:pPr>
              <w:jc w:val="both"/>
              <w:rPr>
                <w:i/>
              </w:rPr>
            </w:pPr>
            <w:r w:rsidRPr="007B1D3E"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6261" w:rsidRPr="007A5570" w:rsidRDefault="00ED6261" w:rsidP="00ED6261">
            <w:pPr>
              <w:tabs>
                <w:tab w:val="left" w:pos="318"/>
              </w:tabs>
            </w:pPr>
            <w:r w:rsidRPr="007A5570">
              <w:t xml:space="preserve"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</w:t>
            </w:r>
            <w:r w:rsidRPr="007A5570">
              <w:lastRenderedPageBreak/>
              <w:t>математике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6261" w:rsidRPr="007B1D3E" w:rsidRDefault="00ED6261" w:rsidP="00ED6261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ОР.1-11-1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6261" w:rsidRPr="007B1D3E" w:rsidRDefault="00ED6261" w:rsidP="00ED6261">
            <w:pPr>
              <w:autoSpaceDE w:val="0"/>
              <w:autoSpaceDN w:val="0"/>
              <w:adjustRightInd w:val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 xml:space="preserve"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</w:t>
            </w:r>
            <w:r w:rsidRPr="007B1D3E">
              <w:rPr>
                <w:color w:val="000000"/>
                <w:spacing w:val="-5"/>
              </w:rPr>
              <w:lastRenderedPageBreak/>
              <w:t>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6261" w:rsidRPr="007B1D3E" w:rsidRDefault="00ED6261" w:rsidP="00ED6261">
            <w:pPr>
              <w:autoSpaceDE w:val="0"/>
              <w:autoSpaceDN w:val="0"/>
              <w:adjustRightInd w:val="0"/>
              <w:jc w:val="both"/>
            </w:pPr>
            <w:r w:rsidRPr="004729AE">
              <w:lastRenderedPageBreak/>
              <w:t>ОК-3; ПК-7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6261" w:rsidRPr="007B1D3E" w:rsidRDefault="00ED6261" w:rsidP="00ED6261">
            <w:pPr>
              <w:jc w:val="both"/>
            </w:pPr>
            <w:r w:rsidRPr="007B1D3E">
              <w:t>Тест в ЭОС</w:t>
            </w:r>
          </w:p>
          <w:p w:rsidR="00ED6261" w:rsidRPr="007B1D3E" w:rsidRDefault="00ED6261" w:rsidP="00ED6261">
            <w:pPr>
              <w:jc w:val="both"/>
            </w:pPr>
            <w:r w:rsidRPr="007B1D3E">
              <w:t>Критерии оценки выполнения практических работ</w:t>
            </w:r>
          </w:p>
        </w:tc>
      </w:tr>
    </w:tbl>
    <w:p w:rsidR="006D5650" w:rsidRPr="007B1D3E" w:rsidRDefault="006D5650" w:rsidP="006D5650">
      <w:pPr>
        <w:autoSpaceDE w:val="0"/>
        <w:autoSpaceDN w:val="0"/>
        <w:adjustRightInd w:val="0"/>
        <w:jc w:val="both"/>
        <w:rPr>
          <w:b/>
          <w:bCs/>
        </w:rPr>
      </w:pPr>
    </w:p>
    <w:p w:rsidR="006D5650" w:rsidRPr="007B1D3E" w:rsidRDefault="006D5650" w:rsidP="006D5650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5. Содержание дисциплины</w:t>
      </w:r>
    </w:p>
    <w:p w:rsidR="006D5650" w:rsidRPr="007B1D3E" w:rsidRDefault="006D5650" w:rsidP="006D5650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6D5650" w:rsidRPr="007B1D3E" w:rsidTr="0009094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Всего часов по дисциплине</w:t>
            </w:r>
          </w:p>
        </w:tc>
      </w:tr>
      <w:tr w:rsidR="006D5650" w:rsidRPr="007B1D3E" w:rsidTr="0009094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650" w:rsidRPr="007B1D3E" w:rsidRDefault="006D5650" w:rsidP="00090943">
            <w:pPr>
              <w:tabs>
                <w:tab w:val="left" w:pos="814"/>
              </w:tabs>
              <w:jc w:val="center"/>
            </w:pPr>
            <w:r w:rsidRPr="007B1D3E">
              <w:t xml:space="preserve">Контактная СР (в т.ч. </w:t>
            </w:r>
          </w:p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</w:tr>
      <w:tr w:rsidR="006D5650" w:rsidRPr="007B1D3E" w:rsidTr="0009094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Лаб. раб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</w:pPr>
          </w:p>
        </w:tc>
      </w:tr>
      <w:tr w:rsidR="006D5650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090943">
            <w:pPr>
              <w:rPr>
                <w:b/>
              </w:rPr>
            </w:pPr>
            <w:r w:rsidRPr="007B1D3E">
              <w:rPr>
                <w:b/>
              </w:rPr>
              <w:t xml:space="preserve">Раздел 1. </w:t>
            </w:r>
            <w:r>
              <w:rPr>
                <w:b/>
              </w:rPr>
              <w:t>Виртуальный эксперимент на уроке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</w:tr>
      <w:tr w:rsidR="006D5650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6D5650">
            <w:r w:rsidRPr="007B1D3E">
              <w:t xml:space="preserve">1.1. </w:t>
            </w:r>
            <w:r>
              <w:t>Виртуальный эксперимент на уроках по механике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6D5650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6D5650">
            <w:r w:rsidRPr="007B1D3E">
              <w:t xml:space="preserve">1.2. </w:t>
            </w:r>
            <w:r>
              <w:t>Виртуальный эксперимент на уроках по молекулярной физике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6D5650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6D5650">
            <w:r w:rsidRPr="007B1D3E">
              <w:t xml:space="preserve">1.3. </w:t>
            </w:r>
            <w:r>
              <w:t>Виртуальный эксперимент на уроках по электричеству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6D5650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3B5415" w:rsidRDefault="006D5650" w:rsidP="006D5650">
            <w:r w:rsidRPr="007B1D3E">
              <w:t xml:space="preserve">1.4. </w:t>
            </w:r>
            <w:r>
              <w:t>Виртуальный эксперимент на уроках по квантовой физике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6D5650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6D5650">
            <w:r w:rsidRPr="007B1D3E">
              <w:t xml:space="preserve">1.5 </w:t>
            </w:r>
            <w:r>
              <w:t>Виртуальный эксперимент на уроках по оптике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6D5650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6D5650">
            <w:pPr>
              <w:rPr>
                <w:b/>
              </w:rPr>
            </w:pPr>
            <w:r w:rsidRPr="007B1D3E">
              <w:rPr>
                <w:b/>
              </w:rPr>
              <w:t xml:space="preserve">Раздел 2. </w:t>
            </w:r>
            <w:r>
              <w:rPr>
                <w:b/>
              </w:rPr>
              <w:t>Виртуальный эксперимент во внеурочной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</w:tr>
      <w:tr w:rsidR="006D5650" w:rsidRPr="007B1D3E" w:rsidTr="00090943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6D5650">
            <w:r w:rsidRPr="007B1D3E">
              <w:t xml:space="preserve">2.1. </w:t>
            </w:r>
            <w:r>
              <w:t>Учебно-исследовательская работа на основе виртуального эксперимента по оптике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6D5650" w:rsidRPr="007B1D3E" w:rsidTr="00090943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6D5650">
            <w:r w:rsidRPr="007B1D3E">
              <w:t xml:space="preserve">2.2. </w:t>
            </w:r>
            <w:r>
              <w:t>Учебно-исследовательская работа на основе виртуального эксперимента по квантовой физике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6D5650" w:rsidRPr="007B1D3E" w:rsidTr="00090943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6D5650">
            <w:r w:rsidRPr="007B1D3E">
              <w:t xml:space="preserve">2.3. </w:t>
            </w:r>
            <w:r>
              <w:t>Решение экспериментальных задач на основе виртуального эксперимента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6D5650" w:rsidRPr="007B1D3E" w:rsidTr="00090943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6D5650">
            <w:r w:rsidRPr="007B1D3E">
              <w:t xml:space="preserve">2.4 </w:t>
            </w:r>
            <w:r>
              <w:t>Подготовка к олимпиадам в виртуальной среде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6D5650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</w:pPr>
            <w:r w:rsidRPr="007B1D3E"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650" w:rsidRPr="007B1D3E" w:rsidRDefault="006D5650" w:rsidP="00090943">
            <w:pPr>
              <w:autoSpaceDE w:val="0"/>
              <w:autoSpaceDN w:val="0"/>
              <w:adjustRightInd w:val="0"/>
              <w:jc w:val="center"/>
            </w:pPr>
            <w:r>
              <w:t>108</w:t>
            </w:r>
          </w:p>
        </w:tc>
      </w:tr>
    </w:tbl>
    <w:p w:rsidR="006D5650" w:rsidRPr="007B1D3E" w:rsidRDefault="006D5650" w:rsidP="006D5650">
      <w:pPr>
        <w:ind w:left="720"/>
        <w:jc w:val="center"/>
        <w:rPr>
          <w:b/>
        </w:rPr>
      </w:pPr>
    </w:p>
    <w:p w:rsidR="006D5650" w:rsidRPr="007B1D3E" w:rsidRDefault="006D5650" w:rsidP="006D5650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5.2. Методы обучения</w:t>
      </w:r>
    </w:p>
    <w:p w:rsidR="006D5650" w:rsidRPr="007B1D3E" w:rsidRDefault="006D5650" w:rsidP="006D5650">
      <w:pPr>
        <w:tabs>
          <w:tab w:val="left" w:pos="160"/>
          <w:tab w:val="left" w:pos="415"/>
        </w:tabs>
      </w:pPr>
      <w:r w:rsidRPr="007B1D3E">
        <w:rPr>
          <w:b/>
        </w:rPr>
        <w:t xml:space="preserve">Методы обучения: </w:t>
      </w:r>
      <w:r w:rsidRPr="007B1D3E">
        <w:t>метод проблемного обучения, Частично-поисковый метод</w:t>
      </w:r>
    </w:p>
    <w:p w:rsidR="006D5650" w:rsidRPr="007B1D3E" w:rsidRDefault="006D5650" w:rsidP="006D5650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6D5650" w:rsidRPr="007B1D3E" w:rsidRDefault="006D5650" w:rsidP="006D5650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6D5650" w:rsidRPr="007B1D3E" w:rsidRDefault="006D5650" w:rsidP="006D5650">
      <w:pPr>
        <w:autoSpaceDE w:val="0"/>
        <w:autoSpaceDN w:val="0"/>
        <w:adjustRightInd w:val="0"/>
        <w:jc w:val="both"/>
        <w:rPr>
          <w:bCs/>
          <w:i/>
        </w:rPr>
      </w:pPr>
    </w:p>
    <w:p w:rsidR="00096528" w:rsidRDefault="00096528" w:rsidP="00096528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 xml:space="preserve">6. </w:t>
      </w:r>
      <w:r>
        <w:rPr>
          <w:b/>
          <w:bCs/>
        </w:rPr>
        <w:t>Рейтинг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96528" w:rsidRPr="008A6E6B" w:rsidTr="00307736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Балл за конкретное задание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(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8A6E6B">
              <w:rPr>
                <w:color w:val="auto"/>
                <w:kern w:val="0"/>
                <w:sz w:val="20"/>
                <w:szCs w:val="20"/>
              </w:rPr>
              <w:t>-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8A6E6B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Баллы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096528" w:rsidRPr="008A6E6B" w:rsidTr="00307736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="008A6E6B" w:rsidRPr="008A6E6B">
              <w:rPr>
                <w:b/>
                <w:sz w:val="20"/>
                <w:szCs w:val="20"/>
              </w:rPr>
              <w:t>Виртуальный эксперимент на уроке</w:t>
            </w:r>
          </w:p>
        </w:tc>
      </w:tr>
      <w:tr w:rsidR="00ED6261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6261" w:rsidRPr="007B1D3E" w:rsidRDefault="00ED6261" w:rsidP="00ED6261">
            <w:pPr>
              <w:autoSpaceDE w:val="0"/>
              <w:autoSpaceDN w:val="0"/>
              <w:adjustRightInd w:val="0"/>
              <w:jc w:val="both"/>
            </w:pPr>
            <w:r>
              <w:t>ОР.1-11-1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lastRenderedPageBreak/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lastRenderedPageBreak/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 xml:space="preserve">. </w:t>
            </w:r>
            <w:r w:rsidRPr="008A6E6B">
              <w:rPr>
                <w:color w:val="auto"/>
                <w:kern w:val="0"/>
                <w:sz w:val="20"/>
                <w:szCs w:val="20"/>
              </w:rPr>
              <w:lastRenderedPageBreak/>
              <w:t>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lastRenderedPageBreak/>
              <w:t>1,3-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12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lastRenderedPageBreak/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ED6261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096528" w:rsidRPr="008A6E6B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4729AE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729AE" w:rsidRPr="008A6E6B" w:rsidRDefault="004729AE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ED6261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1,5-</w:t>
            </w:r>
            <w:r w:rsidR="004729AE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>Раздел 2</w:t>
            </w:r>
            <w:r w:rsidR="00096528"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. </w:t>
            </w:r>
            <w:r w:rsidR="008A6E6B" w:rsidRPr="008A6E6B">
              <w:rPr>
                <w:b/>
                <w:sz w:val="20"/>
                <w:szCs w:val="20"/>
              </w:rPr>
              <w:t>Виртуальный эксперимент во внеурочной деятельности</w:t>
            </w:r>
          </w:p>
        </w:tc>
      </w:tr>
      <w:tr w:rsidR="00ED6261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6261" w:rsidRPr="007B1D3E" w:rsidRDefault="00ED6261" w:rsidP="00ED6261">
            <w:pPr>
              <w:autoSpaceDE w:val="0"/>
              <w:autoSpaceDN w:val="0"/>
              <w:adjustRightInd w:val="0"/>
              <w:jc w:val="both"/>
            </w:pPr>
            <w:r>
              <w:t>ОР.1-11-1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6261" w:rsidRPr="008A6E6B" w:rsidRDefault="00ED6261" w:rsidP="00ED6261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4729AE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729AE" w:rsidRPr="008A6E6B" w:rsidRDefault="00ED6261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4729AE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729AE" w:rsidRPr="008A6E6B" w:rsidRDefault="004729AE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9AE" w:rsidRPr="008A6E6B" w:rsidRDefault="004729AE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29AE" w:rsidRPr="008A6E6B" w:rsidRDefault="004729AE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</w:tr>
      <w:tr w:rsidR="00307736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307736" w:rsidRPr="008A6E6B" w:rsidRDefault="00307736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07736" w:rsidRPr="008A6E6B" w:rsidRDefault="00ED6261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307736" w:rsidRPr="008A6E6B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07736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4729AE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ED6261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1,1-</w:t>
            </w:r>
            <w:r w:rsidR="004729AE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729AE" w:rsidRPr="008A6E6B" w:rsidRDefault="004729AE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729AE" w:rsidRPr="008A6E6B" w:rsidRDefault="004729AE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729AE" w:rsidRPr="008A6E6B" w:rsidRDefault="004729AE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14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30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100</w:t>
            </w:r>
          </w:p>
        </w:tc>
      </w:tr>
    </w:tbl>
    <w:p w:rsidR="006D5650" w:rsidRPr="007B1D3E" w:rsidRDefault="006D5650" w:rsidP="006D5650">
      <w:pPr>
        <w:jc w:val="both"/>
      </w:pPr>
    </w:p>
    <w:p w:rsidR="006D5650" w:rsidRPr="007B1D3E" w:rsidRDefault="006D5650" w:rsidP="006D5650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7. Учебно-методическое и информационное обеспечение</w:t>
      </w:r>
    </w:p>
    <w:p w:rsidR="006D5650" w:rsidRPr="007B1D3E" w:rsidRDefault="006D5650" w:rsidP="006D56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7B1D3E">
        <w:rPr>
          <w:bCs/>
          <w:i/>
        </w:rPr>
        <w:t xml:space="preserve">7.1. </w:t>
      </w:r>
      <w:r w:rsidRPr="007B1D3E">
        <w:rPr>
          <w:bCs/>
          <w:i/>
          <w:iCs/>
        </w:rPr>
        <w:t>Основная литература</w:t>
      </w:r>
    </w:p>
    <w:p w:rsidR="004729AE" w:rsidRPr="006B3018" w:rsidRDefault="004729AE" w:rsidP="004729AE">
      <w:pPr>
        <w:pStyle w:val="ac"/>
        <w:numPr>
          <w:ilvl w:val="0"/>
          <w:numId w:val="38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123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http://biblioclub.ru/index.php?page=book&amp;id=486126</w:t>
        </w:r>
      </w:hyperlink>
    </w:p>
    <w:p w:rsidR="004729AE" w:rsidRPr="006B3018" w:rsidRDefault="004729AE" w:rsidP="004729AE">
      <w:pPr>
        <w:pStyle w:val="ac"/>
        <w:numPr>
          <w:ilvl w:val="0"/>
          <w:numId w:val="38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. в кн. - ISBN 978-5-9925-0986-1 ; То же [Электронный ресурс]. - URL: </w:t>
      </w:r>
      <w:hyperlink r:id="rId124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http://biblioclub.ru/index.php?page=book&amp;id=462122</w:t>
        </w:r>
      </w:hyperlink>
    </w:p>
    <w:p w:rsidR="004729AE" w:rsidRPr="006B3018" w:rsidRDefault="004729AE" w:rsidP="004729AE">
      <w:pPr>
        <w:pStyle w:val="ac"/>
        <w:numPr>
          <w:ilvl w:val="0"/>
          <w:numId w:val="38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учебное пособие / Е. </w:t>
      </w:r>
      <w:proofErr w:type="spellStart"/>
      <w:r w:rsidRPr="006B3018">
        <w:rPr>
          <w:rFonts w:ascii="Times New Roman" w:hAnsi="Times New Roman"/>
          <w:sz w:val="24"/>
          <w:szCs w:val="24"/>
        </w:rPr>
        <w:t>Гараева</w:t>
      </w:r>
      <w:proofErr w:type="spellEnd"/>
      <w:r w:rsidRPr="006B3018">
        <w:rPr>
          <w:rFonts w:ascii="Times New Roman" w:hAnsi="Times New Roman"/>
          <w:sz w:val="24"/>
          <w:szCs w:val="24"/>
        </w:rPr>
        <w:t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ОГУ, 2013. - 166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[Электронный ресурс]. - URL: </w:t>
      </w:r>
      <w:hyperlink r:id="rId125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http://biblioclub.ru/index.php?page=book&amp;id=259213</w:t>
        </w:r>
      </w:hyperlink>
    </w:p>
    <w:p w:rsidR="004729AE" w:rsidRPr="006B3018" w:rsidRDefault="004729AE" w:rsidP="004729AE">
      <w:pPr>
        <w:pStyle w:val="ac"/>
        <w:numPr>
          <w:ilvl w:val="0"/>
          <w:numId w:val="38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126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4729AE" w:rsidRPr="006B3018" w:rsidRDefault="004729AE" w:rsidP="004729AE">
      <w:pPr>
        <w:pStyle w:val="ac"/>
        <w:numPr>
          <w:ilvl w:val="0"/>
          <w:numId w:val="38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27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4729AE" w:rsidRPr="006B3018" w:rsidRDefault="004729AE" w:rsidP="004729AE">
      <w:pPr>
        <w:ind w:firstLine="709"/>
        <w:jc w:val="both"/>
      </w:pPr>
      <w:r w:rsidRPr="006B3018">
        <w:t>7.2. Дополнительная литература:</w:t>
      </w:r>
    </w:p>
    <w:p w:rsidR="004729AE" w:rsidRPr="006B3018" w:rsidRDefault="004729AE" w:rsidP="004729AE">
      <w:pPr>
        <w:pStyle w:val="ac"/>
        <w:numPr>
          <w:ilvl w:val="0"/>
          <w:numId w:val="37"/>
        </w:numPr>
        <w:suppressAutoHyphens/>
        <w:spacing w:after="0" w:line="240" w:lineRule="auto"/>
        <w:ind w:left="0" w:firstLine="709"/>
        <w:contextualSpacing/>
        <w:jc w:val="both"/>
        <w:rPr>
          <w:rStyle w:val="a7"/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</w:t>
      </w:r>
      <w:r w:rsidRPr="006B3018">
        <w:rPr>
          <w:rFonts w:ascii="Times New Roman" w:hAnsi="Times New Roman"/>
          <w:sz w:val="24"/>
          <w:szCs w:val="24"/>
        </w:rPr>
        <w:lastRenderedPageBreak/>
        <w:t>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128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http://biblioclub.ru/index.php?page=book&amp;id=486126</w:t>
        </w:r>
      </w:hyperlink>
    </w:p>
    <w:p w:rsidR="004729AE" w:rsidRPr="006B3018" w:rsidRDefault="004729AE" w:rsidP="004729AE">
      <w:pPr>
        <w:pStyle w:val="ac"/>
        <w:numPr>
          <w:ilvl w:val="0"/>
          <w:numId w:val="37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. в кн. - ISBN 978-5-9925-0986-1 ; [Электронный ресурс]. - URL: </w:t>
      </w:r>
      <w:hyperlink r:id="rId129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http://biblioclub.ru/index.php?page=book&amp;id=462122</w:t>
        </w:r>
      </w:hyperlink>
    </w:p>
    <w:p w:rsidR="004729AE" w:rsidRPr="006B3018" w:rsidRDefault="004729AE" w:rsidP="004729AE">
      <w:pPr>
        <w:pStyle w:val="ac"/>
        <w:numPr>
          <w:ilvl w:val="0"/>
          <w:numId w:val="37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; [Электронный ресурс]. - URL: </w:t>
      </w:r>
      <w:hyperlink r:id="rId130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4729AE" w:rsidRPr="006B3018" w:rsidRDefault="004729AE" w:rsidP="004729AE">
      <w:pPr>
        <w:pStyle w:val="ac"/>
        <w:numPr>
          <w:ilvl w:val="0"/>
          <w:numId w:val="37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131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4729AE" w:rsidRPr="006B3018" w:rsidRDefault="004729AE" w:rsidP="004729AE">
      <w:pPr>
        <w:tabs>
          <w:tab w:val="left" w:pos="1134"/>
        </w:tabs>
        <w:ind w:firstLine="709"/>
        <w:jc w:val="both"/>
      </w:pPr>
      <w:r w:rsidRPr="006B3018">
        <w:rPr>
          <w:b/>
        </w:rPr>
        <w:t>7.3. Базы данных, информационно-справочные и поисковые системы:</w:t>
      </w:r>
    </w:p>
    <w:p w:rsidR="004729AE" w:rsidRPr="006B3018" w:rsidRDefault="004729AE" w:rsidP="004729AE">
      <w:pPr>
        <w:tabs>
          <w:tab w:val="left" w:pos="1134"/>
          <w:tab w:val="right" w:leader="underscore" w:pos="9639"/>
        </w:tabs>
        <w:ind w:firstLine="709"/>
        <w:jc w:val="both"/>
      </w:pPr>
      <w:r w:rsidRPr="006B3018">
        <w:t>1. Интернет - журнал «</w:t>
      </w:r>
      <w:proofErr w:type="spellStart"/>
      <w:r w:rsidRPr="006B3018">
        <w:t>Эйдос</w:t>
      </w:r>
      <w:proofErr w:type="spellEnd"/>
      <w:r w:rsidRPr="006B3018">
        <w:t xml:space="preserve">» - </w:t>
      </w:r>
      <w:hyperlink r:id="rId132" w:history="1">
        <w:r w:rsidRPr="006B3018">
          <w:rPr>
            <w:rStyle w:val="a7"/>
            <w:lang w:val="en-US"/>
          </w:rPr>
          <w:t>http</w:t>
        </w:r>
        <w:r w:rsidRPr="006B3018">
          <w:rPr>
            <w:rStyle w:val="a7"/>
          </w:rPr>
          <w:t>://</w:t>
        </w:r>
        <w:r w:rsidRPr="006B3018">
          <w:rPr>
            <w:rStyle w:val="a7"/>
            <w:lang w:val="en-US"/>
          </w:rPr>
          <w:t>www</w:t>
        </w:r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eidos</w:t>
        </w:r>
        <w:proofErr w:type="spellEnd"/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ru</w:t>
        </w:r>
        <w:proofErr w:type="spellEnd"/>
        <w:r w:rsidRPr="006B3018">
          <w:rPr>
            <w:rStyle w:val="a7"/>
          </w:rPr>
          <w:t>/</w:t>
        </w:r>
        <w:r w:rsidRPr="006B3018">
          <w:rPr>
            <w:rStyle w:val="a7"/>
            <w:lang w:val="en-US"/>
          </w:rPr>
          <w:t>journal</w:t>
        </w:r>
      </w:hyperlink>
      <w:r w:rsidRPr="006B3018">
        <w:t>. Рубрика «Дистанционное образование».</w:t>
      </w:r>
    </w:p>
    <w:p w:rsidR="004729AE" w:rsidRPr="006B3018" w:rsidRDefault="004729AE" w:rsidP="004729AE">
      <w:pPr>
        <w:tabs>
          <w:tab w:val="num" w:pos="708"/>
          <w:tab w:val="left" w:pos="1134"/>
          <w:tab w:val="right" w:leader="underscore" w:pos="9639"/>
        </w:tabs>
        <w:ind w:firstLine="709"/>
        <w:jc w:val="both"/>
      </w:pPr>
      <w:r w:rsidRPr="006B3018">
        <w:t xml:space="preserve">Федеральный портал «Российское образование».  </w:t>
      </w:r>
      <w:hyperlink r:id="rId133" w:history="1">
        <w:r w:rsidRPr="006B3018">
          <w:rPr>
            <w:rStyle w:val="a7"/>
            <w:lang w:val="en-US"/>
          </w:rPr>
          <w:t>http</w:t>
        </w:r>
        <w:r w:rsidRPr="006B3018">
          <w:rPr>
            <w:rStyle w:val="a7"/>
          </w:rPr>
          <w:t>://</w:t>
        </w:r>
        <w:r w:rsidRPr="006B3018">
          <w:rPr>
            <w:rStyle w:val="a7"/>
            <w:lang w:val="en-US"/>
          </w:rPr>
          <w:t>www</w:t>
        </w:r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edu</w:t>
        </w:r>
        <w:proofErr w:type="spellEnd"/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ru</w:t>
        </w:r>
        <w:proofErr w:type="spellEnd"/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09"/>
        <w:jc w:val="both"/>
      </w:pPr>
      <w:r w:rsidRPr="006B3018">
        <w:t>Русская версия обучающей программы по физике «</w:t>
      </w:r>
      <w:proofErr w:type="spellStart"/>
      <w:r w:rsidRPr="006B3018">
        <w:t>Interactive</w:t>
      </w:r>
      <w:proofErr w:type="spellEnd"/>
      <w:r w:rsidRPr="006B3018">
        <w:t xml:space="preserve"> </w:t>
      </w:r>
      <w:proofErr w:type="spellStart"/>
      <w:r w:rsidRPr="006B3018">
        <w:t>Physics</w:t>
      </w:r>
      <w:proofErr w:type="spellEnd"/>
      <w:r w:rsidRPr="006B3018">
        <w:t xml:space="preserve">». </w:t>
      </w:r>
      <w:hyperlink r:id="rId134" w:history="1">
        <w:r w:rsidRPr="006B3018">
          <w:rPr>
            <w:rStyle w:val="a7"/>
          </w:rPr>
          <w:t>http://www.int-edu.ru/soft/fiz.html</w:t>
        </w:r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Программно-методический комплекс «Активная физика». </w:t>
      </w:r>
      <w:hyperlink r:id="rId135" w:history="1">
        <w:r w:rsidRPr="006B3018">
          <w:rPr>
            <w:rStyle w:val="a7"/>
          </w:rPr>
          <w:t>http://www.cacedu.unibel.by/partner/bspu/pilogic</w:t>
        </w:r>
      </w:hyperlink>
      <w:r w:rsidRPr="006B3018">
        <w:t>.</w:t>
      </w:r>
    </w:p>
    <w:p w:rsidR="004729AE" w:rsidRPr="006B3018" w:rsidRDefault="004729AE" w:rsidP="004729AE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Виртуальная школа Кирилла и Мефодия.  </w:t>
      </w:r>
      <w:hyperlink r:id="rId136" w:history="1">
        <w:r w:rsidRPr="006B3018">
          <w:rPr>
            <w:rStyle w:val="a7"/>
          </w:rPr>
          <w:t>http://vip.km.ru/vschool/</w:t>
        </w:r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Виртуальное методическое объединение учителей физики, астрономии и естествознания. Методический справочник учителя физики. </w:t>
      </w:r>
      <w:hyperlink r:id="rId137" w:history="1">
        <w:r w:rsidRPr="006B3018">
          <w:rPr>
            <w:rStyle w:val="a7"/>
          </w:rPr>
          <w:t>http://www.fizika.ru/index.htm</w:t>
        </w:r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Физика: еженедельник изд. дома "Первое сентября". Учебно-методические материалы по физике для учителей </w:t>
      </w:r>
      <w:hyperlink r:id="rId138" w:history="1">
        <w:r w:rsidRPr="006B3018">
          <w:rPr>
            <w:rStyle w:val="a7"/>
          </w:rPr>
          <w:t>http://archive.1september.ru/fiz/</w:t>
        </w:r>
      </w:hyperlink>
    </w:p>
    <w:p w:rsidR="004729AE" w:rsidRPr="006B3018" w:rsidRDefault="004729AE" w:rsidP="004729AE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Методист.ru. Методика преподавания физики. </w:t>
      </w:r>
      <w:hyperlink r:id="rId139" w:history="1">
        <w:r w:rsidRPr="006B3018">
          <w:rPr>
            <w:rStyle w:val="a7"/>
          </w:rPr>
          <w:t>http://metodist.i1.ru/</w:t>
        </w:r>
      </w:hyperlink>
    </w:p>
    <w:p w:rsidR="006D5650" w:rsidRPr="007B1D3E" w:rsidRDefault="006D5650" w:rsidP="006D5650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8. Фонды оценочных средств</w:t>
      </w:r>
    </w:p>
    <w:p w:rsidR="006D5650" w:rsidRPr="007B1D3E" w:rsidRDefault="006D5650" w:rsidP="006D5650">
      <w:pPr>
        <w:jc w:val="both"/>
        <w:rPr>
          <w:spacing w:val="-4"/>
        </w:rPr>
      </w:pPr>
      <w:r w:rsidRPr="007B1D3E">
        <w:rPr>
          <w:spacing w:val="-4"/>
        </w:rPr>
        <w:t>Фонд оценочных средств представлен в Приложении 1.</w:t>
      </w:r>
    </w:p>
    <w:p w:rsidR="006D5650" w:rsidRPr="007B1D3E" w:rsidRDefault="006D5650" w:rsidP="006D5650">
      <w:pPr>
        <w:autoSpaceDE w:val="0"/>
        <w:autoSpaceDN w:val="0"/>
        <w:adjustRightInd w:val="0"/>
        <w:jc w:val="both"/>
        <w:rPr>
          <w:b/>
          <w:bCs/>
        </w:rPr>
      </w:pPr>
    </w:p>
    <w:p w:rsidR="006D5650" w:rsidRPr="007B1D3E" w:rsidRDefault="006D5650" w:rsidP="006D5650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ED6261" w:rsidRPr="00F6388C" w:rsidRDefault="00ED6261" w:rsidP="00ED6261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ED6261" w:rsidRPr="00F6388C" w:rsidRDefault="00ED6261" w:rsidP="00ED6261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D6261" w:rsidRPr="00F6388C" w:rsidRDefault="00ED6261" w:rsidP="00ED6261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D6261" w:rsidRPr="00F6388C" w:rsidRDefault="00ED6261" w:rsidP="00ED6261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3B5415" w:rsidRDefault="003B5415" w:rsidP="00F17391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18"/>
          <w:szCs w:val="18"/>
        </w:rPr>
      </w:pPr>
    </w:p>
    <w:p w:rsidR="00090943" w:rsidRPr="007450E6" w:rsidRDefault="00090943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20" w:name="_Toc5787159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5.12. ПРОГРАММА ДИСЦИПЛИНЫ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«Основы педагогического творчества по физике»</w:t>
      </w:r>
      <w:bookmarkEnd w:id="20"/>
    </w:p>
    <w:p w:rsidR="00090943" w:rsidRPr="007B1D3E" w:rsidRDefault="00090943" w:rsidP="00090943">
      <w:pPr>
        <w:tabs>
          <w:tab w:val="left" w:pos="720"/>
        </w:tabs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1. Пояснительная записка</w:t>
      </w:r>
    </w:p>
    <w:p w:rsidR="00090943" w:rsidRPr="007B1D3E" w:rsidRDefault="00090943" w:rsidP="00090943">
      <w:pPr>
        <w:jc w:val="both"/>
      </w:pPr>
      <w:r w:rsidRPr="007B1D3E">
        <w:t>Данный курс расширяет курс по методике обучения физике.</w:t>
      </w:r>
    </w:p>
    <w:p w:rsidR="00090943" w:rsidRPr="007B1D3E" w:rsidRDefault="00090943" w:rsidP="00090943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2. Место в структуре модуля</w:t>
      </w:r>
    </w:p>
    <w:p w:rsidR="00090943" w:rsidRPr="007B1D3E" w:rsidRDefault="00090943" w:rsidP="00090943">
      <w:r w:rsidRPr="007B1D3E">
        <w:lastRenderedPageBreak/>
        <w:t>Дисциплина «</w:t>
      </w:r>
      <w:r>
        <w:t>Основы педагогического творчества по физике</w:t>
      </w:r>
      <w:r w:rsidRPr="007B1D3E">
        <w:t>» относится к дисциплинам по выбору модуля «</w:t>
      </w:r>
      <w:r>
        <w:t>Подготовка физика-ученого</w:t>
      </w:r>
      <w:r w:rsidRPr="007B1D3E"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>
        <w:t>Основы педагогического творчества по физике</w:t>
      </w:r>
      <w:r w:rsidRPr="007B1D3E">
        <w:t>» является необходимой основой для последующего изучения дисциплин, прохождения практики и итоговой аттестации.</w:t>
      </w:r>
    </w:p>
    <w:p w:rsidR="00090943" w:rsidRPr="007B1D3E" w:rsidRDefault="00090943" w:rsidP="00090943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3. Цели и задачи</w:t>
      </w:r>
    </w:p>
    <w:p w:rsidR="00090943" w:rsidRPr="007B1D3E" w:rsidRDefault="00090943" w:rsidP="00090943">
      <w:pPr>
        <w:jc w:val="both"/>
      </w:pPr>
      <w:r w:rsidRPr="007B1D3E">
        <w:t>Теоретико-методическая подготовка студентов в объеме, необходимом для прохождения педагогической практики и организации учебно-воспитательного процесса по физике в школе.</w:t>
      </w:r>
    </w:p>
    <w:p w:rsidR="00090943" w:rsidRPr="007B1D3E" w:rsidRDefault="00090943" w:rsidP="00090943">
      <w:pPr>
        <w:jc w:val="both"/>
        <w:rPr>
          <w:i/>
        </w:rPr>
      </w:pPr>
      <w:r w:rsidRPr="007B1D3E">
        <w:rPr>
          <w:i/>
        </w:rPr>
        <w:t xml:space="preserve">Задачи дисциплины: </w:t>
      </w:r>
    </w:p>
    <w:p w:rsidR="00090943" w:rsidRPr="007B1D3E" w:rsidRDefault="00090943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изучение студентами методики обучения учащихся решению</w:t>
      </w:r>
      <w:r>
        <w:t xml:space="preserve"> нестандартных</w:t>
      </w:r>
      <w:r w:rsidRPr="007B1D3E">
        <w:t xml:space="preserve"> школьных физических задач;</w:t>
      </w:r>
    </w:p>
    <w:p w:rsidR="00090943" w:rsidRPr="007B1D3E" w:rsidRDefault="00090943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>
        <w:t>подготовка творческих заданий по физике</w:t>
      </w:r>
      <w:r w:rsidRPr="007B1D3E">
        <w:t>;</w:t>
      </w:r>
    </w:p>
    <w:p w:rsidR="00090943" w:rsidRPr="007B1D3E" w:rsidRDefault="00090943" w:rsidP="004729AE">
      <w:pPr>
        <w:numPr>
          <w:ilvl w:val="0"/>
          <w:numId w:val="13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090943" w:rsidRPr="007B1D3E" w:rsidRDefault="00090943" w:rsidP="00090943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090943" w:rsidRPr="007B1D3E" w:rsidTr="00090943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both"/>
            </w:pPr>
            <w:r w:rsidRPr="007B1D3E">
              <w:t>Средства оценивания ОР</w:t>
            </w:r>
          </w:p>
        </w:tc>
      </w:tr>
      <w:tr w:rsidR="003652FA" w:rsidRPr="007B1D3E" w:rsidTr="003652FA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52FA" w:rsidRPr="007B1D3E" w:rsidRDefault="003652FA" w:rsidP="003652FA">
            <w:pPr>
              <w:jc w:val="both"/>
              <w:rPr>
                <w:i/>
              </w:rPr>
            </w:pPr>
            <w:r w:rsidRPr="007B1D3E"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52FA" w:rsidRPr="007A5570" w:rsidRDefault="003652FA" w:rsidP="003652FA">
            <w:pPr>
              <w:tabs>
                <w:tab w:val="left" w:pos="318"/>
              </w:tabs>
            </w:pPr>
            <w:r w:rsidRPr="007A5570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52FA" w:rsidRPr="007B1D3E" w:rsidRDefault="003652FA" w:rsidP="003652FA">
            <w:pPr>
              <w:autoSpaceDE w:val="0"/>
              <w:autoSpaceDN w:val="0"/>
              <w:adjustRightInd w:val="0"/>
              <w:jc w:val="both"/>
            </w:pPr>
            <w:r>
              <w:t>ОР.1-12-1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52FA" w:rsidRPr="007B1D3E" w:rsidRDefault="003652FA" w:rsidP="003652FA">
            <w:pPr>
              <w:autoSpaceDE w:val="0"/>
              <w:autoSpaceDN w:val="0"/>
              <w:adjustRightInd w:val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52FA" w:rsidRPr="007B1D3E" w:rsidRDefault="003652FA" w:rsidP="003652FA">
            <w:pPr>
              <w:autoSpaceDE w:val="0"/>
              <w:autoSpaceDN w:val="0"/>
              <w:adjustRightInd w:val="0"/>
              <w:jc w:val="both"/>
            </w:pPr>
            <w:r w:rsidRPr="004729AE">
              <w:t>ОК-3; ПК-3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52FA" w:rsidRPr="007B1D3E" w:rsidRDefault="003652FA" w:rsidP="003652FA">
            <w:pPr>
              <w:jc w:val="both"/>
            </w:pPr>
            <w:r w:rsidRPr="007B1D3E">
              <w:t>Тест в ЭОС</w:t>
            </w:r>
          </w:p>
          <w:p w:rsidR="003652FA" w:rsidRPr="007B1D3E" w:rsidRDefault="003652FA" w:rsidP="003652FA">
            <w:pPr>
              <w:jc w:val="both"/>
            </w:pPr>
            <w:r w:rsidRPr="007B1D3E">
              <w:t>Критерии оценки выполнения практических работ</w:t>
            </w:r>
          </w:p>
        </w:tc>
      </w:tr>
    </w:tbl>
    <w:p w:rsidR="00090943" w:rsidRPr="007B1D3E" w:rsidRDefault="00090943" w:rsidP="00090943">
      <w:pPr>
        <w:autoSpaceDE w:val="0"/>
        <w:autoSpaceDN w:val="0"/>
        <w:adjustRightInd w:val="0"/>
        <w:jc w:val="both"/>
        <w:rPr>
          <w:b/>
          <w:bCs/>
        </w:rPr>
      </w:pPr>
    </w:p>
    <w:p w:rsidR="00090943" w:rsidRPr="007B1D3E" w:rsidRDefault="00090943" w:rsidP="00090943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5. Содержание дисциплины</w:t>
      </w:r>
    </w:p>
    <w:p w:rsidR="00090943" w:rsidRPr="007B1D3E" w:rsidRDefault="00090943" w:rsidP="00090943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090943" w:rsidRPr="007B1D3E" w:rsidTr="0009094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Всего часов по дисциплине</w:t>
            </w:r>
          </w:p>
        </w:tc>
      </w:tr>
      <w:tr w:rsidR="00090943" w:rsidRPr="007B1D3E" w:rsidTr="0009094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943" w:rsidRPr="007B1D3E" w:rsidRDefault="00090943" w:rsidP="00090943">
            <w:pPr>
              <w:tabs>
                <w:tab w:val="left" w:pos="814"/>
              </w:tabs>
              <w:jc w:val="center"/>
            </w:pPr>
            <w:r w:rsidRPr="007B1D3E">
              <w:t xml:space="preserve">Контактная СР (в т.ч. </w:t>
            </w:r>
          </w:p>
          <w:p w:rsidR="00090943" w:rsidRPr="007B1D3E" w:rsidRDefault="00090943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center"/>
            </w:pPr>
          </w:p>
        </w:tc>
      </w:tr>
      <w:tr w:rsidR="00090943" w:rsidRPr="007B1D3E" w:rsidTr="0009094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center"/>
            </w:pPr>
            <w:r w:rsidRPr="007B1D3E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center"/>
            </w:pPr>
            <w:r>
              <w:t>Лаб. раб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</w:pPr>
          </w:p>
        </w:tc>
      </w:tr>
      <w:tr w:rsidR="00090943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943" w:rsidRPr="007B1D3E" w:rsidRDefault="00090943" w:rsidP="00090943">
            <w:pPr>
              <w:rPr>
                <w:b/>
              </w:rPr>
            </w:pPr>
            <w:r w:rsidRPr="007B1D3E">
              <w:rPr>
                <w:b/>
              </w:rPr>
              <w:t xml:space="preserve">Раздел 1. </w:t>
            </w:r>
            <w:r>
              <w:rPr>
                <w:b/>
              </w:rPr>
              <w:t>Творчество на уроках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943" w:rsidRPr="007B1D3E" w:rsidRDefault="00090943" w:rsidP="00090943">
            <w:pPr>
              <w:autoSpaceDE w:val="0"/>
              <w:autoSpaceDN w:val="0"/>
              <w:adjustRightInd w:val="0"/>
              <w:jc w:val="center"/>
            </w:pPr>
          </w:p>
        </w:tc>
      </w:tr>
      <w:tr w:rsidR="00230911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090943">
            <w:r w:rsidRPr="007B1D3E">
              <w:t xml:space="preserve">1.1. </w:t>
            </w:r>
            <w:r>
              <w:t>Нестандартный подход к уроку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30911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090943">
            <w:r w:rsidRPr="007B1D3E">
              <w:t xml:space="preserve">1.2. </w:t>
            </w:r>
            <w:r>
              <w:t>Творческие задания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090943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  <w:r w:rsidRPr="00E65ADB">
              <w:t>4</w:t>
            </w:r>
          </w:p>
        </w:tc>
      </w:tr>
      <w:tr w:rsidR="00230911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090943">
            <w:r w:rsidRPr="007B1D3E">
              <w:t xml:space="preserve">1.3. </w:t>
            </w:r>
            <w:r>
              <w:t>Копилка творческих заданий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090943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  <w:r w:rsidRPr="00E65ADB">
              <w:t>4</w:t>
            </w:r>
          </w:p>
        </w:tc>
      </w:tr>
      <w:tr w:rsidR="00230911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3B5415" w:rsidRDefault="00230911" w:rsidP="00090943">
            <w:r w:rsidRPr="007B1D3E">
              <w:t xml:space="preserve">1.4. </w:t>
            </w:r>
            <w:r>
              <w:t>Кроссворды на уроках по физике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090943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  <w:r w:rsidRPr="00E65ADB">
              <w:t>4</w:t>
            </w:r>
          </w:p>
        </w:tc>
      </w:tr>
      <w:tr w:rsidR="00230911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090943">
            <w:r w:rsidRPr="007B1D3E">
              <w:lastRenderedPageBreak/>
              <w:t xml:space="preserve">1.5 </w:t>
            </w:r>
            <w:r>
              <w:t>Эксперимент и проблема на уроках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090943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  <w:r w:rsidRPr="00E65ADB">
              <w:t>4</w:t>
            </w:r>
          </w:p>
        </w:tc>
      </w:tr>
      <w:tr w:rsidR="00230911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090943">
            <w:pPr>
              <w:rPr>
                <w:b/>
              </w:rPr>
            </w:pPr>
            <w:r w:rsidRPr="007B1D3E">
              <w:rPr>
                <w:b/>
              </w:rPr>
              <w:t xml:space="preserve">Раздел 2. </w:t>
            </w:r>
            <w:r>
              <w:rPr>
                <w:b/>
              </w:rPr>
              <w:t>Творческий подход во внеурочной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</w:p>
        </w:tc>
      </w:tr>
      <w:tr w:rsidR="00230911" w:rsidRPr="007B1D3E" w:rsidTr="008714D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090943">
            <w:r w:rsidRPr="007B1D3E">
              <w:t xml:space="preserve">2.1. </w:t>
            </w:r>
            <w:r>
              <w:t>Учебно-исследовательская работа, как способ проявления творчества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  <w:r w:rsidRPr="00E65ADB">
              <w:t>4</w:t>
            </w:r>
          </w:p>
        </w:tc>
      </w:tr>
      <w:tr w:rsidR="00230911" w:rsidRPr="007B1D3E" w:rsidTr="008714D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090943">
            <w:r w:rsidRPr="007B1D3E">
              <w:t xml:space="preserve">2.2. </w:t>
            </w:r>
            <w:r>
              <w:t>Олимпиадная задача, как средство вовлечения школьников в творческий процесс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  <w:r w:rsidRPr="00E65ADB">
              <w:t>4</w:t>
            </w:r>
          </w:p>
        </w:tc>
      </w:tr>
      <w:tr w:rsidR="00230911" w:rsidRPr="007B1D3E" w:rsidTr="008714D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090943">
            <w:r w:rsidRPr="007B1D3E">
              <w:t xml:space="preserve">2.3. </w:t>
            </w:r>
            <w:r>
              <w:t>Экспериментальная задача: «Повтори дома»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  <w:r w:rsidRPr="00E65ADB">
              <w:t>4</w:t>
            </w:r>
          </w:p>
        </w:tc>
      </w:tr>
      <w:tr w:rsidR="00230911" w:rsidRPr="007B1D3E" w:rsidTr="008714D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A86D7A">
            <w:r w:rsidRPr="007B1D3E">
              <w:t xml:space="preserve">2.4 </w:t>
            </w:r>
            <w:r>
              <w:t>Составление конкурсов и физических КВНов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  <w:r w:rsidRPr="00E65ADB">
              <w:t>4</w:t>
            </w:r>
          </w:p>
        </w:tc>
      </w:tr>
      <w:tr w:rsidR="00230911" w:rsidRPr="007B1D3E" w:rsidTr="000909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</w:pPr>
            <w:r w:rsidRPr="007B1D3E"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090943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</w:tr>
    </w:tbl>
    <w:p w:rsidR="00090943" w:rsidRPr="007B1D3E" w:rsidRDefault="00090943" w:rsidP="00090943">
      <w:pPr>
        <w:ind w:left="720"/>
        <w:jc w:val="center"/>
        <w:rPr>
          <w:b/>
        </w:rPr>
      </w:pPr>
    </w:p>
    <w:p w:rsidR="00090943" w:rsidRPr="007B1D3E" w:rsidRDefault="00090943" w:rsidP="00090943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5.2. Методы обучения</w:t>
      </w:r>
    </w:p>
    <w:p w:rsidR="00090943" w:rsidRPr="007B1D3E" w:rsidRDefault="00090943" w:rsidP="00090943">
      <w:pPr>
        <w:tabs>
          <w:tab w:val="left" w:pos="160"/>
          <w:tab w:val="left" w:pos="415"/>
        </w:tabs>
      </w:pPr>
      <w:r w:rsidRPr="007B1D3E">
        <w:rPr>
          <w:b/>
        </w:rPr>
        <w:t xml:space="preserve">Методы обучения: </w:t>
      </w:r>
      <w:r w:rsidRPr="007B1D3E">
        <w:t>метод проблемного обучения, Частично-поисковый метод</w:t>
      </w:r>
    </w:p>
    <w:p w:rsidR="00090943" w:rsidRPr="007B1D3E" w:rsidRDefault="00090943" w:rsidP="00090943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090943" w:rsidRPr="007B1D3E" w:rsidRDefault="00090943" w:rsidP="00090943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090943" w:rsidRPr="007B1D3E" w:rsidRDefault="00090943" w:rsidP="00090943">
      <w:pPr>
        <w:autoSpaceDE w:val="0"/>
        <w:autoSpaceDN w:val="0"/>
        <w:adjustRightInd w:val="0"/>
        <w:jc w:val="both"/>
        <w:rPr>
          <w:bCs/>
          <w:i/>
        </w:rPr>
      </w:pPr>
    </w:p>
    <w:p w:rsidR="00096528" w:rsidRDefault="00096528" w:rsidP="00096528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 xml:space="preserve">6. </w:t>
      </w:r>
      <w:r>
        <w:rPr>
          <w:b/>
          <w:bCs/>
        </w:rPr>
        <w:t>Рейтинг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96528" w:rsidRPr="008A6E6B" w:rsidTr="00307736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Балл за конкретное задание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(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8A6E6B">
              <w:rPr>
                <w:color w:val="auto"/>
                <w:kern w:val="0"/>
                <w:sz w:val="20"/>
                <w:szCs w:val="20"/>
              </w:rPr>
              <w:t>-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8A6E6B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Баллы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096528" w:rsidRPr="008A6E6B" w:rsidTr="00307736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="008A6E6B" w:rsidRPr="008A6E6B">
              <w:rPr>
                <w:b/>
                <w:sz w:val="20"/>
                <w:szCs w:val="20"/>
              </w:rPr>
              <w:t>Творчество на уроках физики</w:t>
            </w:r>
          </w:p>
        </w:tc>
      </w:tr>
      <w:tr w:rsidR="003652FA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52FA" w:rsidRPr="007B1D3E" w:rsidRDefault="003652FA" w:rsidP="003652FA">
            <w:pPr>
              <w:autoSpaceDE w:val="0"/>
              <w:autoSpaceDN w:val="0"/>
              <w:adjustRightInd w:val="0"/>
              <w:jc w:val="both"/>
            </w:pPr>
            <w:r>
              <w:t>ОР.1-12-1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12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3652FA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096528" w:rsidRPr="008A6E6B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5B4154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4154" w:rsidRPr="008A6E6B" w:rsidRDefault="005B4154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3652FA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1,5-</w:t>
            </w:r>
            <w:r w:rsidR="005B4154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307736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</w:t>
            </w:r>
            <w:r w:rsidR="005F2272"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>2</w:t>
            </w:r>
            <w:r w:rsidR="00096528"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. </w:t>
            </w:r>
            <w:r w:rsidR="008A6E6B" w:rsidRPr="008A6E6B">
              <w:rPr>
                <w:b/>
                <w:sz w:val="20"/>
                <w:szCs w:val="20"/>
              </w:rPr>
              <w:t>Творческий подход во внеурочной деятельности</w:t>
            </w:r>
          </w:p>
        </w:tc>
      </w:tr>
      <w:tr w:rsidR="003652FA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52FA" w:rsidRPr="007B1D3E" w:rsidRDefault="003652FA" w:rsidP="003652FA">
            <w:pPr>
              <w:autoSpaceDE w:val="0"/>
              <w:autoSpaceDN w:val="0"/>
              <w:adjustRightInd w:val="0"/>
              <w:jc w:val="both"/>
            </w:pPr>
            <w:r>
              <w:t>ОР.1-12-1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5B4154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4154" w:rsidRPr="008A6E6B" w:rsidRDefault="003652FA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5B4154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4154" w:rsidRPr="008A6E6B" w:rsidRDefault="005B4154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4154" w:rsidRPr="008A6E6B" w:rsidRDefault="005B4154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4154" w:rsidRPr="008A6E6B" w:rsidRDefault="005B4154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</w:tr>
      <w:tr w:rsidR="005F227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3652FA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5F2272" w:rsidRPr="008A6E6B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5B4154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3652FA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1,1-</w:t>
            </w:r>
            <w:r w:rsidR="005B4154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4154" w:rsidRPr="008A6E6B" w:rsidRDefault="005B4154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14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3652FA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30</w:t>
            </w:r>
          </w:p>
        </w:tc>
      </w:tr>
      <w:tr w:rsidR="00096528" w:rsidRPr="008A6E6B" w:rsidTr="0030773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100</w:t>
            </w:r>
          </w:p>
        </w:tc>
      </w:tr>
    </w:tbl>
    <w:p w:rsidR="00090943" w:rsidRPr="007B1D3E" w:rsidRDefault="00090943" w:rsidP="00090943">
      <w:pPr>
        <w:jc w:val="both"/>
      </w:pPr>
    </w:p>
    <w:p w:rsidR="00090943" w:rsidRPr="007B1D3E" w:rsidRDefault="00090943" w:rsidP="00090943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7. Учебно-методическое и информационное обеспечение</w:t>
      </w:r>
    </w:p>
    <w:p w:rsidR="00090943" w:rsidRPr="007B1D3E" w:rsidRDefault="00090943" w:rsidP="000909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7B1D3E">
        <w:rPr>
          <w:bCs/>
          <w:i/>
        </w:rPr>
        <w:lastRenderedPageBreak/>
        <w:t xml:space="preserve">7.1. </w:t>
      </w:r>
      <w:r w:rsidRPr="007B1D3E">
        <w:rPr>
          <w:bCs/>
          <w:i/>
          <w:iCs/>
        </w:rPr>
        <w:t>Основная литература</w:t>
      </w:r>
    </w:p>
    <w:p w:rsidR="005B4154" w:rsidRPr="006B3018" w:rsidRDefault="005B4154" w:rsidP="005B4154">
      <w:pPr>
        <w:pStyle w:val="ac"/>
        <w:numPr>
          <w:ilvl w:val="0"/>
          <w:numId w:val="40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140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http://biblioclub.ru/index.php?page=book&amp;id=486126</w:t>
        </w:r>
      </w:hyperlink>
    </w:p>
    <w:p w:rsidR="005B4154" w:rsidRPr="006B3018" w:rsidRDefault="005B4154" w:rsidP="005B4154">
      <w:pPr>
        <w:pStyle w:val="ac"/>
        <w:numPr>
          <w:ilvl w:val="0"/>
          <w:numId w:val="40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. в кн. - ISBN 978-5-9925-0986-1 ; То же [Электронный ресурс]. - URL: </w:t>
      </w:r>
      <w:hyperlink r:id="rId141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http://biblioclub.ru/index.php?page=book&amp;id=462122</w:t>
        </w:r>
      </w:hyperlink>
    </w:p>
    <w:p w:rsidR="005B4154" w:rsidRPr="006B3018" w:rsidRDefault="005B4154" w:rsidP="005B4154">
      <w:pPr>
        <w:pStyle w:val="ac"/>
        <w:numPr>
          <w:ilvl w:val="0"/>
          <w:numId w:val="40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учебное пособие / Е. </w:t>
      </w:r>
      <w:proofErr w:type="spellStart"/>
      <w:r w:rsidRPr="006B3018">
        <w:rPr>
          <w:rFonts w:ascii="Times New Roman" w:hAnsi="Times New Roman"/>
          <w:sz w:val="24"/>
          <w:szCs w:val="24"/>
        </w:rPr>
        <w:t>Гараева</w:t>
      </w:r>
      <w:proofErr w:type="spellEnd"/>
      <w:r w:rsidRPr="006B3018">
        <w:rPr>
          <w:rFonts w:ascii="Times New Roman" w:hAnsi="Times New Roman"/>
          <w:sz w:val="24"/>
          <w:szCs w:val="24"/>
        </w:rPr>
        <w:t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ОГУ, 2013. - 166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[Электронный ресурс]. - URL: </w:t>
      </w:r>
      <w:hyperlink r:id="rId142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http://biblioclub.ru/index.php?page=book&amp;id=259213</w:t>
        </w:r>
      </w:hyperlink>
    </w:p>
    <w:p w:rsidR="005B4154" w:rsidRPr="006B3018" w:rsidRDefault="005B4154" w:rsidP="005B4154">
      <w:pPr>
        <w:pStyle w:val="ac"/>
        <w:numPr>
          <w:ilvl w:val="0"/>
          <w:numId w:val="40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143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5B4154" w:rsidRPr="006B3018" w:rsidRDefault="005B4154" w:rsidP="005B4154">
      <w:pPr>
        <w:pStyle w:val="ac"/>
        <w:numPr>
          <w:ilvl w:val="0"/>
          <w:numId w:val="40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4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5B4154" w:rsidRPr="006B3018" w:rsidRDefault="005B4154" w:rsidP="005B4154">
      <w:pPr>
        <w:ind w:firstLine="709"/>
        <w:jc w:val="both"/>
      </w:pPr>
      <w:r w:rsidRPr="006B3018">
        <w:t>7.2. Дополнительная литература:</w:t>
      </w:r>
    </w:p>
    <w:p w:rsidR="005B4154" w:rsidRPr="006B3018" w:rsidRDefault="005B4154" w:rsidP="005B4154">
      <w:pPr>
        <w:pStyle w:val="ac"/>
        <w:numPr>
          <w:ilvl w:val="0"/>
          <w:numId w:val="39"/>
        </w:numPr>
        <w:suppressAutoHyphens/>
        <w:spacing w:after="0" w:line="240" w:lineRule="auto"/>
        <w:ind w:left="0" w:firstLine="709"/>
        <w:contextualSpacing/>
        <w:jc w:val="both"/>
        <w:rPr>
          <w:rStyle w:val="a7"/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145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http://biblioclub.ru/index.php?page=book&amp;id=486126</w:t>
        </w:r>
      </w:hyperlink>
    </w:p>
    <w:p w:rsidR="005B4154" w:rsidRPr="006B3018" w:rsidRDefault="005B4154" w:rsidP="005B4154">
      <w:pPr>
        <w:pStyle w:val="ac"/>
        <w:numPr>
          <w:ilvl w:val="0"/>
          <w:numId w:val="39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. в кн. - ISBN 978-5-9925-0986-1 ; [Электронный ресурс]. - URL: </w:t>
      </w:r>
      <w:hyperlink r:id="rId146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http://biblioclub.ru/index.php?page=book&amp;id=462122</w:t>
        </w:r>
      </w:hyperlink>
    </w:p>
    <w:p w:rsidR="005B4154" w:rsidRPr="006B3018" w:rsidRDefault="005B4154" w:rsidP="005B4154">
      <w:pPr>
        <w:pStyle w:val="ac"/>
        <w:numPr>
          <w:ilvl w:val="0"/>
          <w:numId w:val="39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; [Электронный ресурс]. - URL: </w:t>
      </w:r>
      <w:hyperlink r:id="rId147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5B4154" w:rsidRPr="006B3018" w:rsidRDefault="005B4154" w:rsidP="005B4154">
      <w:pPr>
        <w:pStyle w:val="ac"/>
        <w:numPr>
          <w:ilvl w:val="0"/>
          <w:numId w:val="39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148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5B4154" w:rsidRPr="006B3018" w:rsidRDefault="005B4154" w:rsidP="005B4154">
      <w:pPr>
        <w:tabs>
          <w:tab w:val="left" w:pos="1134"/>
        </w:tabs>
        <w:ind w:firstLine="709"/>
        <w:jc w:val="both"/>
      </w:pPr>
      <w:r w:rsidRPr="006B3018">
        <w:rPr>
          <w:b/>
        </w:rPr>
        <w:t>7.3. Базы данных, информационно-справочные и поисковые системы:</w:t>
      </w:r>
    </w:p>
    <w:p w:rsidR="005B4154" w:rsidRPr="006B3018" w:rsidRDefault="005B4154" w:rsidP="005B4154">
      <w:pPr>
        <w:tabs>
          <w:tab w:val="left" w:pos="1134"/>
          <w:tab w:val="right" w:leader="underscore" w:pos="9639"/>
        </w:tabs>
        <w:ind w:firstLine="709"/>
        <w:jc w:val="both"/>
      </w:pPr>
      <w:r w:rsidRPr="006B3018">
        <w:t>1. Интернет - журнал «</w:t>
      </w:r>
      <w:proofErr w:type="spellStart"/>
      <w:r w:rsidRPr="006B3018">
        <w:t>Эйдос</w:t>
      </w:r>
      <w:proofErr w:type="spellEnd"/>
      <w:r w:rsidRPr="006B3018">
        <w:t xml:space="preserve">» - </w:t>
      </w:r>
      <w:hyperlink r:id="rId149" w:history="1">
        <w:r w:rsidRPr="006B3018">
          <w:rPr>
            <w:rStyle w:val="a7"/>
            <w:lang w:val="en-US"/>
          </w:rPr>
          <w:t>http</w:t>
        </w:r>
        <w:r w:rsidRPr="006B3018">
          <w:rPr>
            <w:rStyle w:val="a7"/>
          </w:rPr>
          <w:t>://</w:t>
        </w:r>
        <w:r w:rsidRPr="006B3018">
          <w:rPr>
            <w:rStyle w:val="a7"/>
            <w:lang w:val="en-US"/>
          </w:rPr>
          <w:t>www</w:t>
        </w:r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eidos</w:t>
        </w:r>
        <w:proofErr w:type="spellEnd"/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ru</w:t>
        </w:r>
        <w:proofErr w:type="spellEnd"/>
        <w:r w:rsidRPr="006B3018">
          <w:rPr>
            <w:rStyle w:val="a7"/>
          </w:rPr>
          <w:t>/</w:t>
        </w:r>
        <w:r w:rsidRPr="006B3018">
          <w:rPr>
            <w:rStyle w:val="a7"/>
            <w:lang w:val="en-US"/>
          </w:rPr>
          <w:t>journal</w:t>
        </w:r>
      </w:hyperlink>
      <w:r w:rsidRPr="006B3018">
        <w:t>. Рубрика «Дистанционное образование».</w:t>
      </w:r>
    </w:p>
    <w:p w:rsidR="005B4154" w:rsidRPr="006B3018" w:rsidRDefault="005B4154" w:rsidP="005B4154">
      <w:pPr>
        <w:tabs>
          <w:tab w:val="num" w:pos="708"/>
          <w:tab w:val="left" w:pos="1134"/>
          <w:tab w:val="right" w:leader="underscore" w:pos="9639"/>
        </w:tabs>
        <w:ind w:firstLine="709"/>
        <w:jc w:val="both"/>
      </w:pPr>
      <w:r w:rsidRPr="006B3018">
        <w:t xml:space="preserve">Федеральный портал «Российское образование».  </w:t>
      </w:r>
      <w:hyperlink r:id="rId150" w:history="1">
        <w:r w:rsidRPr="006B3018">
          <w:rPr>
            <w:rStyle w:val="a7"/>
            <w:lang w:val="en-US"/>
          </w:rPr>
          <w:t>http</w:t>
        </w:r>
        <w:r w:rsidRPr="006B3018">
          <w:rPr>
            <w:rStyle w:val="a7"/>
          </w:rPr>
          <w:t>://</w:t>
        </w:r>
        <w:r w:rsidRPr="006B3018">
          <w:rPr>
            <w:rStyle w:val="a7"/>
            <w:lang w:val="en-US"/>
          </w:rPr>
          <w:t>www</w:t>
        </w:r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edu</w:t>
        </w:r>
        <w:proofErr w:type="spellEnd"/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ru</w:t>
        </w:r>
        <w:proofErr w:type="spellEnd"/>
      </w:hyperlink>
    </w:p>
    <w:p w:rsidR="005B4154" w:rsidRPr="006B3018" w:rsidRDefault="005B4154" w:rsidP="005B4154">
      <w:pPr>
        <w:tabs>
          <w:tab w:val="num" w:pos="708"/>
          <w:tab w:val="left" w:pos="1134"/>
        </w:tabs>
        <w:ind w:firstLine="709"/>
        <w:jc w:val="both"/>
      </w:pPr>
      <w:r w:rsidRPr="006B3018">
        <w:t>Русская версия обучающей программы по физике «</w:t>
      </w:r>
      <w:proofErr w:type="spellStart"/>
      <w:r w:rsidRPr="006B3018">
        <w:t>Interactive</w:t>
      </w:r>
      <w:proofErr w:type="spellEnd"/>
      <w:r w:rsidRPr="006B3018">
        <w:t xml:space="preserve"> </w:t>
      </w:r>
      <w:proofErr w:type="spellStart"/>
      <w:r w:rsidRPr="006B3018">
        <w:t>Physics</w:t>
      </w:r>
      <w:proofErr w:type="spellEnd"/>
      <w:r w:rsidRPr="006B3018">
        <w:t xml:space="preserve">». </w:t>
      </w:r>
      <w:hyperlink r:id="rId151" w:history="1">
        <w:r w:rsidRPr="006B3018">
          <w:rPr>
            <w:rStyle w:val="a7"/>
          </w:rPr>
          <w:t>http://www.int-edu.ru/soft/fiz.html</w:t>
        </w:r>
      </w:hyperlink>
    </w:p>
    <w:p w:rsidR="005B4154" w:rsidRPr="006B3018" w:rsidRDefault="005B4154" w:rsidP="005B4154">
      <w:pPr>
        <w:tabs>
          <w:tab w:val="num" w:pos="708"/>
          <w:tab w:val="left" w:pos="1134"/>
        </w:tabs>
        <w:ind w:firstLine="709"/>
        <w:jc w:val="both"/>
      </w:pPr>
      <w:r w:rsidRPr="006B3018">
        <w:lastRenderedPageBreak/>
        <w:t xml:space="preserve">Программно-методический комплекс «Активная физика». </w:t>
      </w:r>
      <w:hyperlink r:id="rId152" w:history="1">
        <w:r w:rsidRPr="006B3018">
          <w:rPr>
            <w:rStyle w:val="a7"/>
          </w:rPr>
          <w:t>http://www.cacedu.unibel.by/partner/bspu/pilogic</w:t>
        </w:r>
      </w:hyperlink>
      <w:r w:rsidRPr="006B3018">
        <w:t>.</w:t>
      </w:r>
    </w:p>
    <w:p w:rsidR="005B4154" w:rsidRPr="006B3018" w:rsidRDefault="005B4154" w:rsidP="005B4154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Виртуальная школа Кирилла и Мефодия.  </w:t>
      </w:r>
      <w:hyperlink r:id="rId153" w:history="1">
        <w:r w:rsidRPr="006B3018">
          <w:rPr>
            <w:rStyle w:val="a7"/>
          </w:rPr>
          <w:t>http://vip.km.ru/vschool/</w:t>
        </w:r>
      </w:hyperlink>
    </w:p>
    <w:p w:rsidR="005B4154" w:rsidRPr="006B3018" w:rsidRDefault="005B4154" w:rsidP="005B4154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Виртуальное методическое объединение учителей физики, астрономии и естествознания. Методический справочник учителя физики. </w:t>
      </w:r>
      <w:hyperlink r:id="rId154" w:history="1">
        <w:r w:rsidRPr="006B3018">
          <w:rPr>
            <w:rStyle w:val="a7"/>
          </w:rPr>
          <w:t>http://www.fizika.ru/index.htm</w:t>
        </w:r>
      </w:hyperlink>
    </w:p>
    <w:p w:rsidR="005B4154" w:rsidRPr="006B3018" w:rsidRDefault="005B4154" w:rsidP="005B4154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Физика: еженедельник изд. дома "Первое сентября". Учебно-методические материалы по физике для учителей </w:t>
      </w:r>
      <w:hyperlink r:id="rId155" w:history="1">
        <w:r w:rsidRPr="006B3018">
          <w:rPr>
            <w:rStyle w:val="a7"/>
          </w:rPr>
          <w:t>http://archive.1september.ru/fiz/</w:t>
        </w:r>
      </w:hyperlink>
    </w:p>
    <w:p w:rsidR="005B4154" w:rsidRPr="006B3018" w:rsidRDefault="005B4154" w:rsidP="005B4154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Методист.ru. Методика преподавания физики. </w:t>
      </w:r>
      <w:hyperlink r:id="rId156" w:history="1">
        <w:r w:rsidRPr="006B3018">
          <w:rPr>
            <w:rStyle w:val="a7"/>
          </w:rPr>
          <w:t>http://metodist.i1.ru/</w:t>
        </w:r>
      </w:hyperlink>
    </w:p>
    <w:p w:rsidR="00090943" w:rsidRPr="007B1D3E" w:rsidRDefault="00090943" w:rsidP="00090943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8. Фонды оценочных средств</w:t>
      </w:r>
    </w:p>
    <w:p w:rsidR="00090943" w:rsidRPr="007B1D3E" w:rsidRDefault="00090943" w:rsidP="00090943">
      <w:pPr>
        <w:jc w:val="both"/>
        <w:rPr>
          <w:spacing w:val="-4"/>
        </w:rPr>
      </w:pPr>
      <w:r w:rsidRPr="007B1D3E">
        <w:rPr>
          <w:spacing w:val="-4"/>
        </w:rPr>
        <w:t>Фонд оценочных средств представлен в Приложении 1.</w:t>
      </w:r>
    </w:p>
    <w:p w:rsidR="00090943" w:rsidRPr="007B1D3E" w:rsidRDefault="00090943" w:rsidP="00090943">
      <w:pPr>
        <w:autoSpaceDE w:val="0"/>
        <w:autoSpaceDN w:val="0"/>
        <w:adjustRightInd w:val="0"/>
        <w:jc w:val="both"/>
        <w:rPr>
          <w:b/>
          <w:bCs/>
        </w:rPr>
      </w:pPr>
    </w:p>
    <w:p w:rsidR="00090943" w:rsidRPr="007B1D3E" w:rsidRDefault="00090943" w:rsidP="00090943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1B11D5" w:rsidRPr="00F6388C" w:rsidRDefault="001B11D5" w:rsidP="001B11D5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1B11D5" w:rsidRPr="00F6388C" w:rsidRDefault="001B11D5" w:rsidP="001B11D5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B11D5" w:rsidRPr="00F6388C" w:rsidRDefault="001B11D5" w:rsidP="001B11D5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B11D5" w:rsidRPr="007B1D3E" w:rsidRDefault="001B11D5" w:rsidP="001B11D5">
      <w:pPr>
        <w:tabs>
          <w:tab w:val="left" w:pos="-1560"/>
        </w:tabs>
        <w:jc w:val="both"/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</w:t>
      </w:r>
      <w:proofErr w:type="gramStart"/>
      <w:r w:rsidRPr="00F6388C">
        <w:rPr>
          <w:rFonts w:eastAsia="Droid Sans Fallback"/>
        </w:rPr>
        <w:t>обучающимися</w:t>
      </w:r>
      <w:proofErr w:type="gramEnd"/>
      <w:r w:rsidRPr="00F6388C">
        <w:rPr>
          <w:rFonts w:eastAsia="Droid Sans Fallback"/>
        </w:rPr>
        <w:t xml:space="preserve">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1B11D5" w:rsidRDefault="001B11D5" w:rsidP="001B11D5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18"/>
          <w:szCs w:val="18"/>
        </w:rPr>
      </w:pPr>
    </w:p>
    <w:p w:rsidR="00090943" w:rsidRPr="007B1D3E" w:rsidRDefault="00090943" w:rsidP="00090943">
      <w:pPr>
        <w:tabs>
          <w:tab w:val="left" w:pos="-1560"/>
        </w:tabs>
        <w:jc w:val="both"/>
      </w:pPr>
    </w:p>
    <w:p w:rsidR="00090943" w:rsidRDefault="00090943" w:rsidP="00F17391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18"/>
          <w:szCs w:val="18"/>
        </w:rPr>
      </w:pPr>
    </w:p>
    <w:p w:rsidR="00A86D7A" w:rsidRPr="007450E6" w:rsidRDefault="00A86D7A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21" w:name="_Toc5787160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5.13. ПРОГРАММА ДИСЦИПЛИНЫ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«Основы выполнения методической дипломной работы по физике»</w:t>
      </w:r>
      <w:bookmarkEnd w:id="21"/>
    </w:p>
    <w:p w:rsidR="00A86D7A" w:rsidRPr="007B1D3E" w:rsidRDefault="00A86D7A" w:rsidP="00A86D7A">
      <w:pPr>
        <w:tabs>
          <w:tab w:val="left" w:pos="720"/>
        </w:tabs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1. Пояснительная записка</w:t>
      </w:r>
    </w:p>
    <w:p w:rsidR="00A86D7A" w:rsidRPr="007B1D3E" w:rsidRDefault="00A86D7A" w:rsidP="00A86D7A">
      <w:pPr>
        <w:jc w:val="both"/>
      </w:pPr>
      <w:r w:rsidRPr="007B1D3E">
        <w:t>Данный курс расширяет курс по методике обучения физике.</w:t>
      </w:r>
    </w:p>
    <w:p w:rsidR="00A86D7A" w:rsidRPr="007B1D3E" w:rsidRDefault="00A86D7A" w:rsidP="00A86D7A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2. Место в структуре модуля</w:t>
      </w:r>
    </w:p>
    <w:p w:rsidR="00A86D7A" w:rsidRPr="007B1D3E" w:rsidRDefault="00A86D7A" w:rsidP="00A86D7A">
      <w:r w:rsidRPr="007B1D3E">
        <w:t>Дисциплина «</w:t>
      </w:r>
      <w:r w:rsidRPr="002D069A">
        <w:rPr>
          <w:iCs/>
          <w:color w:val="000000"/>
        </w:rPr>
        <w:t>Основы выполнения методической дипломной работы по физике</w:t>
      </w:r>
      <w:r w:rsidRPr="007B1D3E">
        <w:t>» относится к дисциплинам по выбору модуля «</w:t>
      </w:r>
      <w:r>
        <w:t>Подготовка физика-ученого</w:t>
      </w:r>
      <w:r w:rsidRPr="007B1D3E"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2D069A">
        <w:rPr>
          <w:iCs/>
          <w:color w:val="000000"/>
        </w:rPr>
        <w:t>Основы выполнения методической дипломной работы по физике</w:t>
      </w:r>
      <w:r w:rsidRPr="007B1D3E">
        <w:t>» является необходимой основой для последующего изучения дисциплин, прохождения практики и итоговой аттестации.</w:t>
      </w:r>
    </w:p>
    <w:p w:rsidR="00A86D7A" w:rsidRPr="007B1D3E" w:rsidRDefault="00A86D7A" w:rsidP="00A86D7A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3. Цели и задачи</w:t>
      </w:r>
    </w:p>
    <w:p w:rsidR="00A86D7A" w:rsidRPr="007B1D3E" w:rsidRDefault="00A86D7A" w:rsidP="00A86D7A">
      <w:pPr>
        <w:jc w:val="both"/>
      </w:pPr>
      <w:r w:rsidRPr="007B1D3E">
        <w:t>Теоретико-методическая подготовка студентов в объеме, необходимом для прохождения педагогической практики и организации учебно-воспитательного процесса по физике в школе.</w:t>
      </w:r>
    </w:p>
    <w:p w:rsidR="00A86D7A" w:rsidRPr="007B1D3E" w:rsidRDefault="00A86D7A" w:rsidP="00A86D7A">
      <w:pPr>
        <w:jc w:val="both"/>
        <w:rPr>
          <w:i/>
        </w:rPr>
      </w:pPr>
      <w:r w:rsidRPr="007B1D3E">
        <w:rPr>
          <w:i/>
        </w:rPr>
        <w:t xml:space="preserve">Задачи дисциплины: </w:t>
      </w:r>
    </w:p>
    <w:p w:rsidR="00A86D7A" w:rsidRPr="007B1D3E" w:rsidRDefault="00A86D7A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 w:rsidRPr="007B1D3E">
        <w:t xml:space="preserve">изучение студентами методики </w:t>
      </w:r>
      <w:r>
        <w:t>написания дипломной работы</w:t>
      </w:r>
      <w:r w:rsidRPr="007B1D3E">
        <w:t>;</w:t>
      </w:r>
    </w:p>
    <w:p w:rsidR="00A86D7A" w:rsidRPr="007B1D3E" w:rsidRDefault="00A86D7A" w:rsidP="004729AE">
      <w:pPr>
        <w:numPr>
          <w:ilvl w:val="0"/>
          <w:numId w:val="13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A86D7A" w:rsidRPr="007B1D3E" w:rsidRDefault="00A86D7A" w:rsidP="00A86D7A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A86D7A" w:rsidRPr="007B1D3E" w:rsidTr="008714D6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Средства оценивания ОР</w:t>
            </w:r>
          </w:p>
        </w:tc>
      </w:tr>
      <w:tr w:rsidR="003652FA" w:rsidRPr="007B1D3E" w:rsidTr="003652FA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52FA" w:rsidRPr="007B1D3E" w:rsidRDefault="003652FA" w:rsidP="003652FA">
            <w:pPr>
              <w:jc w:val="both"/>
              <w:rPr>
                <w:i/>
              </w:rPr>
            </w:pPr>
            <w:r w:rsidRPr="007B1D3E">
              <w:lastRenderedPageBreak/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52FA" w:rsidRPr="007A5570" w:rsidRDefault="003652FA" w:rsidP="003652FA">
            <w:pPr>
              <w:tabs>
                <w:tab w:val="left" w:pos="318"/>
              </w:tabs>
            </w:pPr>
            <w:r w:rsidRPr="007A5570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52FA" w:rsidRPr="007B1D3E" w:rsidRDefault="003652FA" w:rsidP="003652FA">
            <w:pPr>
              <w:autoSpaceDE w:val="0"/>
              <w:autoSpaceDN w:val="0"/>
              <w:adjustRightInd w:val="0"/>
              <w:jc w:val="both"/>
            </w:pPr>
            <w:r>
              <w:t>ОР.1-13-1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52FA" w:rsidRPr="007B1D3E" w:rsidRDefault="003652FA" w:rsidP="003652FA">
            <w:pPr>
              <w:autoSpaceDE w:val="0"/>
              <w:autoSpaceDN w:val="0"/>
              <w:adjustRightInd w:val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52FA" w:rsidRPr="007B1D3E" w:rsidRDefault="003652FA" w:rsidP="003652FA">
            <w:pPr>
              <w:autoSpaceDE w:val="0"/>
              <w:autoSpaceDN w:val="0"/>
              <w:adjustRightInd w:val="0"/>
              <w:jc w:val="both"/>
            </w:pPr>
            <w:r w:rsidRPr="005B4154">
              <w:t>ОК-3; ПК-3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52FA" w:rsidRPr="007B1D3E" w:rsidRDefault="003652FA" w:rsidP="003652FA">
            <w:pPr>
              <w:jc w:val="both"/>
            </w:pPr>
            <w:r w:rsidRPr="007B1D3E">
              <w:t>Тест в ЭОС</w:t>
            </w:r>
          </w:p>
          <w:p w:rsidR="003652FA" w:rsidRPr="007B1D3E" w:rsidRDefault="003652FA" w:rsidP="003652FA">
            <w:pPr>
              <w:jc w:val="both"/>
            </w:pPr>
            <w:r w:rsidRPr="007B1D3E">
              <w:t>Критерии оценки выполнения практических работ</w:t>
            </w:r>
          </w:p>
        </w:tc>
      </w:tr>
    </w:tbl>
    <w:p w:rsidR="00A86D7A" w:rsidRPr="007B1D3E" w:rsidRDefault="00A86D7A" w:rsidP="00A86D7A">
      <w:pPr>
        <w:autoSpaceDE w:val="0"/>
        <w:autoSpaceDN w:val="0"/>
        <w:adjustRightInd w:val="0"/>
        <w:jc w:val="both"/>
        <w:rPr>
          <w:b/>
          <w:bCs/>
        </w:rPr>
      </w:pPr>
    </w:p>
    <w:p w:rsidR="00A86D7A" w:rsidRPr="007B1D3E" w:rsidRDefault="00A86D7A" w:rsidP="00A86D7A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5. Содержание дисциплины</w:t>
      </w:r>
    </w:p>
    <w:p w:rsidR="00A86D7A" w:rsidRPr="007B1D3E" w:rsidRDefault="00A86D7A" w:rsidP="00A86D7A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86D7A" w:rsidRPr="007B1D3E" w:rsidTr="008714D6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Всего часов по дисциплине</w:t>
            </w:r>
          </w:p>
        </w:tc>
      </w:tr>
      <w:tr w:rsidR="00A86D7A" w:rsidRPr="007B1D3E" w:rsidTr="008714D6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6D7A" w:rsidRPr="007B1D3E" w:rsidRDefault="00A86D7A" w:rsidP="008714D6">
            <w:pPr>
              <w:tabs>
                <w:tab w:val="left" w:pos="814"/>
              </w:tabs>
              <w:jc w:val="center"/>
            </w:pPr>
            <w:r w:rsidRPr="007B1D3E">
              <w:t xml:space="preserve">Контактная СР (в т.ч. </w:t>
            </w:r>
          </w:p>
          <w:p w:rsidR="00A86D7A" w:rsidRPr="007B1D3E" w:rsidRDefault="00A86D7A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center"/>
            </w:pPr>
          </w:p>
        </w:tc>
      </w:tr>
      <w:tr w:rsidR="00A86D7A" w:rsidRPr="007B1D3E" w:rsidTr="008714D6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center"/>
            </w:pPr>
            <w:r>
              <w:t>Лаб. раб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</w:pPr>
          </w:p>
        </w:tc>
      </w:tr>
      <w:tr w:rsidR="00A86D7A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6D7A" w:rsidRPr="007B1D3E" w:rsidRDefault="00A86D7A" w:rsidP="00A86D7A">
            <w:pPr>
              <w:rPr>
                <w:b/>
              </w:rPr>
            </w:pPr>
            <w:r w:rsidRPr="007B1D3E">
              <w:rPr>
                <w:b/>
              </w:rPr>
              <w:t xml:space="preserve">Раздел 1. </w:t>
            </w:r>
            <w:r>
              <w:rPr>
                <w:b/>
              </w:rPr>
              <w:t>Дипломная работа, как процесс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D7A" w:rsidRPr="007B1D3E" w:rsidRDefault="00A86D7A" w:rsidP="008714D6">
            <w:pPr>
              <w:autoSpaceDE w:val="0"/>
              <w:autoSpaceDN w:val="0"/>
              <w:adjustRightInd w:val="0"/>
              <w:jc w:val="center"/>
            </w:pPr>
          </w:p>
        </w:tc>
      </w:tr>
      <w:tr w:rsidR="00230911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A86D7A">
            <w:r w:rsidRPr="007B1D3E">
              <w:t xml:space="preserve">1.1. </w:t>
            </w:r>
            <w:r>
              <w:t>План дипломной работы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30911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A86D7A">
            <w:r w:rsidRPr="007B1D3E">
              <w:t xml:space="preserve">1.2. </w:t>
            </w:r>
            <w:r>
              <w:t>Подбор и анализ литературы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30911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A86D7A">
            <w:r w:rsidRPr="007B1D3E">
              <w:t xml:space="preserve">1.3. </w:t>
            </w:r>
            <w:r>
              <w:t>Обзор. Написание введения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  <w:r w:rsidRPr="00FF1621">
              <w:t>4</w:t>
            </w:r>
          </w:p>
        </w:tc>
      </w:tr>
      <w:tr w:rsidR="00230911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3B5415" w:rsidRDefault="00230911" w:rsidP="00A86D7A">
            <w:r w:rsidRPr="007B1D3E">
              <w:t xml:space="preserve">1.4. </w:t>
            </w:r>
            <w:r>
              <w:t>Определение проблемы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  <w:r w:rsidRPr="00FF1621">
              <w:t>4</w:t>
            </w:r>
          </w:p>
        </w:tc>
      </w:tr>
      <w:tr w:rsidR="00230911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A86D7A">
            <w:r w:rsidRPr="007B1D3E">
              <w:t xml:space="preserve">1.5 </w:t>
            </w:r>
            <w:r>
              <w:t>Подготовка к педагогическому эксперименту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  <w:r w:rsidRPr="00FF1621">
              <w:t>4</w:t>
            </w:r>
          </w:p>
        </w:tc>
      </w:tr>
      <w:tr w:rsidR="00230911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A86D7A">
            <w:pPr>
              <w:rPr>
                <w:b/>
              </w:rPr>
            </w:pPr>
            <w:r w:rsidRPr="007B1D3E">
              <w:rPr>
                <w:b/>
              </w:rPr>
              <w:t xml:space="preserve">Раздел 2. </w:t>
            </w:r>
            <w:r>
              <w:rPr>
                <w:b/>
              </w:rPr>
              <w:t>Подготовка педагогической экспериментальной части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</w:p>
        </w:tc>
      </w:tr>
      <w:tr w:rsidR="00230911" w:rsidRPr="007B1D3E" w:rsidTr="008714D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A86D7A">
            <w:r w:rsidRPr="007B1D3E">
              <w:t xml:space="preserve">2.1. </w:t>
            </w:r>
            <w:r>
              <w:t>Педагогический эксперимент- задание на педагогическую практику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  <w:r w:rsidRPr="00FF1621">
              <w:t>4</w:t>
            </w:r>
          </w:p>
        </w:tc>
      </w:tr>
      <w:tr w:rsidR="00230911" w:rsidRPr="007B1D3E" w:rsidTr="008714D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A86D7A">
            <w:r w:rsidRPr="007B1D3E">
              <w:t xml:space="preserve">2.2. </w:t>
            </w:r>
            <w:r>
              <w:t>Обработка результатов педагогического эксперимента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  <w:r w:rsidRPr="00FF1621">
              <w:t>4</w:t>
            </w:r>
          </w:p>
        </w:tc>
      </w:tr>
      <w:tr w:rsidR="00230911" w:rsidRPr="007B1D3E" w:rsidTr="008714D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A86D7A">
            <w:r w:rsidRPr="007B1D3E">
              <w:t xml:space="preserve">2.3. </w:t>
            </w:r>
            <w:r>
              <w:t>Планирование практической части методической части дипломной работы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  <w:r w:rsidRPr="00FF1621">
              <w:t>4</w:t>
            </w:r>
          </w:p>
        </w:tc>
      </w:tr>
      <w:tr w:rsidR="00230911" w:rsidRPr="007B1D3E" w:rsidTr="008714D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A86D7A">
            <w:r w:rsidRPr="007B1D3E">
              <w:t xml:space="preserve">2.4 </w:t>
            </w:r>
            <w:r>
              <w:t>Подготовка текста, особенности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911" w:rsidRDefault="00230911" w:rsidP="00230911">
            <w:pPr>
              <w:jc w:val="center"/>
            </w:pPr>
            <w:r w:rsidRPr="00FF1621">
              <w:t>4</w:t>
            </w:r>
          </w:p>
        </w:tc>
      </w:tr>
      <w:tr w:rsidR="00230911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</w:pPr>
            <w:r w:rsidRPr="007B1D3E"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911" w:rsidRPr="007B1D3E" w:rsidRDefault="00230911" w:rsidP="008714D6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</w:tr>
    </w:tbl>
    <w:p w:rsidR="00A86D7A" w:rsidRPr="007B1D3E" w:rsidRDefault="00A86D7A" w:rsidP="00A86D7A">
      <w:pPr>
        <w:ind w:left="720"/>
        <w:jc w:val="center"/>
        <w:rPr>
          <w:b/>
        </w:rPr>
      </w:pPr>
    </w:p>
    <w:p w:rsidR="00A86D7A" w:rsidRPr="007B1D3E" w:rsidRDefault="00A86D7A" w:rsidP="00A86D7A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5.2. Методы обучения</w:t>
      </w:r>
    </w:p>
    <w:p w:rsidR="00A86D7A" w:rsidRPr="007B1D3E" w:rsidRDefault="00A86D7A" w:rsidP="00A86D7A">
      <w:pPr>
        <w:tabs>
          <w:tab w:val="left" w:pos="160"/>
          <w:tab w:val="left" w:pos="415"/>
        </w:tabs>
      </w:pPr>
      <w:r w:rsidRPr="007B1D3E">
        <w:rPr>
          <w:b/>
        </w:rPr>
        <w:t xml:space="preserve">Методы обучения: </w:t>
      </w:r>
      <w:r w:rsidRPr="007B1D3E">
        <w:t>метод проблемного обучения, Частично-поисковый метод</w:t>
      </w:r>
    </w:p>
    <w:p w:rsidR="00A86D7A" w:rsidRPr="007B1D3E" w:rsidRDefault="00A86D7A" w:rsidP="00A86D7A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A86D7A" w:rsidRPr="007B1D3E" w:rsidRDefault="00A86D7A" w:rsidP="00A86D7A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096528" w:rsidRDefault="00A86D7A" w:rsidP="00096528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 xml:space="preserve"> </w:t>
      </w:r>
      <w:r w:rsidR="00096528" w:rsidRPr="007B1D3E">
        <w:rPr>
          <w:b/>
          <w:bCs/>
        </w:rPr>
        <w:t xml:space="preserve">6. </w:t>
      </w:r>
      <w:r w:rsidR="00096528">
        <w:rPr>
          <w:b/>
          <w:bCs/>
        </w:rPr>
        <w:t>Рейтинг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96528" w:rsidRPr="008A6E6B" w:rsidTr="005F2272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№ п/</w:t>
            </w: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 xml:space="preserve">Виды учебной деятельности </w:t>
            </w: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Балл за конкретное </w:t>
            </w:r>
            <w:r w:rsidRPr="008A6E6B">
              <w:rPr>
                <w:color w:val="auto"/>
                <w:kern w:val="0"/>
                <w:sz w:val="20"/>
                <w:szCs w:val="20"/>
              </w:rPr>
              <w:lastRenderedPageBreak/>
              <w:t>задание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(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8A6E6B">
              <w:rPr>
                <w:color w:val="auto"/>
                <w:kern w:val="0"/>
                <w:sz w:val="20"/>
                <w:szCs w:val="20"/>
              </w:rPr>
              <w:t>-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8A6E6B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Число задани</w:t>
            </w: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Баллы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096528" w:rsidRPr="008A6E6B" w:rsidTr="005F2272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096528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="008A6E6B" w:rsidRPr="008A6E6B">
              <w:rPr>
                <w:b/>
                <w:sz w:val="20"/>
                <w:szCs w:val="20"/>
              </w:rPr>
              <w:t>Дипломная работа, как процесс</w:t>
            </w:r>
          </w:p>
        </w:tc>
      </w:tr>
      <w:tr w:rsidR="003652FA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52FA" w:rsidRPr="007B1D3E" w:rsidRDefault="003652FA" w:rsidP="003652FA">
            <w:pPr>
              <w:autoSpaceDE w:val="0"/>
              <w:autoSpaceDN w:val="0"/>
              <w:adjustRightInd w:val="0"/>
              <w:jc w:val="both"/>
            </w:pPr>
            <w:r>
              <w:t>ОР.1-13-1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12</w:t>
            </w:r>
          </w:p>
        </w:tc>
      </w:tr>
      <w:tr w:rsidR="00096528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5B4154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4154" w:rsidRPr="008A6E6B" w:rsidRDefault="005B4154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</w:tr>
      <w:tr w:rsidR="00096528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>Раздел 2</w:t>
            </w:r>
            <w:r w:rsidR="00096528"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. </w:t>
            </w:r>
            <w:r w:rsidR="008A6E6B" w:rsidRPr="008A6E6B">
              <w:rPr>
                <w:b/>
                <w:sz w:val="20"/>
                <w:szCs w:val="20"/>
              </w:rPr>
              <w:t>Подготовка педагогической экспериментальной части</w:t>
            </w:r>
          </w:p>
        </w:tc>
      </w:tr>
      <w:tr w:rsidR="003652FA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52FA" w:rsidRPr="007B1D3E" w:rsidRDefault="003652FA" w:rsidP="003652FA">
            <w:pPr>
              <w:autoSpaceDE w:val="0"/>
              <w:autoSpaceDN w:val="0"/>
              <w:adjustRightInd w:val="0"/>
              <w:jc w:val="both"/>
            </w:pPr>
            <w:r>
              <w:t>ОР.1-13-1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5B4154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4154" w:rsidRPr="008A6E6B" w:rsidRDefault="005B4154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4154" w:rsidRPr="008A6E6B" w:rsidRDefault="005B4154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4154" w:rsidRPr="008A6E6B" w:rsidRDefault="005B4154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4154" w:rsidRPr="008A6E6B" w:rsidRDefault="005B4154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</w:tr>
      <w:tr w:rsidR="005F227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5B4154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4154" w:rsidRPr="008A6E6B" w:rsidRDefault="005B4154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14</w:t>
            </w:r>
          </w:p>
        </w:tc>
      </w:tr>
      <w:tr w:rsidR="00096528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30</w:t>
            </w:r>
          </w:p>
        </w:tc>
      </w:tr>
      <w:tr w:rsidR="00096528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100</w:t>
            </w:r>
          </w:p>
        </w:tc>
      </w:tr>
    </w:tbl>
    <w:p w:rsidR="00A86D7A" w:rsidRPr="007B1D3E" w:rsidRDefault="00A86D7A" w:rsidP="00096528">
      <w:pPr>
        <w:autoSpaceDE w:val="0"/>
        <w:autoSpaceDN w:val="0"/>
        <w:adjustRightInd w:val="0"/>
        <w:jc w:val="both"/>
        <w:rPr>
          <w:bCs/>
          <w:i/>
        </w:rPr>
      </w:pPr>
    </w:p>
    <w:p w:rsidR="00A86D7A" w:rsidRPr="007B1D3E" w:rsidRDefault="001B11D5" w:rsidP="001B11D5">
      <w:pPr>
        <w:tabs>
          <w:tab w:val="left" w:pos="3165"/>
        </w:tabs>
        <w:jc w:val="both"/>
      </w:pPr>
      <w:r>
        <w:tab/>
      </w:r>
    </w:p>
    <w:p w:rsidR="00A86D7A" w:rsidRPr="007B1D3E" w:rsidRDefault="00A86D7A" w:rsidP="00A86D7A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7. Учебно-методическое и информационное обеспечение</w:t>
      </w:r>
    </w:p>
    <w:p w:rsidR="00A86D7A" w:rsidRPr="007B1D3E" w:rsidRDefault="00A86D7A" w:rsidP="00A86D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7B1D3E">
        <w:rPr>
          <w:bCs/>
          <w:i/>
        </w:rPr>
        <w:t xml:space="preserve">7.1. </w:t>
      </w:r>
      <w:r w:rsidRPr="007B1D3E">
        <w:rPr>
          <w:bCs/>
          <w:i/>
          <w:iCs/>
        </w:rPr>
        <w:t>Основная литература</w:t>
      </w:r>
    </w:p>
    <w:p w:rsidR="005B4154" w:rsidRPr="006B3018" w:rsidRDefault="005B4154" w:rsidP="005B4154">
      <w:pPr>
        <w:pStyle w:val="ac"/>
        <w:numPr>
          <w:ilvl w:val="0"/>
          <w:numId w:val="42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157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http://biblioclub.ru/index.php?page=book&amp;id=486126</w:t>
        </w:r>
      </w:hyperlink>
    </w:p>
    <w:p w:rsidR="005B4154" w:rsidRPr="006B3018" w:rsidRDefault="005B4154" w:rsidP="005B4154">
      <w:pPr>
        <w:pStyle w:val="ac"/>
        <w:numPr>
          <w:ilvl w:val="0"/>
          <w:numId w:val="42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. в кн. - ISBN 978-5-9925-0986-1 ; То же [Электронный ресурс]. - URL: </w:t>
      </w:r>
      <w:hyperlink r:id="rId158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http://biblioclub.ru/index.php?page=book&amp;id=462122</w:t>
        </w:r>
      </w:hyperlink>
    </w:p>
    <w:p w:rsidR="005B4154" w:rsidRPr="006B3018" w:rsidRDefault="005B4154" w:rsidP="005B4154">
      <w:pPr>
        <w:pStyle w:val="ac"/>
        <w:numPr>
          <w:ilvl w:val="0"/>
          <w:numId w:val="42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учебное пособие / Е. </w:t>
      </w:r>
      <w:proofErr w:type="spellStart"/>
      <w:r w:rsidRPr="006B3018">
        <w:rPr>
          <w:rFonts w:ascii="Times New Roman" w:hAnsi="Times New Roman"/>
          <w:sz w:val="24"/>
          <w:szCs w:val="24"/>
        </w:rPr>
        <w:t>Гараева</w:t>
      </w:r>
      <w:proofErr w:type="spellEnd"/>
      <w:r w:rsidRPr="006B3018">
        <w:rPr>
          <w:rFonts w:ascii="Times New Roman" w:hAnsi="Times New Roman"/>
          <w:sz w:val="24"/>
          <w:szCs w:val="24"/>
        </w:rPr>
        <w:t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ОГУ, 2013. - 166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[Электронный ресурс]. - URL: </w:t>
      </w:r>
      <w:hyperlink r:id="rId159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http://biblioclub.ru/index.php?page=book&amp;id=259213</w:t>
        </w:r>
      </w:hyperlink>
    </w:p>
    <w:p w:rsidR="005B4154" w:rsidRPr="006B3018" w:rsidRDefault="005B4154" w:rsidP="005B4154">
      <w:pPr>
        <w:pStyle w:val="ac"/>
        <w:numPr>
          <w:ilvl w:val="0"/>
          <w:numId w:val="42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160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5B4154" w:rsidRPr="006B3018" w:rsidRDefault="005B4154" w:rsidP="005B4154">
      <w:pPr>
        <w:pStyle w:val="ac"/>
        <w:numPr>
          <w:ilvl w:val="0"/>
          <w:numId w:val="42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</w:t>
      </w:r>
      <w:r w:rsidRPr="006B3018">
        <w:rPr>
          <w:rFonts w:ascii="Times New Roman" w:hAnsi="Times New Roman"/>
          <w:sz w:val="24"/>
          <w:szCs w:val="24"/>
        </w:rPr>
        <w:lastRenderedPageBreak/>
        <w:t xml:space="preserve">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61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5B4154" w:rsidRPr="006B3018" w:rsidRDefault="005B4154" w:rsidP="005B4154">
      <w:pPr>
        <w:ind w:firstLine="709"/>
        <w:jc w:val="both"/>
      </w:pPr>
      <w:r w:rsidRPr="006B3018">
        <w:t>7.2. Дополнительная литература:</w:t>
      </w:r>
    </w:p>
    <w:p w:rsidR="005B4154" w:rsidRPr="006B3018" w:rsidRDefault="005B4154" w:rsidP="005B4154">
      <w:pPr>
        <w:pStyle w:val="ac"/>
        <w:numPr>
          <w:ilvl w:val="0"/>
          <w:numId w:val="41"/>
        </w:numPr>
        <w:suppressAutoHyphens/>
        <w:spacing w:after="0" w:line="240" w:lineRule="auto"/>
        <w:ind w:left="0" w:firstLine="709"/>
        <w:contextualSpacing/>
        <w:jc w:val="both"/>
        <w:rPr>
          <w:rStyle w:val="a7"/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162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http://biblioclub.ru/index.php?page=book&amp;id=486126</w:t>
        </w:r>
      </w:hyperlink>
    </w:p>
    <w:p w:rsidR="005B4154" w:rsidRPr="006B3018" w:rsidRDefault="005B4154" w:rsidP="005B4154">
      <w:pPr>
        <w:pStyle w:val="ac"/>
        <w:numPr>
          <w:ilvl w:val="0"/>
          <w:numId w:val="41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. в кн. - ISBN 978-5-9925-0986-1 ; [Электронный ресурс]. - URL: </w:t>
      </w:r>
      <w:hyperlink r:id="rId163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http://biblioclub.ru/index.php?page=book&amp;id=462122</w:t>
        </w:r>
      </w:hyperlink>
    </w:p>
    <w:p w:rsidR="005B4154" w:rsidRPr="006B3018" w:rsidRDefault="005B4154" w:rsidP="005B4154">
      <w:pPr>
        <w:pStyle w:val="ac"/>
        <w:numPr>
          <w:ilvl w:val="0"/>
          <w:numId w:val="41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; [Электронный ресурс]. - URL: </w:t>
      </w:r>
      <w:hyperlink r:id="rId164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5B4154" w:rsidRPr="006B3018" w:rsidRDefault="005B4154" w:rsidP="005B4154">
      <w:pPr>
        <w:pStyle w:val="ac"/>
        <w:numPr>
          <w:ilvl w:val="0"/>
          <w:numId w:val="41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165" w:history="1">
        <w:r w:rsidRPr="006B3018">
          <w:rPr>
            <w:rStyle w:val="a7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5B4154" w:rsidRPr="006B3018" w:rsidRDefault="005B4154" w:rsidP="005B4154">
      <w:pPr>
        <w:tabs>
          <w:tab w:val="left" w:pos="1134"/>
        </w:tabs>
        <w:ind w:firstLine="709"/>
        <w:jc w:val="both"/>
      </w:pPr>
      <w:r w:rsidRPr="006B3018">
        <w:rPr>
          <w:b/>
        </w:rPr>
        <w:t>7.3. Базы данных, информационно-справочные и поисковые системы:</w:t>
      </w:r>
    </w:p>
    <w:p w:rsidR="005B4154" w:rsidRPr="006B3018" w:rsidRDefault="005B4154" w:rsidP="005B4154">
      <w:pPr>
        <w:tabs>
          <w:tab w:val="left" w:pos="1134"/>
          <w:tab w:val="right" w:leader="underscore" w:pos="9639"/>
        </w:tabs>
        <w:ind w:firstLine="709"/>
        <w:jc w:val="both"/>
      </w:pPr>
      <w:r w:rsidRPr="006B3018">
        <w:t>1. Интернет - журнал «</w:t>
      </w:r>
      <w:proofErr w:type="spellStart"/>
      <w:r w:rsidRPr="006B3018">
        <w:t>Эйдос</w:t>
      </w:r>
      <w:proofErr w:type="spellEnd"/>
      <w:r w:rsidRPr="006B3018">
        <w:t xml:space="preserve">» - </w:t>
      </w:r>
      <w:hyperlink r:id="rId166" w:history="1">
        <w:r w:rsidRPr="006B3018">
          <w:rPr>
            <w:rStyle w:val="a7"/>
            <w:lang w:val="en-US"/>
          </w:rPr>
          <w:t>http</w:t>
        </w:r>
        <w:r w:rsidRPr="006B3018">
          <w:rPr>
            <w:rStyle w:val="a7"/>
          </w:rPr>
          <w:t>://</w:t>
        </w:r>
        <w:r w:rsidRPr="006B3018">
          <w:rPr>
            <w:rStyle w:val="a7"/>
            <w:lang w:val="en-US"/>
          </w:rPr>
          <w:t>www</w:t>
        </w:r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eidos</w:t>
        </w:r>
        <w:proofErr w:type="spellEnd"/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ru</w:t>
        </w:r>
        <w:proofErr w:type="spellEnd"/>
        <w:r w:rsidRPr="006B3018">
          <w:rPr>
            <w:rStyle w:val="a7"/>
          </w:rPr>
          <w:t>/</w:t>
        </w:r>
        <w:r w:rsidRPr="006B3018">
          <w:rPr>
            <w:rStyle w:val="a7"/>
            <w:lang w:val="en-US"/>
          </w:rPr>
          <w:t>journal</w:t>
        </w:r>
      </w:hyperlink>
      <w:r w:rsidRPr="006B3018">
        <w:t>. Рубрика «Дистанционное образование».</w:t>
      </w:r>
    </w:p>
    <w:p w:rsidR="005B4154" w:rsidRPr="006B3018" w:rsidRDefault="005B4154" w:rsidP="005B4154">
      <w:pPr>
        <w:tabs>
          <w:tab w:val="num" w:pos="708"/>
          <w:tab w:val="left" w:pos="1134"/>
          <w:tab w:val="right" w:leader="underscore" w:pos="9639"/>
        </w:tabs>
        <w:ind w:firstLine="709"/>
        <w:jc w:val="both"/>
      </w:pPr>
      <w:r w:rsidRPr="006B3018">
        <w:t xml:space="preserve">Федеральный портал «Российское образование».  </w:t>
      </w:r>
      <w:hyperlink r:id="rId167" w:history="1">
        <w:r w:rsidRPr="006B3018">
          <w:rPr>
            <w:rStyle w:val="a7"/>
            <w:lang w:val="en-US"/>
          </w:rPr>
          <w:t>http</w:t>
        </w:r>
        <w:r w:rsidRPr="006B3018">
          <w:rPr>
            <w:rStyle w:val="a7"/>
          </w:rPr>
          <w:t>://</w:t>
        </w:r>
        <w:r w:rsidRPr="006B3018">
          <w:rPr>
            <w:rStyle w:val="a7"/>
            <w:lang w:val="en-US"/>
          </w:rPr>
          <w:t>www</w:t>
        </w:r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edu</w:t>
        </w:r>
        <w:proofErr w:type="spellEnd"/>
        <w:r w:rsidRPr="006B3018">
          <w:rPr>
            <w:rStyle w:val="a7"/>
          </w:rPr>
          <w:t>.</w:t>
        </w:r>
        <w:proofErr w:type="spellStart"/>
        <w:r w:rsidRPr="006B3018">
          <w:rPr>
            <w:rStyle w:val="a7"/>
            <w:lang w:val="en-US"/>
          </w:rPr>
          <w:t>ru</w:t>
        </w:r>
        <w:proofErr w:type="spellEnd"/>
      </w:hyperlink>
    </w:p>
    <w:p w:rsidR="005B4154" w:rsidRPr="006B3018" w:rsidRDefault="005B4154" w:rsidP="005B4154">
      <w:pPr>
        <w:tabs>
          <w:tab w:val="num" w:pos="708"/>
          <w:tab w:val="left" w:pos="1134"/>
        </w:tabs>
        <w:ind w:firstLine="709"/>
        <w:jc w:val="both"/>
      </w:pPr>
      <w:r w:rsidRPr="006B3018">
        <w:t>Русская версия обучающей программы по физике «</w:t>
      </w:r>
      <w:proofErr w:type="spellStart"/>
      <w:r w:rsidRPr="006B3018">
        <w:t>Interactive</w:t>
      </w:r>
      <w:proofErr w:type="spellEnd"/>
      <w:r w:rsidRPr="006B3018">
        <w:t xml:space="preserve"> </w:t>
      </w:r>
      <w:proofErr w:type="spellStart"/>
      <w:r w:rsidRPr="006B3018">
        <w:t>Physics</w:t>
      </w:r>
      <w:proofErr w:type="spellEnd"/>
      <w:r w:rsidRPr="006B3018">
        <w:t xml:space="preserve">». </w:t>
      </w:r>
      <w:hyperlink r:id="rId168" w:history="1">
        <w:r w:rsidRPr="006B3018">
          <w:rPr>
            <w:rStyle w:val="a7"/>
          </w:rPr>
          <w:t>http://www.int-edu.ru/soft/fiz.html</w:t>
        </w:r>
      </w:hyperlink>
    </w:p>
    <w:p w:rsidR="005B4154" w:rsidRPr="006B3018" w:rsidRDefault="005B4154" w:rsidP="005B4154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Программно-методический комплекс «Активная физика». </w:t>
      </w:r>
      <w:hyperlink r:id="rId169" w:history="1">
        <w:r w:rsidRPr="006B3018">
          <w:rPr>
            <w:rStyle w:val="a7"/>
          </w:rPr>
          <w:t>http://www.cacedu.unibel.by/partner/bspu/pilogic</w:t>
        </w:r>
      </w:hyperlink>
      <w:r w:rsidRPr="006B3018">
        <w:t>.</w:t>
      </w:r>
    </w:p>
    <w:p w:rsidR="005B4154" w:rsidRPr="006B3018" w:rsidRDefault="005B4154" w:rsidP="005B4154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Виртуальная школа Кирилла и Мефодия.  </w:t>
      </w:r>
      <w:hyperlink r:id="rId170" w:history="1">
        <w:r w:rsidRPr="006B3018">
          <w:rPr>
            <w:rStyle w:val="a7"/>
          </w:rPr>
          <w:t>http://vip.km.ru/vschool/</w:t>
        </w:r>
      </w:hyperlink>
    </w:p>
    <w:p w:rsidR="005B4154" w:rsidRPr="006B3018" w:rsidRDefault="005B4154" w:rsidP="005B4154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Виртуальное методическое объединение учителей физики, астрономии и естествознания. Методический справочник учителя физики. </w:t>
      </w:r>
      <w:hyperlink r:id="rId171" w:history="1">
        <w:r w:rsidRPr="006B3018">
          <w:rPr>
            <w:rStyle w:val="a7"/>
          </w:rPr>
          <w:t>http://www.fizika.ru/index.htm</w:t>
        </w:r>
      </w:hyperlink>
    </w:p>
    <w:p w:rsidR="005B4154" w:rsidRPr="006B3018" w:rsidRDefault="005B4154" w:rsidP="005B4154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Физика: еженедельник изд. дома "Первое сентября". Учебно-методические материалы по физике для учителей </w:t>
      </w:r>
      <w:hyperlink r:id="rId172" w:history="1">
        <w:r w:rsidRPr="006B3018">
          <w:rPr>
            <w:rStyle w:val="a7"/>
          </w:rPr>
          <w:t>http://archive.1september.ru/fiz/</w:t>
        </w:r>
      </w:hyperlink>
    </w:p>
    <w:p w:rsidR="005B4154" w:rsidRPr="006B3018" w:rsidRDefault="005B4154" w:rsidP="005B4154">
      <w:pPr>
        <w:tabs>
          <w:tab w:val="num" w:pos="708"/>
          <w:tab w:val="left" w:pos="1134"/>
        </w:tabs>
        <w:ind w:firstLine="709"/>
        <w:jc w:val="both"/>
      </w:pPr>
      <w:r w:rsidRPr="006B3018">
        <w:t xml:space="preserve">Методист.ru. Методика преподавания физики. </w:t>
      </w:r>
      <w:hyperlink r:id="rId173" w:history="1">
        <w:r w:rsidRPr="006B3018">
          <w:rPr>
            <w:rStyle w:val="a7"/>
          </w:rPr>
          <w:t>http://metodist.i1.ru/</w:t>
        </w:r>
      </w:hyperlink>
    </w:p>
    <w:p w:rsidR="00A86D7A" w:rsidRPr="007B1D3E" w:rsidRDefault="00A86D7A" w:rsidP="00A86D7A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8. Фонды оценочных средств</w:t>
      </w:r>
    </w:p>
    <w:p w:rsidR="00A86D7A" w:rsidRPr="007B1D3E" w:rsidRDefault="00A86D7A" w:rsidP="00A86D7A">
      <w:pPr>
        <w:jc w:val="both"/>
        <w:rPr>
          <w:spacing w:val="-4"/>
        </w:rPr>
      </w:pPr>
      <w:r w:rsidRPr="007B1D3E">
        <w:rPr>
          <w:spacing w:val="-4"/>
        </w:rPr>
        <w:t>Фонд оценочных средств представлен в Приложении 1.</w:t>
      </w:r>
    </w:p>
    <w:p w:rsidR="00A86D7A" w:rsidRPr="007B1D3E" w:rsidRDefault="00A86D7A" w:rsidP="00A86D7A">
      <w:pPr>
        <w:autoSpaceDE w:val="0"/>
        <w:autoSpaceDN w:val="0"/>
        <w:adjustRightInd w:val="0"/>
        <w:jc w:val="both"/>
        <w:rPr>
          <w:b/>
          <w:bCs/>
        </w:rPr>
      </w:pPr>
    </w:p>
    <w:p w:rsidR="003652FA" w:rsidRPr="00F6388C" w:rsidRDefault="003652FA" w:rsidP="003652FA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3652FA" w:rsidRPr="00F6388C" w:rsidRDefault="003652FA" w:rsidP="003652FA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652FA" w:rsidRPr="00F6388C" w:rsidRDefault="003652FA" w:rsidP="003652FA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652FA" w:rsidRPr="00F6388C" w:rsidRDefault="003652FA" w:rsidP="003652FA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066007" w:rsidRPr="007450E6" w:rsidRDefault="00066007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22" w:name="_Toc5787161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lastRenderedPageBreak/>
        <w:t>5.14. ПРОГРАММА ДИСЦИПЛИНЫ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«основы популяризаторской деятельности в науке»</w:t>
      </w:r>
      <w:bookmarkEnd w:id="22"/>
    </w:p>
    <w:p w:rsidR="00066007" w:rsidRPr="007B1D3E" w:rsidRDefault="00066007" w:rsidP="00066007">
      <w:pPr>
        <w:tabs>
          <w:tab w:val="left" w:pos="720"/>
        </w:tabs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1. Пояснительная записка</w:t>
      </w:r>
    </w:p>
    <w:p w:rsidR="00066007" w:rsidRPr="007B1D3E" w:rsidRDefault="00066007" w:rsidP="00066007">
      <w:pPr>
        <w:jc w:val="both"/>
      </w:pPr>
      <w:r w:rsidRPr="007B1D3E">
        <w:t>Данный курс расширяет курс по методике обучения физике.</w:t>
      </w:r>
    </w:p>
    <w:p w:rsidR="00066007" w:rsidRPr="007B1D3E" w:rsidRDefault="00066007" w:rsidP="00066007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2. Место в структуре модуля</w:t>
      </w:r>
    </w:p>
    <w:p w:rsidR="00066007" w:rsidRPr="007B1D3E" w:rsidRDefault="00066007" w:rsidP="00066007">
      <w:r w:rsidRPr="007B1D3E">
        <w:t>Дисциплина «</w:t>
      </w:r>
      <w:r w:rsidRPr="002D069A">
        <w:rPr>
          <w:color w:val="000000"/>
        </w:rPr>
        <w:t>Основы популяризаторской деятельности в науке</w:t>
      </w:r>
      <w:r w:rsidRPr="007B1D3E">
        <w:t>» относится к дисциплинам по выбору модуля «</w:t>
      </w:r>
      <w:r>
        <w:t>Подготовка физика-ученого</w:t>
      </w:r>
      <w:r w:rsidRPr="007B1D3E"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2D069A">
        <w:rPr>
          <w:color w:val="000000"/>
        </w:rPr>
        <w:t>Основы популяризаторской деятельности в науке</w:t>
      </w:r>
      <w:r w:rsidRPr="007B1D3E">
        <w:t>» является необходимой основой для последующего изучения дисциплин, прохождения практики и итоговой аттестации.</w:t>
      </w:r>
    </w:p>
    <w:p w:rsidR="00066007" w:rsidRPr="007B1D3E" w:rsidRDefault="00066007" w:rsidP="00066007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3. Цели и задачи</w:t>
      </w:r>
    </w:p>
    <w:p w:rsidR="00066007" w:rsidRPr="007B1D3E" w:rsidRDefault="00066007" w:rsidP="00066007">
      <w:pPr>
        <w:jc w:val="both"/>
      </w:pPr>
      <w:r w:rsidRPr="007B1D3E">
        <w:t>Теоретико-методическая подготовка студентов в объеме, необходимом для прохождения педагогической практики и организации учебно-воспитательного процесса по физике в школе.</w:t>
      </w:r>
    </w:p>
    <w:p w:rsidR="00066007" w:rsidRPr="007B1D3E" w:rsidRDefault="00066007" w:rsidP="00066007">
      <w:pPr>
        <w:jc w:val="both"/>
        <w:rPr>
          <w:i/>
        </w:rPr>
      </w:pPr>
      <w:r w:rsidRPr="007B1D3E">
        <w:rPr>
          <w:i/>
        </w:rPr>
        <w:t xml:space="preserve">Задачи дисциплины: </w:t>
      </w:r>
    </w:p>
    <w:p w:rsidR="00066007" w:rsidRDefault="00066007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 w:rsidRPr="007B1D3E">
        <w:t xml:space="preserve">изучение студентами методики </w:t>
      </w:r>
      <w:r>
        <w:t>написания популярной статьи</w:t>
      </w:r>
      <w:r w:rsidRPr="007B1D3E">
        <w:t>;</w:t>
      </w:r>
    </w:p>
    <w:p w:rsidR="00066007" w:rsidRPr="007B1D3E" w:rsidRDefault="00066007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 w:rsidRPr="007B1D3E">
        <w:t xml:space="preserve">изучение студентами методики </w:t>
      </w:r>
      <w:r>
        <w:t>подготовки популярного доклада</w:t>
      </w:r>
      <w:r w:rsidRPr="007B1D3E">
        <w:t>;</w:t>
      </w:r>
    </w:p>
    <w:p w:rsidR="00066007" w:rsidRPr="007B1D3E" w:rsidRDefault="00066007" w:rsidP="004729AE">
      <w:pPr>
        <w:numPr>
          <w:ilvl w:val="0"/>
          <w:numId w:val="13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066007" w:rsidRPr="007B1D3E" w:rsidRDefault="00066007" w:rsidP="00066007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066007" w:rsidRPr="007B1D3E" w:rsidTr="008714D6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Средства оценивания ОР</w:t>
            </w:r>
          </w:p>
        </w:tc>
      </w:tr>
      <w:tr w:rsidR="003652FA" w:rsidRPr="007B1D3E" w:rsidTr="003652FA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52FA" w:rsidRPr="007B1D3E" w:rsidRDefault="003652FA" w:rsidP="003652FA">
            <w:pPr>
              <w:jc w:val="both"/>
              <w:rPr>
                <w:i/>
              </w:rPr>
            </w:pPr>
            <w:r w:rsidRPr="007B1D3E"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52FA" w:rsidRPr="007A5570" w:rsidRDefault="003652FA" w:rsidP="003652FA">
            <w:pPr>
              <w:tabs>
                <w:tab w:val="left" w:pos="318"/>
              </w:tabs>
            </w:pPr>
            <w:r w:rsidRPr="007A5570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52FA" w:rsidRPr="007B1D3E" w:rsidRDefault="003652FA" w:rsidP="003652FA">
            <w:pPr>
              <w:autoSpaceDE w:val="0"/>
              <w:autoSpaceDN w:val="0"/>
              <w:adjustRightInd w:val="0"/>
              <w:jc w:val="both"/>
            </w:pPr>
            <w:r>
              <w:t>ОР.1-14-1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52FA" w:rsidRPr="007B1D3E" w:rsidRDefault="003652FA" w:rsidP="003652FA">
            <w:pPr>
              <w:autoSpaceDE w:val="0"/>
              <w:autoSpaceDN w:val="0"/>
              <w:adjustRightInd w:val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52FA" w:rsidRPr="007B1D3E" w:rsidRDefault="003652FA" w:rsidP="003652FA">
            <w:pPr>
              <w:autoSpaceDE w:val="0"/>
              <w:autoSpaceDN w:val="0"/>
              <w:adjustRightInd w:val="0"/>
              <w:jc w:val="both"/>
            </w:pPr>
            <w:r w:rsidRPr="005B4154">
              <w:t>ОК-4; ОК-3; ОК-6; ПК-6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52FA" w:rsidRPr="007B1D3E" w:rsidRDefault="003652FA" w:rsidP="003652FA">
            <w:pPr>
              <w:jc w:val="both"/>
            </w:pPr>
            <w:r w:rsidRPr="007B1D3E">
              <w:t>Тест в ЭОС</w:t>
            </w:r>
          </w:p>
          <w:p w:rsidR="003652FA" w:rsidRPr="007B1D3E" w:rsidRDefault="003652FA" w:rsidP="003652FA">
            <w:pPr>
              <w:jc w:val="both"/>
            </w:pPr>
            <w:r w:rsidRPr="007B1D3E">
              <w:t>Критерии оценки выполнения практических работ</w:t>
            </w:r>
          </w:p>
        </w:tc>
      </w:tr>
    </w:tbl>
    <w:p w:rsidR="00066007" w:rsidRPr="007B1D3E" w:rsidRDefault="00066007" w:rsidP="00066007">
      <w:pPr>
        <w:autoSpaceDE w:val="0"/>
        <w:autoSpaceDN w:val="0"/>
        <w:adjustRightInd w:val="0"/>
        <w:jc w:val="both"/>
        <w:rPr>
          <w:b/>
          <w:bCs/>
        </w:rPr>
      </w:pPr>
    </w:p>
    <w:p w:rsidR="00066007" w:rsidRPr="007B1D3E" w:rsidRDefault="00066007" w:rsidP="00066007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5. Содержание дисциплины</w:t>
      </w:r>
    </w:p>
    <w:p w:rsidR="00066007" w:rsidRPr="007B1D3E" w:rsidRDefault="00066007" w:rsidP="00066007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066007" w:rsidRPr="007B1D3E" w:rsidTr="008714D6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Всего часов по дисциплине</w:t>
            </w:r>
          </w:p>
        </w:tc>
      </w:tr>
      <w:tr w:rsidR="00066007" w:rsidRPr="007B1D3E" w:rsidTr="008714D6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007" w:rsidRPr="007B1D3E" w:rsidRDefault="00066007" w:rsidP="008714D6">
            <w:pPr>
              <w:tabs>
                <w:tab w:val="left" w:pos="814"/>
              </w:tabs>
              <w:jc w:val="center"/>
            </w:pPr>
            <w:r w:rsidRPr="007B1D3E">
              <w:t xml:space="preserve">Контактная СР (в т.ч. </w:t>
            </w:r>
          </w:p>
          <w:p w:rsidR="00066007" w:rsidRPr="007B1D3E" w:rsidRDefault="00066007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  <w:jc w:val="center"/>
            </w:pPr>
          </w:p>
        </w:tc>
      </w:tr>
      <w:tr w:rsidR="00066007" w:rsidRPr="007B1D3E" w:rsidTr="008714D6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  <w:jc w:val="center"/>
            </w:pPr>
            <w:r>
              <w:t>Лаб. раб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007" w:rsidRPr="007B1D3E" w:rsidRDefault="00066007" w:rsidP="008714D6">
            <w:pPr>
              <w:autoSpaceDE w:val="0"/>
              <w:autoSpaceDN w:val="0"/>
              <w:adjustRightInd w:val="0"/>
            </w:pP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683027">
            <w:pPr>
              <w:rPr>
                <w:b/>
              </w:rPr>
            </w:pPr>
            <w:r w:rsidRPr="007B1D3E">
              <w:rPr>
                <w:b/>
              </w:rPr>
              <w:t xml:space="preserve">Раздел 1. </w:t>
            </w:r>
            <w:proofErr w:type="spellStart"/>
            <w:r>
              <w:rPr>
                <w:b/>
              </w:rPr>
              <w:t>Популяризаторство</w:t>
            </w:r>
            <w:proofErr w:type="spellEnd"/>
            <w:r>
              <w:rPr>
                <w:b/>
              </w:rPr>
              <w:t xml:space="preserve"> и </w:t>
            </w:r>
            <w:r>
              <w:rPr>
                <w:b/>
              </w:rPr>
              <w:lastRenderedPageBreak/>
              <w:t>просвещение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2B6A55">
            <w:r w:rsidRPr="007B1D3E">
              <w:lastRenderedPageBreak/>
              <w:t xml:space="preserve">1.1. </w:t>
            </w:r>
            <w:r>
              <w:t>Просвещение, как средство популяризации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2B6A55">
            <w:r w:rsidRPr="007B1D3E">
              <w:t xml:space="preserve">1.2. </w:t>
            </w:r>
            <w:r>
              <w:t>Зачем нужна популяризация научных знаний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180F3C">
            <w:pPr>
              <w:jc w:val="center"/>
            </w:pPr>
            <w:r w:rsidRPr="005C3DCB">
              <w:t>8</w:t>
            </w: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2B6A55">
            <w:r w:rsidRPr="007B1D3E">
              <w:t xml:space="preserve">1.3. </w:t>
            </w:r>
            <w:r>
              <w:t>Обзор популярных ресурсов по физике и математике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180F3C">
            <w:pPr>
              <w:jc w:val="center"/>
            </w:pPr>
            <w:r w:rsidRPr="005C3DCB">
              <w:t>8</w:t>
            </w: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3B5415" w:rsidRDefault="00180F3C" w:rsidP="002B6A55">
            <w:r w:rsidRPr="007B1D3E">
              <w:t xml:space="preserve">1.4. </w:t>
            </w:r>
            <w:r>
              <w:t>Как построена деятельность популяризатора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180F3C">
            <w:pPr>
              <w:jc w:val="center"/>
            </w:pPr>
            <w:r w:rsidRPr="005C3DCB">
              <w:t>8</w:t>
            </w: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2B6A55">
            <w:r w:rsidRPr="007B1D3E">
              <w:t xml:space="preserve">1.5 </w:t>
            </w:r>
            <w:r>
              <w:t>Что нужно популяризировать, а что не нужно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180F3C">
            <w:pPr>
              <w:jc w:val="center"/>
            </w:pPr>
            <w:r w:rsidRPr="005C3DCB">
              <w:t>8</w:t>
            </w: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2B6A55">
            <w:pPr>
              <w:rPr>
                <w:b/>
              </w:rPr>
            </w:pPr>
            <w:r w:rsidRPr="007B1D3E">
              <w:rPr>
                <w:b/>
              </w:rPr>
              <w:t xml:space="preserve">Раздел 2. </w:t>
            </w:r>
            <w:r>
              <w:rPr>
                <w:b/>
              </w:rPr>
              <w:t xml:space="preserve">Практическая сторона </w:t>
            </w:r>
            <w:proofErr w:type="spellStart"/>
            <w:r>
              <w:rPr>
                <w:b/>
              </w:rPr>
              <w:t>популяризаторства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180F3C">
            <w:pPr>
              <w:jc w:val="center"/>
            </w:pPr>
          </w:p>
        </w:tc>
      </w:tr>
      <w:tr w:rsidR="00180F3C" w:rsidRPr="007B1D3E" w:rsidTr="008714D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2B6A55">
            <w:r w:rsidRPr="007B1D3E">
              <w:t xml:space="preserve">2.1. </w:t>
            </w:r>
            <w:r>
              <w:t>Для кого готовится популярная лекция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180F3C">
            <w:pPr>
              <w:jc w:val="center"/>
            </w:pPr>
            <w:r w:rsidRPr="005C3DCB">
              <w:t>8</w:t>
            </w:r>
          </w:p>
        </w:tc>
      </w:tr>
      <w:tr w:rsidR="00180F3C" w:rsidRPr="007B1D3E" w:rsidTr="008714D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2B6A55">
            <w:r w:rsidRPr="007B1D3E">
              <w:t xml:space="preserve">2.2. </w:t>
            </w:r>
            <w:r>
              <w:t>Методика подготовки популярной 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180F3C">
            <w:pPr>
              <w:jc w:val="center"/>
            </w:pPr>
            <w:r w:rsidRPr="005C3DCB">
              <w:t>8</w:t>
            </w:r>
          </w:p>
        </w:tc>
      </w:tr>
      <w:tr w:rsidR="00180F3C" w:rsidRPr="007B1D3E" w:rsidTr="008714D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2B6A55">
            <w:r w:rsidRPr="007B1D3E">
              <w:t xml:space="preserve">2.3. </w:t>
            </w:r>
            <w:r>
              <w:t xml:space="preserve">Подбор наглядного материала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180F3C">
            <w:pPr>
              <w:jc w:val="center"/>
            </w:pPr>
            <w:r w:rsidRPr="005C3DCB">
              <w:t>8</w:t>
            </w:r>
          </w:p>
        </w:tc>
      </w:tr>
      <w:tr w:rsidR="00180F3C" w:rsidRPr="007B1D3E" w:rsidTr="008714D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2B6A55">
            <w:r w:rsidRPr="007B1D3E">
              <w:t xml:space="preserve">2.4 </w:t>
            </w:r>
            <w:r>
              <w:t>Манера поведения при чтении популярной 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180F3C">
            <w:pPr>
              <w:jc w:val="center"/>
            </w:pPr>
            <w:r w:rsidRPr="005C3DCB">
              <w:t>8</w:t>
            </w: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</w:pPr>
            <w:r w:rsidRPr="007B1D3E"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72</w:t>
            </w:r>
          </w:p>
        </w:tc>
      </w:tr>
    </w:tbl>
    <w:p w:rsidR="00066007" w:rsidRPr="007B1D3E" w:rsidRDefault="00066007" w:rsidP="00066007">
      <w:pPr>
        <w:ind w:left="720"/>
        <w:jc w:val="center"/>
        <w:rPr>
          <w:b/>
        </w:rPr>
      </w:pPr>
    </w:p>
    <w:p w:rsidR="00066007" w:rsidRPr="007B1D3E" w:rsidRDefault="00066007" w:rsidP="00066007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5.2. Методы обучения</w:t>
      </w:r>
    </w:p>
    <w:p w:rsidR="00066007" w:rsidRPr="007B1D3E" w:rsidRDefault="00066007" w:rsidP="00066007">
      <w:pPr>
        <w:tabs>
          <w:tab w:val="left" w:pos="160"/>
          <w:tab w:val="left" w:pos="415"/>
        </w:tabs>
      </w:pPr>
      <w:r w:rsidRPr="007B1D3E">
        <w:rPr>
          <w:b/>
        </w:rPr>
        <w:t xml:space="preserve">Методы обучения: </w:t>
      </w:r>
      <w:r w:rsidRPr="007B1D3E">
        <w:t>метод проблемного обучения, Частично-поисковый метод</w:t>
      </w:r>
    </w:p>
    <w:p w:rsidR="00066007" w:rsidRPr="007B1D3E" w:rsidRDefault="00066007" w:rsidP="00066007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066007" w:rsidRPr="007B1D3E" w:rsidRDefault="00066007" w:rsidP="00066007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096528" w:rsidRDefault="00096528" w:rsidP="00096528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 xml:space="preserve">6. </w:t>
      </w:r>
      <w:r>
        <w:rPr>
          <w:b/>
          <w:bCs/>
        </w:rPr>
        <w:t>Рейтинг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96528" w:rsidRPr="008A6E6B" w:rsidTr="005F2272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Балл за конкретное задание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(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8A6E6B">
              <w:rPr>
                <w:color w:val="auto"/>
                <w:kern w:val="0"/>
                <w:sz w:val="20"/>
                <w:szCs w:val="20"/>
              </w:rPr>
              <w:t>-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8A6E6B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Баллы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096528" w:rsidRPr="008A6E6B" w:rsidTr="005F2272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096528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proofErr w:type="spellStart"/>
            <w:r w:rsidR="008A6E6B" w:rsidRPr="008A6E6B">
              <w:rPr>
                <w:b/>
                <w:sz w:val="20"/>
                <w:szCs w:val="20"/>
              </w:rPr>
              <w:t>Популяризаторство</w:t>
            </w:r>
            <w:proofErr w:type="spellEnd"/>
            <w:r w:rsidR="008A6E6B" w:rsidRPr="008A6E6B">
              <w:rPr>
                <w:b/>
                <w:sz w:val="20"/>
                <w:szCs w:val="20"/>
              </w:rPr>
              <w:t xml:space="preserve"> и просвещение</w:t>
            </w:r>
          </w:p>
        </w:tc>
      </w:tr>
      <w:tr w:rsidR="003652FA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52FA" w:rsidRPr="007B1D3E" w:rsidRDefault="003652FA" w:rsidP="003652FA">
            <w:pPr>
              <w:autoSpaceDE w:val="0"/>
              <w:autoSpaceDN w:val="0"/>
              <w:adjustRightInd w:val="0"/>
              <w:jc w:val="both"/>
            </w:pPr>
            <w:r>
              <w:t>ОР.1-14-1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085038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3652FA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12</w:t>
            </w:r>
          </w:p>
        </w:tc>
      </w:tr>
      <w:tr w:rsidR="00096528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8503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096528" w:rsidRPr="008A6E6B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5B4154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4154" w:rsidRPr="008A6E6B" w:rsidRDefault="005B4154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08503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1,5-</w:t>
            </w:r>
            <w:r w:rsidR="005B4154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</w:tr>
      <w:tr w:rsidR="00096528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>Раздел 2</w:t>
            </w:r>
            <w:r w:rsidR="00096528"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. </w:t>
            </w:r>
            <w:r w:rsidR="008A6E6B" w:rsidRPr="008A6E6B">
              <w:rPr>
                <w:b/>
                <w:sz w:val="20"/>
                <w:szCs w:val="20"/>
              </w:rPr>
              <w:t xml:space="preserve">Практическая сторона </w:t>
            </w:r>
            <w:proofErr w:type="spellStart"/>
            <w:r w:rsidR="008A6E6B" w:rsidRPr="008A6E6B">
              <w:rPr>
                <w:b/>
                <w:sz w:val="20"/>
                <w:szCs w:val="20"/>
              </w:rPr>
              <w:t>популяризаторства</w:t>
            </w:r>
            <w:proofErr w:type="spellEnd"/>
          </w:p>
        </w:tc>
      </w:tr>
      <w:tr w:rsidR="003652FA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52FA" w:rsidRPr="007B1D3E" w:rsidRDefault="003652FA" w:rsidP="003652FA">
            <w:pPr>
              <w:autoSpaceDE w:val="0"/>
              <w:autoSpaceDN w:val="0"/>
              <w:adjustRightInd w:val="0"/>
              <w:jc w:val="both"/>
            </w:pPr>
            <w:r>
              <w:t>ОР.1-14-1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085038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="003652FA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52FA" w:rsidRPr="008A6E6B" w:rsidRDefault="003652FA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5B4154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4154" w:rsidRPr="008A6E6B" w:rsidRDefault="00085038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5B4154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4154" w:rsidRPr="008A6E6B" w:rsidRDefault="005B4154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4154" w:rsidRPr="008A6E6B" w:rsidRDefault="005B4154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4154" w:rsidRPr="008A6E6B" w:rsidRDefault="005B4154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</w:tr>
      <w:tr w:rsidR="005F227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08503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5F2272" w:rsidRPr="008A6E6B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5B4154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</w:t>
            </w:r>
            <w:r w:rsidRPr="008A6E6B">
              <w:rPr>
                <w:color w:val="auto"/>
                <w:kern w:val="0"/>
                <w:sz w:val="20"/>
                <w:szCs w:val="20"/>
              </w:rPr>
              <w:lastRenderedPageBreak/>
              <w:t>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5B4154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lastRenderedPageBreak/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08503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1,1-</w:t>
            </w:r>
            <w:r w:rsidR="005B4154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4154" w:rsidRPr="008A6E6B" w:rsidRDefault="005B4154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4154" w:rsidRPr="008A6E6B" w:rsidRDefault="005B4154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4154" w:rsidRPr="008A6E6B" w:rsidRDefault="005B4154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14</w:t>
            </w:r>
          </w:p>
        </w:tc>
      </w:tr>
      <w:tr w:rsidR="00096528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3652FA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30</w:t>
            </w:r>
          </w:p>
        </w:tc>
      </w:tr>
      <w:tr w:rsidR="00096528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100</w:t>
            </w:r>
          </w:p>
        </w:tc>
      </w:tr>
    </w:tbl>
    <w:p w:rsidR="00066007" w:rsidRPr="007B1D3E" w:rsidRDefault="00066007" w:rsidP="00066007">
      <w:pPr>
        <w:autoSpaceDE w:val="0"/>
        <w:autoSpaceDN w:val="0"/>
        <w:adjustRightInd w:val="0"/>
        <w:jc w:val="both"/>
        <w:rPr>
          <w:bCs/>
          <w:i/>
        </w:rPr>
      </w:pPr>
    </w:p>
    <w:p w:rsidR="00066007" w:rsidRPr="007B1D3E" w:rsidRDefault="00066007" w:rsidP="00066007">
      <w:pPr>
        <w:jc w:val="both"/>
      </w:pPr>
    </w:p>
    <w:p w:rsidR="00066007" w:rsidRPr="007B1D3E" w:rsidRDefault="00066007" w:rsidP="00066007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7. Учебно-методическое и информационное обеспечение</w:t>
      </w:r>
    </w:p>
    <w:p w:rsidR="00066007" w:rsidRPr="007B1D3E" w:rsidRDefault="00066007" w:rsidP="000660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7B1D3E">
        <w:rPr>
          <w:bCs/>
          <w:i/>
        </w:rPr>
        <w:t xml:space="preserve">7.1. </w:t>
      </w:r>
      <w:r w:rsidRPr="007B1D3E">
        <w:rPr>
          <w:bCs/>
          <w:i/>
          <w:iCs/>
        </w:rPr>
        <w:t>Основная литература</w:t>
      </w:r>
    </w:p>
    <w:p w:rsidR="005B4154" w:rsidRPr="005B4154" w:rsidRDefault="005B4154" w:rsidP="005B4154">
      <w:pPr>
        <w:pStyle w:val="ac"/>
        <w:numPr>
          <w:ilvl w:val="0"/>
          <w:numId w:val="43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Ястребов, А. В. Теоретические основы начального курса математики с методикой преподавания. Задачи : учеб</w:t>
      </w:r>
      <w:proofErr w:type="gramStart"/>
      <w:r w:rsidRPr="005B4154">
        <w:rPr>
          <w:rFonts w:ascii="Times New Roman" w:hAnsi="Times New Roman"/>
          <w:sz w:val="24"/>
          <w:szCs w:val="24"/>
        </w:rPr>
        <w:t>.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B4154">
        <w:rPr>
          <w:rFonts w:ascii="Times New Roman" w:hAnsi="Times New Roman"/>
          <w:sz w:val="24"/>
          <w:szCs w:val="24"/>
        </w:rPr>
        <w:t>п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особие для СПО / А. В. Ястребов. — 2-е изд., </w:t>
      </w:r>
      <w:proofErr w:type="spellStart"/>
      <w:r w:rsidRPr="005B4154">
        <w:rPr>
          <w:rFonts w:ascii="Times New Roman" w:hAnsi="Times New Roman"/>
          <w:sz w:val="24"/>
          <w:szCs w:val="24"/>
        </w:rPr>
        <w:t>испр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. и доп. — Москва : Издательство </w:t>
      </w:r>
      <w:proofErr w:type="spellStart"/>
      <w:r w:rsidRPr="005B4154">
        <w:rPr>
          <w:rFonts w:ascii="Times New Roman" w:hAnsi="Times New Roman"/>
          <w:sz w:val="24"/>
          <w:szCs w:val="24"/>
        </w:rPr>
        <w:t>Юрайт</w:t>
      </w:r>
      <w:proofErr w:type="spellEnd"/>
      <w:r w:rsidRPr="005B4154">
        <w:rPr>
          <w:rFonts w:ascii="Times New Roman" w:hAnsi="Times New Roman"/>
          <w:sz w:val="24"/>
          <w:szCs w:val="24"/>
        </w:rPr>
        <w:t>, 2018. — 201 с. — (Серия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B4154">
        <w:rPr>
          <w:rFonts w:ascii="Times New Roman" w:hAnsi="Times New Roman"/>
          <w:sz w:val="24"/>
          <w:szCs w:val="24"/>
        </w:rPr>
        <w:t>Профессиональное образование).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— ISBN 978-5-534-09576-0. — Текст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электронный // ЭБС </w:t>
      </w:r>
      <w:proofErr w:type="spellStart"/>
      <w:r w:rsidRPr="005B4154">
        <w:rPr>
          <w:rFonts w:ascii="Times New Roman" w:hAnsi="Times New Roman"/>
          <w:sz w:val="24"/>
          <w:szCs w:val="24"/>
        </w:rPr>
        <w:t>Юрайт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 [сайт]. — URL: </w:t>
      </w:r>
      <w:hyperlink r:id="rId174" w:tgtFrame="_blank" w:history="1">
        <w:r w:rsidRPr="005B4154">
          <w:rPr>
            <w:rFonts w:ascii="Times New Roman" w:hAnsi="Times New Roman"/>
            <w:sz w:val="24"/>
            <w:szCs w:val="24"/>
          </w:rPr>
          <w:t>https://biblio-online.ru/bcode/428160</w:t>
        </w:r>
      </w:hyperlink>
      <w:r w:rsidRPr="005B4154">
        <w:rPr>
          <w:rFonts w:ascii="Times New Roman" w:hAnsi="Times New Roman"/>
          <w:sz w:val="24"/>
          <w:szCs w:val="24"/>
        </w:rPr>
        <w:t> </w:t>
      </w:r>
    </w:p>
    <w:p w:rsidR="005B4154" w:rsidRPr="005B4154" w:rsidRDefault="005B4154" w:rsidP="005B4154">
      <w:pPr>
        <w:pStyle w:val="ac"/>
        <w:numPr>
          <w:ilvl w:val="0"/>
          <w:numId w:val="43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Петрушин, В. И. Развитие творческих способностей : учеб</w:t>
      </w:r>
      <w:proofErr w:type="gramStart"/>
      <w:r w:rsidRPr="005B4154">
        <w:rPr>
          <w:rFonts w:ascii="Times New Roman" w:hAnsi="Times New Roman"/>
          <w:sz w:val="24"/>
          <w:szCs w:val="24"/>
        </w:rPr>
        <w:t>.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B4154">
        <w:rPr>
          <w:rFonts w:ascii="Times New Roman" w:hAnsi="Times New Roman"/>
          <w:sz w:val="24"/>
          <w:szCs w:val="24"/>
        </w:rPr>
        <w:t>п</w:t>
      </w:r>
      <w:proofErr w:type="gramEnd"/>
      <w:r w:rsidRPr="005B4154">
        <w:rPr>
          <w:rFonts w:ascii="Times New Roman" w:hAnsi="Times New Roman"/>
          <w:sz w:val="24"/>
          <w:szCs w:val="24"/>
        </w:rPr>
        <w:t>особие / В. И. Петрушин. — Москва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5B4154">
        <w:rPr>
          <w:rFonts w:ascii="Times New Roman" w:hAnsi="Times New Roman"/>
          <w:sz w:val="24"/>
          <w:szCs w:val="24"/>
        </w:rPr>
        <w:t>Юрайт</w:t>
      </w:r>
      <w:proofErr w:type="spellEnd"/>
      <w:r w:rsidRPr="005B4154">
        <w:rPr>
          <w:rFonts w:ascii="Times New Roman" w:hAnsi="Times New Roman"/>
          <w:sz w:val="24"/>
          <w:szCs w:val="24"/>
        </w:rPr>
        <w:t>, 2018. — 221 с. — (Серия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B4154">
        <w:rPr>
          <w:rFonts w:ascii="Times New Roman" w:hAnsi="Times New Roman"/>
          <w:sz w:val="24"/>
          <w:szCs w:val="24"/>
        </w:rPr>
        <w:t>Образовательный процесс).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— ISBN 978-5-534-04905-3. — Текст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электронный // ЭБС </w:t>
      </w:r>
      <w:proofErr w:type="spellStart"/>
      <w:r w:rsidRPr="005B4154">
        <w:rPr>
          <w:rFonts w:ascii="Times New Roman" w:hAnsi="Times New Roman"/>
          <w:sz w:val="24"/>
          <w:szCs w:val="24"/>
        </w:rPr>
        <w:t>Юрайт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 [сайт]. — URL: </w:t>
      </w:r>
      <w:hyperlink r:id="rId175" w:tgtFrame="_blank" w:history="1">
        <w:r w:rsidRPr="005B4154">
          <w:rPr>
            <w:rFonts w:ascii="Times New Roman" w:hAnsi="Times New Roman"/>
            <w:sz w:val="24"/>
            <w:szCs w:val="24"/>
          </w:rPr>
          <w:t>https://biblio-online.ru/bcode/415975</w:t>
        </w:r>
      </w:hyperlink>
    </w:p>
    <w:p w:rsidR="005B4154" w:rsidRPr="005B4154" w:rsidRDefault="005B4154" w:rsidP="005B4154">
      <w:pPr>
        <w:pStyle w:val="ac"/>
        <w:numPr>
          <w:ilvl w:val="0"/>
          <w:numId w:val="43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5B4154">
        <w:rPr>
          <w:rFonts w:ascii="Times New Roman" w:hAnsi="Times New Roman"/>
          <w:sz w:val="24"/>
          <w:szCs w:val="24"/>
        </w:rPr>
        <w:t>Даутова</w:t>
      </w:r>
      <w:proofErr w:type="spellEnd"/>
      <w:r w:rsidRPr="005B4154">
        <w:rPr>
          <w:rFonts w:ascii="Times New Roman" w:hAnsi="Times New Roman"/>
          <w:sz w:val="24"/>
          <w:szCs w:val="24"/>
        </w:rPr>
        <w:t>, И.В. </w:t>
      </w:r>
      <w:proofErr w:type="spellStart"/>
      <w:r w:rsidRPr="005B4154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5B4154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176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http://biblioclub.ru/index.php?page=book&amp;id=486126</w:t>
        </w:r>
      </w:hyperlink>
    </w:p>
    <w:p w:rsidR="005B4154" w:rsidRPr="005B4154" w:rsidRDefault="005B4154" w:rsidP="005B4154">
      <w:pPr>
        <w:pStyle w:val="ac"/>
        <w:numPr>
          <w:ilvl w:val="0"/>
          <w:numId w:val="43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. в кн. - ISBN 978-5-9925-0986-1 ; То же [Электронный ресурс]. - URL: </w:t>
      </w:r>
      <w:hyperlink r:id="rId177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http://biblioclub.ru/index.php?page=book&amp;id=462122</w:t>
        </w:r>
      </w:hyperlink>
    </w:p>
    <w:p w:rsidR="005B4154" w:rsidRPr="005B4154" w:rsidRDefault="005B4154" w:rsidP="005B4154">
      <w:pPr>
        <w:pStyle w:val="ac"/>
        <w:numPr>
          <w:ilvl w:val="0"/>
          <w:numId w:val="43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учебное пособие / Е. </w:t>
      </w:r>
      <w:proofErr w:type="spellStart"/>
      <w:r w:rsidRPr="005B4154">
        <w:rPr>
          <w:rFonts w:ascii="Times New Roman" w:hAnsi="Times New Roman"/>
          <w:sz w:val="24"/>
          <w:szCs w:val="24"/>
        </w:rPr>
        <w:t>Гараева</w:t>
      </w:r>
      <w:proofErr w:type="spellEnd"/>
      <w:r w:rsidRPr="005B4154">
        <w:rPr>
          <w:rFonts w:ascii="Times New Roman" w:hAnsi="Times New Roman"/>
          <w:sz w:val="24"/>
          <w:szCs w:val="24"/>
        </w:rPr>
        <w:t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ОГУ, 2013. - 166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[Электронный ресурс]. - URL: </w:t>
      </w:r>
      <w:hyperlink r:id="rId178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http://biblioclub.ru/index.php?page=book&amp;id=259213</w:t>
        </w:r>
      </w:hyperlink>
    </w:p>
    <w:p w:rsidR="005B4154" w:rsidRPr="005B4154" w:rsidRDefault="005B4154" w:rsidP="005B4154">
      <w:pPr>
        <w:pStyle w:val="ac"/>
        <w:numPr>
          <w:ilvl w:val="0"/>
          <w:numId w:val="43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5B4154">
        <w:rPr>
          <w:rFonts w:ascii="Times New Roman" w:hAnsi="Times New Roman"/>
          <w:sz w:val="24"/>
          <w:szCs w:val="24"/>
        </w:rPr>
        <w:t>Агибова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5B4154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5B4154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179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http://biblioclub.ru/index.php?page=book&amp;id=494768</w:t>
        </w:r>
      </w:hyperlink>
    </w:p>
    <w:p w:rsidR="005B4154" w:rsidRPr="005B4154" w:rsidRDefault="005B4154" w:rsidP="005B4154">
      <w:pPr>
        <w:pStyle w:val="ac"/>
        <w:numPr>
          <w:ilvl w:val="0"/>
          <w:numId w:val="43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5B4154">
        <w:rPr>
          <w:rFonts w:ascii="Times New Roman" w:hAnsi="Times New Roman"/>
          <w:sz w:val="24"/>
          <w:szCs w:val="24"/>
        </w:rPr>
        <w:t>Агибова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5B4154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>. в кн.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80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http://biblioclub.ru/index.php?page=book&amp;id=494716</w:t>
        </w:r>
      </w:hyperlink>
    </w:p>
    <w:p w:rsidR="00066007" w:rsidRPr="005B4154" w:rsidRDefault="00066007" w:rsidP="005B41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4154">
        <w:rPr>
          <w:bCs/>
          <w:i/>
        </w:rPr>
        <w:t>7.2. Дополнительная литература:</w:t>
      </w:r>
    </w:p>
    <w:p w:rsidR="005B4154" w:rsidRPr="005B4154" w:rsidRDefault="005B4154" w:rsidP="005B4154">
      <w:pPr>
        <w:pStyle w:val="ac"/>
        <w:numPr>
          <w:ilvl w:val="0"/>
          <w:numId w:val="44"/>
        </w:numPr>
        <w:suppressAutoHyphens/>
        <w:spacing w:after="0" w:line="240" w:lineRule="auto"/>
        <w:ind w:left="0" w:firstLine="709"/>
        <w:contextualSpacing/>
        <w:jc w:val="both"/>
        <w:rPr>
          <w:rStyle w:val="a7"/>
          <w:rFonts w:ascii="Times New Roman" w:eastAsia="Droid Sans Fallback" w:hAnsi="Times New Roman"/>
          <w:color w:val="auto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5B4154">
        <w:rPr>
          <w:rFonts w:ascii="Times New Roman" w:hAnsi="Times New Roman"/>
          <w:sz w:val="24"/>
          <w:szCs w:val="24"/>
        </w:rPr>
        <w:t>Даутова</w:t>
      </w:r>
      <w:proofErr w:type="spellEnd"/>
      <w:r w:rsidRPr="005B4154">
        <w:rPr>
          <w:rFonts w:ascii="Times New Roman" w:hAnsi="Times New Roman"/>
          <w:sz w:val="24"/>
          <w:szCs w:val="24"/>
        </w:rPr>
        <w:t>, И.В. </w:t>
      </w:r>
      <w:proofErr w:type="spellStart"/>
      <w:r w:rsidRPr="005B4154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5B4154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181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http://biblioclub.ru/index.php?page=book&amp;id=486126</w:t>
        </w:r>
      </w:hyperlink>
    </w:p>
    <w:p w:rsidR="005B4154" w:rsidRPr="005B4154" w:rsidRDefault="005B4154" w:rsidP="005B4154">
      <w:pPr>
        <w:pStyle w:val="ac"/>
        <w:numPr>
          <w:ilvl w:val="0"/>
          <w:numId w:val="44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. в кн. - ISBN 978-5-9925-0986-1 ; [Электронный ресурс]. - URL: </w:t>
      </w:r>
      <w:hyperlink r:id="rId182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http://biblioclub.ru/index.php?page=book&amp;id=462122</w:t>
        </w:r>
      </w:hyperlink>
    </w:p>
    <w:p w:rsidR="005B4154" w:rsidRPr="005B4154" w:rsidRDefault="005B4154" w:rsidP="005B4154">
      <w:pPr>
        <w:pStyle w:val="ac"/>
        <w:numPr>
          <w:ilvl w:val="0"/>
          <w:numId w:val="44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lastRenderedPageBreak/>
        <w:t>Личностно-ориентированное обучение физике в профильной школе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5B4154">
        <w:rPr>
          <w:rFonts w:ascii="Times New Roman" w:hAnsi="Times New Roman"/>
          <w:sz w:val="24"/>
          <w:szCs w:val="24"/>
        </w:rPr>
        <w:t>Агибова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5B4154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5B4154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>. в кн. ; [Электронный ресурс]. - URL: </w:t>
      </w:r>
      <w:hyperlink r:id="rId183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http://biblioclub.ru/index.php?page=book&amp;id=494768</w:t>
        </w:r>
      </w:hyperlink>
    </w:p>
    <w:p w:rsidR="005B4154" w:rsidRPr="005B4154" w:rsidRDefault="005B4154" w:rsidP="005B4154">
      <w:pPr>
        <w:pStyle w:val="ac"/>
        <w:numPr>
          <w:ilvl w:val="0"/>
          <w:numId w:val="44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5B4154">
        <w:rPr>
          <w:rFonts w:ascii="Times New Roman" w:hAnsi="Times New Roman"/>
          <w:sz w:val="24"/>
          <w:szCs w:val="24"/>
        </w:rPr>
        <w:t>Агибова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5B4154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>. в кн.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184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http://biblioclub.ru/index.php?page=book&amp;id=494716</w:t>
        </w:r>
      </w:hyperlink>
    </w:p>
    <w:p w:rsidR="005B4154" w:rsidRPr="005B4154" w:rsidRDefault="005B4154" w:rsidP="005B4154">
      <w:pPr>
        <w:pStyle w:val="ac"/>
        <w:numPr>
          <w:ilvl w:val="0"/>
          <w:numId w:val="44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Сборник контекстных задач по методике обучения физике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учебное пособие для студентов вузов / Н.С. </w:t>
      </w:r>
      <w:proofErr w:type="spellStart"/>
      <w:r w:rsidRPr="005B4154">
        <w:rPr>
          <w:rFonts w:ascii="Times New Roman" w:hAnsi="Times New Roman"/>
          <w:sz w:val="24"/>
          <w:szCs w:val="24"/>
        </w:rPr>
        <w:t>Пурышева</w:t>
      </w:r>
      <w:proofErr w:type="spellEnd"/>
      <w:r w:rsidRPr="005B4154">
        <w:rPr>
          <w:rFonts w:ascii="Times New Roman" w:hAnsi="Times New Roman"/>
          <w:sz w:val="24"/>
          <w:szCs w:val="24"/>
        </w:rPr>
        <w:t>, Н.В. Шаронова, Н.В. </w:t>
      </w:r>
      <w:proofErr w:type="spellStart"/>
      <w:r w:rsidRPr="005B4154">
        <w:rPr>
          <w:rFonts w:ascii="Times New Roman" w:hAnsi="Times New Roman"/>
          <w:sz w:val="24"/>
          <w:szCs w:val="24"/>
        </w:rPr>
        <w:t>Ромашкина</w:t>
      </w:r>
      <w:proofErr w:type="spellEnd"/>
      <w:r w:rsidRPr="005B4154">
        <w:rPr>
          <w:rFonts w:ascii="Times New Roman" w:hAnsi="Times New Roman"/>
          <w:sz w:val="24"/>
          <w:szCs w:val="24"/>
        </w:rPr>
        <w:t>, Е.А. Мишина. - Москва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Прометей, 2013. - 116 с. - ISBN 978-5-7042-2412-9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185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http://biblioclub.ru/index.php?page=book&amp;id=212824</w:t>
        </w:r>
      </w:hyperlink>
    </w:p>
    <w:p w:rsidR="005B4154" w:rsidRPr="005B4154" w:rsidRDefault="005B4154" w:rsidP="005B4154">
      <w:pPr>
        <w:pStyle w:val="ac"/>
        <w:numPr>
          <w:ilvl w:val="0"/>
          <w:numId w:val="44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Ловягин, С.А. Изучение механических явлений в основной школе: экспериментальный метод и исторический подход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учебное пособие / С.А. Ловягин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МПГУ, 2015. - 276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>. в кн. - ISBN 978-5-4263-0227-3 ;  [Электронный ресурс]. - URL: </w:t>
      </w:r>
      <w:hyperlink r:id="rId186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http://biblioclub.ru/index.php?page=book&amp;id=470630</w:t>
        </w:r>
      </w:hyperlink>
    </w:p>
    <w:p w:rsidR="005B4154" w:rsidRPr="005B4154" w:rsidRDefault="005B4154" w:rsidP="005B4154">
      <w:pPr>
        <w:pStyle w:val="ac"/>
        <w:numPr>
          <w:ilvl w:val="0"/>
          <w:numId w:val="44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Бражников, М.А. Становление методики обучения физике в России как педагогической науки и практики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монография / М.А. Бражников, Н.С. </w:t>
      </w:r>
      <w:proofErr w:type="spellStart"/>
      <w:r w:rsidRPr="005B4154">
        <w:rPr>
          <w:rFonts w:ascii="Times New Roman" w:hAnsi="Times New Roman"/>
          <w:sz w:val="24"/>
          <w:szCs w:val="24"/>
        </w:rPr>
        <w:t>Пурышева</w:t>
      </w:r>
      <w:proofErr w:type="spellEnd"/>
      <w:r w:rsidRPr="005B4154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Прометей, 2015. - 505 с. : табл., схем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>. в кн. - ISBN 978-5-9906550-7-2 ; [Электронный ресурс]. - URL: </w:t>
      </w:r>
      <w:hyperlink r:id="rId187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http://biblioclub.ru/index.php?page=book&amp;id=437292</w:t>
        </w:r>
      </w:hyperlink>
    </w:p>
    <w:p w:rsidR="005B4154" w:rsidRPr="005B4154" w:rsidRDefault="005B4154" w:rsidP="005B4154">
      <w:pPr>
        <w:pStyle w:val="ac"/>
        <w:numPr>
          <w:ilvl w:val="0"/>
          <w:numId w:val="44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5B4154">
        <w:rPr>
          <w:rFonts w:ascii="Times New Roman" w:hAnsi="Times New Roman"/>
          <w:sz w:val="24"/>
          <w:szCs w:val="24"/>
        </w:rPr>
        <w:t>Егупова</w:t>
      </w:r>
      <w:proofErr w:type="spellEnd"/>
      <w:r w:rsidRPr="005B4154">
        <w:rPr>
          <w:rFonts w:ascii="Times New Roman" w:hAnsi="Times New Roman"/>
          <w:sz w:val="24"/>
          <w:szCs w:val="24"/>
        </w:rPr>
        <w:t>, М.В. Практико-ориентированное обучение математике в школе. Практикум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учебное пособие / М.В. </w:t>
      </w:r>
      <w:proofErr w:type="spellStart"/>
      <w:r w:rsidRPr="005B4154">
        <w:rPr>
          <w:rFonts w:ascii="Times New Roman" w:hAnsi="Times New Roman"/>
          <w:sz w:val="24"/>
          <w:szCs w:val="24"/>
        </w:rPr>
        <w:t>Егупова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Академия стандартизации, метрологии и сертификации. - Москва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АСМС, 2014. - 155 с. : ил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>. в кн. - ISBN 978-5-93088-146-2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88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http://biblioclub.ru/index.php?page=book&amp;id=275584</w:t>
        </w:r>
      </w:hyperlink>
    </w:p>
    <w:p w:rsidR="005B4154" w:rsidRPr="005B4154" w:rsidRDefault="005B4154" w:rsidP="005B4154">
      <w:pPr>
        <w:pStyle w:val="ac"/>
        <w:numPr>
          <w:ilvl w:val="0"/>
          <w:numId w:val="44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Практикум по методике преподавания математики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учебное пособие / сост. В.Ю. Сафонова, О.Ю. Глухова. - Кемерово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2012. - 96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89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http://biblioclub.ru/index.php?page=book&amp;id=232469</w:t>
        </w:r>
      </w:hyperlink>
    </w:p>
    <w:p w:rsidR="00066007" w:rsidRPr="007B1D3E" w:rsidRDefault="00066007" w:rsidP="00066007">
      <w:pPr>
        <w:jc w:val="both"/>
        <w:rPr>
          <w:rFonts w:eastAsia="Calibri"/>
        </w:rPr>
      </w:pPr>
      <w:r w:rsidRPr="007B1D3E">
        <w:rPr>
          <w:rFonts w:eastAsia="Calibri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7"/>
        <w:gridCol w:w="6318"/>
      </w:tblGrid>
      <w:tr w:rsidR="00066007" w:rsidRPr="007B1D3E" w:rsidTr="008714D6">
        <w:tc>
          <w:tcPr>
            <w:tcW w:w="2887" w:type="dxa"/>
          </w:tcPr>
          <w:p w:rsidR="00066007" w:rsidRPr="007B1D3E" w:rsidRDefault="00066007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www.biblioclub.ru</w:t>
            </w:r>
          </w:p>
        </w:tc>
        <w:tc>
          <w:tcPr>
            <w:tcW w:w="6318" w:type="dxa"/>
          </w:tcPr>
          <w:p w:rsidR="00066007" w:rsidRPr="007B1D3E" w:rsidRDefault="00066007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066007" w:rsidRPr="007B1D3E" w:rsidTr="008714D6">
        <w:tc>
          <w:tcPr>
            <w:tcW w:w="2887" w:type="dxa"/>
          </w:tcPr>
          <w:p w:rsidR="00066007" w:rsidRPr="007B1D3E" w:rsidRDefault="00066007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www.elibrary.ru</w:t>
            </w:r>
          </w:p>
        </w:tc>
        <w:tc>
          <w:tcPr>
            <w:tcW w:w="6318" w:type="dxa"/>
          </w:tcPr>
          <w:p w:rsidR="00066007" w:rsidRPr="007B1D3E" w:rsidRDefault="00066007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Научная электронная библиотека</w:t>
            </w:r>
          </w:p>
        </w:tc>
      </w:tr>
      <w:tr w:rsidR="00066007" w:rsidRPr="007B1D3E" w:rsidTr="008714D6">
        <w:tc>
          <w:tcPr>
            <w:tcW w:w="2887" w:type="dxa"/>
          </w:tcPr>
          <w:p w:rsidR="00066007" w:rsidRPr="007B1D3E" w:rsidRDefault="00066007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www.ebiblioteka.ru</w:t>
            </w:r>
          </w:p>
        </w:tc>
        <w:tc>
          <w:tcPr>
            <w:tcW w:w="6318" w:type="dxa"/>
          </w:tcPr>
          <w:p w:rsidR="00066007" w:rsidRPr="007B1D3E" w:rsidRDefault="00066007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066007" w:rsidRPr="007B1D3E" w:rsidRDefault="00066007" w:rsidP="00066007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8. Фонды оценочных средств</w:t>
      </w:r>
    </w:p>
    <w:p w:rsidR="00066007" w:rsidRPr="007B1D3E" w:rsidRDefault="00066007" w:rsidP="00066007">
      <w:pPr>
        <w:jc w:val="both"/>
        <w:rPr>
          <w:spacing w:val="-4"/>
        </w:rPr>
      </w:pPr>
      <w:r w:rsidRPr="007B1D3E">
        <w:rPr>
          <w:spacing w:val="-4"/>
        </w:rPr>
        <w:t>Фонд оценочных средств представлен в Приложении 1.</w:t>
      </w:r>
    </w:p>
    <w:p w:rsidR="00066007" w:rsidRPr="007B1D3E" w:rsidRDefault="00066007" w:rsidP="00066007">
      <w:pPr>
        <w:autoSpaceDE w:val="0"/>
        <w:autoSpaceDN w:val="0"/>
        <w:adjustRightInd w:val="0"/>
        <w:jc w:val="both"/>
        <w:rPr>
          <w:b/>
          <w:bCs/>
        </w:rPr>
      </w:pPr>
    </w:p>
    <w:p w:rsidR="00085038" w:rsidRPr="00F6388C" w:rsidRDefault="00085038" w:rsidP="00085038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085038" w:rsidRPr="00F6388C" w:rsidRDefault="00085038" w:rsidP="00085038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085038" w:rsidRPr="00F6388C" w:rsidRDefault="00085038" w:rsidP="00085038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85038" w:rsidRPr="00F6388C" w:rsidRDefault="00085038" w:rsidP="00085038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180F3C" w:rsidRPr="007450E6" w:rsidRDefault="00180F3C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23" w:name="_Toc5787162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lastRenderedPageBreak/>
        <w:t>5.15. ПРОГРАММА ДИСЦИПЛИНЫ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«научная журналистика»</w:t>
      </w:r>
      <w:bookmarkEnd w:id="23"/>
    </w:p>
    <w:p w:rsidR="00180F3C" w:rsidRPr="007B1D3E" w:rsidRDefault="00180F3C" w:rsidP="00180F3C">
      <w:pPr>
        <w:tabs>
          <w:tab w:val="left" w:pos="720"/>
        </w:tabs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1. Пояснительная записка</w:t>
      </w:r>
    </w:p>
    <w:p w:rsidR="00180F3C" w:rsidRPr="007B1D3E" w:rsidRDefault="00180F3C" w:rsidP="00180F3C">
      <w:pPr>
        <w:jc w:val="both"/>
      </w:pPr>
      <w:r w:rsidRPr="007B1D3E">
        <w:t>Данный курс расширяет курс по методике обучения физике.</w:t>
      </w:r>
    </w:p>
    <w:p w:rsidR="00180F3C" w:rsidRPr="007B1D3E" w:rsidRDefault="00180F3C" w:rsidP="00180F3C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2. Место в структуре модуля</w:t>
      </w:r>
    </w:p>
    <w:p w:rsidR="00180F3C" w:rsidRPr="007B1D3E" w:rsidRDefault="00180F3C" w:rsidP="00180F3C">
      <w:r w:rsidRPr="007B1D3E">
        <w:t>Дисциплина «</w:t>
      </w:r>
      <w:r w:rsidRPr="002D069A">
        <w:rPr>
          <w:iCs/>
          <w:color w:val="000000"/>
        </w:rPr>
        <w:t>Научная журналистика</w:t>
      </w:r>
      <w:r w:rsidRPr="007B1D3E">
        <w:t>» относится к дисциплинам по выбору модуля «</w:t>
      </w:r>
      <w:r>
        <w:t>Подготовка физика-ученого</w:t>
      </w:r>
      <w:r w:rsidRPr="007B1D3E"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2D069A">
        <w:rPr>
          <w:iCs/>
          <w:color w:val="000000"/>
        </w:rPr>
        <w:t>Научная журналистика</w:t>
      </w:r>
      <w:r w:rsidRPr="007B1D3E">
        <w:t>» является необходимой основой для последующего изучения дисциплин, прохождения практики и итоговой аттестации.</w:t>
      </w:r>
    </w:p>
    <w:p w:rsidR="00180F3C" w:rsidRPr="007B1D3E" w:rsidRDefault="00180F3C" w:rsidP="00180F3C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3. Цели и задачи</w:t>
      </w:r>
    </w:p>
    <w:p w:rsidR="00180F3C" w:rsidRPr="007B1D3E" w:rsidRDefault="00180F3C" w:rsidP="00180F3C">
      <w:pPr>
        <w:jc w:val="both"/>
      </w:pPr>
      <w:r w:rsidRPr="007B1D3E">
        <w:t>Теоретико-методическая подготовка студентов в объеме, необходимом для прохождения педагогической практики и организации учебно-воспитательного процесса по физике в школе.</w:t>
      </w:r>
    </w:p>
    <w:p w:rsidR="00180F3C" w:rsidRPr="007B1D3E" w:rsidRDefault="00180F3C" w:rsidP="00180F3C">
      <w:pPr>
        <w:jc w:val="both"/>
        <w:rPr>
          <w:i/>
        </w:rPr>
      </w:pPr>
      <w:r w:rsidRPr="007B1D3E">
        <w:rPr>
          <w:i/>
        </w:rPr>
        <w:t xml:space="preserve">Задачи дисциплины: </w:t>
      </w:r>
    </w:p>
    <w:p w:rsidR="00180F3C" w:rsidRDefault="00180F3C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 w:rsidRPr="007B1D3E">
        <w:t xml:space="preserve">изучение студентами методики </w:t>
      </w:r>
      <w:r>
        <w:t>написания популярной статьи</w:t>
      </w:r>
      <w:r w:rsidRPr="007B1D3E">
        <w:t>;</w:t>
      </w:r>
    </w:p>
    <w:p w:rsidR="00180F3C" w:rsidRPr="007B1D3E" w:rsidRDefault="00180F3C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 w:rsidRPr="007B1D3E">
        <w:t xml:space="preserve">изучение студентами методики </w:t>
      </w:r>
      <w:r>
        <w:t>подготовки популярного доклада</w:t>
      </w:r>
      <w:r w:rsidRPr="007B1D3E">
        <w:t>;</w:t>
      </w:r>
    </w:p>
    <w:p w:rsidR="00180F3C" w:rsidRPr="007B1D3E" w:rsidRDefault="00180F3C" w:rsidP="004729AE">
      <w:pPr>
        <w:numPr>
          <w:ilvl w:val="0"/>
          <w:numId w:val="13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180F3C" w:rsidRPr="007B1D3E" w:rsidRDefault="00180F3C" w:rsidP="00180F3C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180F3C" w:rsidRPr="007B1D3E" w:rsidTr="008714D6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Средства оценивания ОР</w:t>
            </w:r>
          </w:p>
        </w:tc>
      </w:tr>
      <w:tr w:rsidR="00085038" w:rsidRPr="007B1D3E" w:rsidTr="008F5CC0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038" w:rsidRPr="007B1D3E" w:rsidRDefault="00085038" w:rsidP="00085038">
            <w:pPr>
              <w:jc w:val="both"/>
              <w:rPr>
                <w:i/>
              </w:rPr>
            </w:pPr>
            <w:r w:rsidRPr="007B1D3E"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038" w:rsidRPr="007A5570" w:rsidRDefault="00085038" w:rsidP="00085038">
            <w:pPr>
              <w:tabs>
                <w:tab w:val="left" w:pos="318"/>
              </w:tabs>
            </w:pPr>
            <w:r w:rsidRPr="007A5570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038" w:rsidRPr="007B1D3E" w:rsidRDefault="00085038" w:rsidP="00085038">
            <w:pPr>
              <w:autoSpaceDE w:val="0"/>
              <w:autoSpaceDN w:val="0"/>
              <w:adjustRightInd w:val="0"/>
              <w:jc w:val="both"/>
            </w:pPr>
            <w:r>
              <w:t>ОР.1-15-1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038" w:rsidRPr="007B1D3E" w:rsidRDefault="00085038" w:rsidP="00085038">
            <w:pPr>
              <w:autoSpaceDE w:val="0"/>
              <w:autoSpaceDN w:val="0"/>
              <w:adjustRightInd w:val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038" w:rsidRPr="007B1D3E" w:rsidRDefault="00085038" w:rsidP="00085038">
            <w:pPr>
              <w:autoSpaceDE w:val="0"/>
              <w:autoSpaceDN w:val="0"/>
              <w:adjustRightInd w:val="0"/>
              <w:jc w:val="both"/>
            </w:pPr>
            <w:r w:rsidRPr="007B1D3E">
              <w:t>ОПК-1; ОПК-2; ПК-1; ПК-4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038" w:rsidRPr="007B1D3E" w:rsidRDefault="00085038" w:rsidP="00085038">
            <w:pPr>
              <w:jc w:val="both"/>
            </w:pPr>
            <w:r w:rsidRPr="007B1D3E">
              <w:t>Тест в ЭОС</w:t>
            </w:r>
          </w:p>
          <w:p w:rsidR="00085038" w:rsidRPr="007B1D3E" w:rsidRDefault="00085038" w:rsidP="00085038">
            <w:pPr>
              <w:jc w:val="both"/>
            </w:pPr>
            <w:r w:rsidRPr="007B1D3E">
              <w:t>Критерии оценки выполнения практических работ</w:t>
            </w:r>
          </w:p>
        </w:tc>
      </w:tr>
    </w:tbl>
    <w:p w:rsidR="00180F3C" w:rsidRPr="007B1D3E" w:rsidRDefault="00180F3C" w:rsidP="00180F3C">
      <w:pPr>
        <w:autoSpaceDE w:val="0"/>
        <w:autoSpaceDN w:val="0"/>
        <w:adjustRightInd w:val="0"/>
        <w:jc w:val="both"/>
        <w:rPr>
          <w:b/>
          <w:bCs/>
        </w:rPr>
      </w:pPr>
    </w:p>
    <w:p w:rsidR="00180F3C" w:rsidRPr="007B1D3E" w:rsidRDefault="00180F3C" w:rsidP="00180F3C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5. Содержание дисциплины</w:t>
      </w:r>
    </w:p>
    <w:p w:rsidR="00180F3C" w:rsidRPr="007B1D3E" w:rsidRDefault="00180F3C" w:rsidP="00180F3C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180F3C" w:rsidRPr="007B1D3E" w:rsidTr="008714D6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Всего часов по дисциплине</w:t>
            </w:r>
          </w:p>
        </w:tc>
      </w:tr>
      <w:tr w:rsidR="00180F3C" w:rsidRPr="007B1D3E" w:rsidTr="008714D6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Pr="007B1D3E" w:rsidRDefault="00180F3C" w:rsidP="008714D6">
            <w:pPr>
              <w:tabs>
                <w:tab w:val="left" w:pos="814"/>
              </w:tabs>
              <w:jc w:val="center"/>
            </w:pPr>
            <w:r w:rsidRPr="007B1D3E">
              <w:t xml:space="preserve">Контактная СР (в т.ч. </w:t>
            </w:r>
          </w:p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Лаб. раб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</w:pP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180F3C">
            <w:pPr>
              <w:rPr>
                <w:b/>
              </w:rPr>
            </w:pPr>
            <w:r w:rsidRPr="007B1D3E">
              <w:rPr>
                <w:b/>
              </w:rPr>
              <w:t xml:space="preserve">Раздел 1. </w:t>
            </w:r>
            <w:r>
              <w:rPr>
                <w:b/>
              </w:rPr>
              <w:t>Научная журналистика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180F3C">
            <w:r w:rsidRPr="007B1D3E">
              <w:t xml:space="preserve">1.1. </w:t>
            </w:r>
            <w:r>
              <w:t xml:space="preserve">Искусство складывания слов друг с </w:t>
            </w:r>
            <w:r>
              <w:lastRenderedPageBreak/>
              <w:t>другом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180F3C">
            <w:r w:rsidRPr="007B1D3E">
              <w:lastRenderedPageBreak/>
              <w:t xml:space="preserve">1.2. </w:t>
            </w:r>
            <w:r>
              <w:t>Жанры научной журналистики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5C3DCB">
              <w:t>8</w:t>
            </w: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180F3C">
            <w:r w:rsidRPr="007B1D3E">
              <w:t xml:space="preserve">1.3. </w:t>
            </w:r>
            <w:r>
              <w:t>Редакторская правка своего и чужого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5C3DCB">
              <w:t>8</w:t>
            </w: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3B5415" w:rsidRDefault="00180F3C" w:rsidP="00180F3C">
            <w:r w:rsidRPr="007B1D3E">
              <w:t xml:space="preserve">1.4. </w:t>
            </w:r>
            <w:r>
              <w:t>Устройство современной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5C3DCB">
              <w:t>8</w:t>
            </w: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180F3C">
            <w:r w:rsidRPr="007B1D3E">
              <w:t xml:space="preserve">1.5 </w:t>
            </w:r>
            <w:r>
              <w:t>Мировые тренды научной журналистики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5C3DCB">
              <w:t>8</w:t>
            </w: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180F3C">
            <w:pPr>
              <w:rPr>
                <w:b/>
              </w:rPr>
            </w:pPr>
            <w:r w:rsidRPr="007B1D3E">
              <w:rPr>
                <w:b/>
              </w:rPr>
              <w:t xml:space="preserve">Раздел 2. </w:t>
            </w:r>
            <w:r>
              <w:rPr>
                <w:b/>
              </w:rPr>
              <w:t>Практика письма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</w:p>
        </w:tc>
      </w:tr>
      <w:tr w:rsidR="00180F3C" w:rsidRPr="007B1D3E" w:rsidTr="008714D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180F3C">
            <w:r w:rsidRPr="007B1D3E">
              <w:t xml:space="preserve">2.1. </w:t>
            </w:r>
            <w:r>
              <w:t>План статьи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5C3DCB">
              <w:t>8</w:t>
            </w:r>
          </w:p>
        </w:tc>
      </w:tr>
      <w:tr w:rsidR="00180F3C" w:rsidRPr="007B1D3E" w:rsidTr="008714D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180F3C">
            <w:r w:rsidRPr="007B1D3E">
              <w:t xml:space="preserve">2.2. </w:t>
            </w:r>
            <w:r>
              <w:t>Подбор авторитетных источников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5C3DCB">
              <w:t>8</w:t>
            </w:r>
          </w:p>
        </w:tc>
      </w:tr>
      <w:tr w:rsidR="00180F3C" w:rsidRPr="007B1D3E" w:rsidTr="008714D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180F3C">
            <w:r w:rsidRPr="007B1D3E">
              <w:t xml:space="preserve">2.3. </w:t>
            </w:r>
            <w:r>
              <w:t xml:space="preserve">Подбор иллюстративного материала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5C3DCB">
              <w:t>8</w:t>
            </w:r>
          </w:p>
        </w:tc>
      </w:tr>
      <w:tr w:rsidR="00180F3C" w:rsidRPr="007B1D3E" w:rsidTr="008714D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D40508">
            <w:r w:rsidRPr="007B1D3E">
              <w:t xml:space="preserve">2.4 </w:t>
            </w:r>
            <w:r w:rsidR="00D40508">
              <w:t>Публикация статьи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0F3C" w:rsidRDefault="00180F3C" w:rsidP="008714D6">
            <w:pPr>
              <w:jc w:val="center"/>
            </w:pPr>
            <w:r w:rsidRPr="005C3DCB">
              <w:t>8</w:t>
            </w:r>
          </w:p>
        </w:tc>
      </w:tr>
      <w:tr w:rsidR="00180F3C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</w:pPr>
            <w:r w:rsidRPr="007B1D3E"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0F3C" w:rsidRPr="007B1D3E" w:rsidRDefault="00180F3C" w:rsidP="008714D6">
            <w:pPr>
              <w:autoSpaceDE w:val="0"/>
              <w:autoSpaceDN w:val="0"/>
              <w:adjustRightInd w:val="0"/>
              <w:jc w:val="center"/>
            </w:pPr>
            <w:r>
              <w:t>72</w:t>
            </w:r>
          </w:p>
        </w:tc>
      </w:tr>
    </w:tbl>
    <w:p w:rsidR="00180F3C" w:rsidRPr="007B1D3E" w:rsidRDefault="00180F3C" w:rsidP="00180F3C">
      <w:pPr>
        <w:ind w:left="720"/>
        <w:jc w:val="center"/>
        <w:rPr>
          <w:b/>
        </w:rPr>
      </w:pPr>
    </w:p>
    <w:p w:rsidR="00180F3C" w:rsidRPr="007B1D3E" w:rsidRDefault="00180F3C" w:rsidP="00180F3C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5.2. Методы обучения</w:t>
      </w:r>
    </w:p>
    <w:p w:rsidR="00180F3C" w:rsidRPr="007B1D3E" w:rsidRDefault="00180F3C" w:rsidP="00180F3C">
      <w:pPr>
        <w:tabs>
          <w:tab w:val="left" w:pos="160"/>
          <w:tab w:val="left" w:pos="415"/>
        </w:tabs>
      </w:pPr>
      <w:r w:rsidRPr="007B1D3E">
        <w:rPr>
          <w:b/>
        </w:rPr>
        <w:t xml:space="preserve">Методы обучения: </w:t>
      </w:r>
      <w:r w:rsidRPr="007B1D3E">
        <w:t>метод проблемного обучения, Частично-поисковый метод</w:t>
      </w:r>
    </w:p>
    <w:p w:rsidR="00180F3C" w:rsidRPr="007B1D3E" w:rsidRDefault="00180F3C" w:rsidP="00180F3C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180F3C" w:rsidRPr="007B1D3E" w:rsidRDefault="00180F3C" w:rsidP="00180F3C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096528" w:rsidRDefault="00096528" w:rsidP="00096528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 xml:space="preserve">6. </w:t>
      </w:r>
      <w:r>
        <w:rPr>
          <w:b/>
          <w:bCs/>
        </w:rPr>
        <w:t>Рейтинг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96528" w:rsidRPr="008A6E6B" w:rsidTr="005F2272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Балл за конкретное задание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(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8A6E6B">
              <w:rPr>
                <w:color w:val="auto"/>
                <w:kern w:val="0"/>
                <w:sz w:val="20"/>
                <w:szCs w:val="20"/>
              </w:rPr>
              <w:t>-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8A6E6B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Баллы</w:t>
            </w:r>
          </w:p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096528" w:rsidRPr="008A6E6B" w:rsidTr="005F2272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096528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="008A6E6B" w:rsidRPr="008A6E6B">
              <w:rPr>
                <w:b/>
                <w:sz w:val="20"/>
                <w:szCs w:val="20"/>
              </w:rPr>
              <w:t>Научная журналистика</w:t>
            </w:r>
          </w:p>
        </w:tc>
      </w:tr>
      <w:tr w:rsidR="00085038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5038" w:rsidRPr="007B1D3E" w:rsidRDefault="00085038" w:rsidP="00085038">
            <w:pPr>
              <w:autoSpaceDE w:val="0"/>
              <w:autoSpaceDN w:val="0"/>
              <w:adjustRightInd w:val="0"/>
              <w:jc w:val="both"/>
            </w:pPr>
            <w:r>
              <w:t>ОР.1-15-1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12</w:t>
            </w:r>
          </w:p>
        </w:tc>
      </w:tr>
      <w:tr w:rsidR="00096528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8503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096528" w:rsidRPr="008A6E6B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CB7D19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D19" w:rsidRPr="008A6E6B" w:rsidRDefault="00CB7D19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096528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08503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1,5-</w:t>
            </w:r>
            <w:r w:rsidR="00CB7D19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</w:tr>
      <w:tr w:rsidR="00096528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6528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>Раздел 2</w:t>
            </w:r>
            <w:r w:rsidR="00096528"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. </w:t>
            </w:r>
            <w:r w:rsidR="008A6E6B" w:rsidRPr="008A6E6B">
              <w:rPr>
                <w:b/>
                <w:sz w:val="20"/>
                <w:szCs w:val="20"/>
              </w:rPr>
              <w:t>Практика письма</w:t>
            </w:r>
          </w:p>
        </w:tc>
      </w:tr>
      <w:tr w:rsidR="00085038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5038" w:rsidRPr="007B1D3E" w:rsidRDefault="00085038" w:rsidP="00085038">
            <w:pPr>
              <w:autoSpaceDE w:val="0"/>
              <w:autoSpaceDN w:val="0"/>
              <w:adjustRightInd w:val="0"/>
              <w:jc w:val="both"/>
            </w:pPr>
            <w:r>
              <w:t>ОР.1-15-1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CB7D19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7D19" w:rsidRPr="008A6E6B" w:rsidRDefault="00CB7D19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B7D19" w:rsidRPr="008A6E6B" w:rsidRDefault="00CB7D19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7D19" w:rsidRPr="008A6E6B" w:rsidRDefault="00085038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CB7D19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</w:tr>
      <w:tr w:rsidR="005F227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096528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08503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5F2272" w:rsidRPr="008A6E6B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CB7D19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D19" w:rsidRPr="008A6E6B" w:rsidRDefault="00CB7D19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D19" w:rsidRPr="008A6E6B" w:rsidRDefault="00CB7D19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08503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1,1-</w:t>
            </w:r>
            <w:r w:rsidR="00CB7D19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14</w:t>
            </w:r>
          </w:p>
        </w:tc>
      </w:tr>
      <w:tr w:rsidR="00096528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6528" w:rsidRPr="008A6E6B" w:rsidRDefault="00085038" w:rsidP="00096528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30</w:t>
            </w:r>
          </w:p>
        </w:tc>
      </w:tr>
      <w:tr w:rsidR="00096528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6528" w:rsidRPr="008A6E6B" w:rsidRDefault="00096528" w:rsidP="0009652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100</w:t>
            </w:r>
          </w:p>
        </w:tc>
      </w:tr>
    </w:tbl>
    <w:p w:rsidR="00180F3C" w:rsidRPr="007B1D3E" w:rsidRDefault="00180F3C" w:rsidP="00180F3C">
      <w:pPr>
        <w:autoSpaceDE w:val="0"/>
        <w:autoSpaceDN w:val="0"/>
        <w:adjustRightInd w:val="0"/>
        <w:jc w:val="both"/>
        <w:rPr>
          <w:bCs/>
          <w:i/>
        </w:rPr>
      </w:pPr>
    </w:p>
    <w:p w:rsidR="00180F3C" w:rsidRPr="007B1D3E" w:rsidRDefault="00180F3C" w:rsidP="00180F3C">
      <w:pPr>
        <w:jc w:val="both"/>
      </w:pPr>
    </w:p>
    <w:p w:rsidR="00180F3C" w:rsidRPr="007B1D3E" w:rsidRDefault="00180F3C" w:rsidP="00180F3C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7. Учебно-методическое и информационное обеспечение</w:t>
      </w:r>
    </w:p>
    <w:p w:rsidR="00180F3C" w:rsidRPr="007B1D3E" w:rsidRDefault="00180F3C" w:rsidP="00180F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7B1D3E">
        <w:rPr>
          <w:bCs/>
          <w:i/>
        </w:rPr>
        <w:t xml:space="preserve">7.1. </w:t>
      </w:r>
      <w:r w:rsidRPr="007B1D3E">
        <w:rPr>
          <w:bCs/>
          <w:i/>
          <w:iCs/>
        </w:rPr>
        <w:t>Основная литература</w:t>
      </w:r>
    </w:p>
    <w:p w:rsidR="005B4154" w:rsidRPr="005B4154" w:rsidRDefault="005B4154" w:rsidP="005B4154">
      <w:pPr>
        <w:pStyle w:val="ac"/>
        <w:numPr>
          <w:ilvl w:val="0"/>
          <w:numId w:val="46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lastRenderedPageBreak/>
        <w:t>Ястребов, А. В. Теоретические основы начального курса математики с методикой преподавания. Задачи : учеб</w:t>
      </w:r>
      <w:proofErr w:type="gramStart"/>
      <w:r w:rsidRPr="005B4154">
        <w:rPr>
          <w:rFonts w:ascii="Times New Roman" w:hAnsi="Times New Roman"/>
          <w:sz w:val="24"/>
          <w:szCs w:val="24"/>
        </w:rPr>
        <w:t>.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B4154">
        <w:rPr>
          <w:rFonts w:ascii="Times New Roman" w:hAnsi="Times New Roman"/>
          <w:sz w:val="24"/>
          <w:szCs w:val="24"/>
        </w:rPr>
        <w:t>п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особие для СПО / А. В. Ястребов. — 2-е изд., </w:t>
      </w:r>
      <w:proofErr w:type="spellStart"/>
      <w:r w:rsidRPr="005B4154">
        <w:rPr>
          <w:rFonts w:ascii="Times New Roman" w:hAnsi="Times New Roman"/>
          <w:sz w:val="24"/>
          <w:szCs w:val="24"/>
        </w:rPr>
        <w:t>испр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. и доп. — Москва : Издательство </w:t>
      </w:r>
      <w:proofErr w:type="spellStart"/>
      <w:r w:rsidRPr="005B4154">
        <w:rPr>
          <w:rFonts w:ascii="Times New Roman" w:hAnsi="Times New Roman"/>
          <w:sz w:val="24"/>
          <w:szCs w:val="24"/>
        </w:rPr>
        <w:t>Юрайт</w:t>
      </w:r>
      <w:proofErr w:type="spellEnd"/>
      <w:r w:rsidRPr="005B4154">
        <w:rPr>
          <w:rFonts w:ascii="Times New Roman" w:hAnsi="Times New Roman"/>
          <w:sz w:val="24"/>
          <w:szCs w:val="24"/>
        </w:rPr>
        <w:t>, 2018. — 201 с. — (Серия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B4154">
        <w:rPr>
          <w:rFonts w:ascii="Times New Roman" w:hAnsi="Times New Roman"/>
          <w:sz w:val="24"/>
          <w:szCs w:val="24"/>
        </w:rPr>
        <w:t>Профессиональное образование).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— ISBN 978-5-534-09576-0. — Текст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электронный // ЭБС </w:t>
      </w:r>
      <w:proofErr w:type="spellStart"/>
      <w:r w:rsidRPr="005B4154">
        <w:rPr>
          <w:rFonts w:ascii="Times New Roman" w:hAnsi="Times New Roman"/>
          <w:sz w:val="24"/>
          <w:szCs w:val="24"/>
        </w:rPr>
        <w:t>Юрайт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 [сайт]. — URL: </w:t>
      </w:r>
      <w:hyperlink r:id="rId190" w:tgtFrame="_blank" w:history="1">
        <w:r w:rsidRPr="005B4154">
          <w:rPr>
            <w:rFonts w:ascii="Times New Roman" w:hAnsi="Times New Roman"/>
            <w:sz w:val="24"/>
            <w:szCs w:val="24"/>
          </w:rPr>
          <w:t>https://biblio-online.ru/bcode/428160</w:t>
        </w:r>
      </w:hyperlink>
      <w:r w:rsidRPr="005B4154">
        <w:rPr>
          <w:rFonts w:ascii="Times New Roman" w:hAnsi="Times New Roman"/>
          <w:sz w:val="24"/>
          <w:szCs w:val="24"/>
        </w:rPr>
        <w:t> </w:t>
      </w:r>
    </w:p>
    <w:p w:rsidR="005B4154" w:rsidRPr="005B4154" w:rsidRDefault="005B4154" w:rsidP="005B4154">
      <w:pPr>
        <w:pStyle w:val="ac"/>
        <w:numPr>
          <w:ilvl w:val="0"/>
          <w:numId w:val="46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Петрушин, В. И. Развитие творческих способностей : учеб</w:t>
      </w:r>
      <w:proofErr w:type="gramStart"/>
      <w:r w:rsidRPr="005B4154">
        <w:rPr>
          <w:rFonts w:ascii="Times New Roman" w:hAnsi="Times New Roman"/>
          <w:sz w:val="24"/>
          <w:szCs w:val="24"/>
        </w:rPr>
        <w:t>.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B4154">
        <w:rPr>
          <w:rFonts w:ascii="Times New Roman" w:hAnsi="Times New Roman"/>
          <w:sz w:val="24"/>
          <w:szCs w:val="24"/>
        </w:rPr>
        <w:t>п</w:t>
      </w:r>
      <w:proofErr w:type="gramEnd"/>
      <w:r w:rsidRPr="005B4154">
        <w:rPr>
          <w:rFonts w:ascii="Times New Roman" w:hAnsi="Times New Roman"/>
          <w:sz w:val="24"/>
          <w:szCs w:val="24"/>
        </w:rPr>
        <w:t>особие / В. И. Петрушин. — Москва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5B4154">
        <w:rPr>
          <w:rFonts w:ascii="Times New Roman" w:hAnsi="Times New Roman"/>
          <w:sz w:val="24"/>
          <w:szCs w:val="24"/>
        </w:rPr>
        <w:t>Юрайт</w:t>
      </w:r>
      <w:proofErr w:type="spellEnd"/>
      <w:r w:rsidRPr="005B4154">
        <w:rPr>
          <w:rFonts w:ascii="Times New Roman" w:hAnsi="Times New Roman"/>
          <w:sz w:val="24"/>
          <w:szCs w:val="24"/>
        </w:rPr>
        <w:t>, 2018. — 221 с. — (Серия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B4154">
        <w:rPr>
          <w:rFonts w:ascii="Times New Roman" w:hAnsi="Times New Roman"/>
          <w:sz w:val="24"/>
          <w:szCs w:val="24"/>
        </w:rPr>
        <w:t>Образовательный процесс).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— ISBN 978-5-534-04905-3. — Текст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электронный // ЭБС </w:t>
      </w:r>
      <w:proofErr w:type="spellStart"/>
      <w:r w:rsidRPr="005B4154">
        <w:rPr>
          <w:rFonts w:ascii="Times New Roman" w:hAnsi="Times New Roman"/>
          <w:sz w:val="24"/>
          <w:szCs w:val="24"/>
        </w:rPr>
        <w:t>Юрайт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 [сайт]. — URL: </w:t>
      </w:r>
      <w:hyperlink r:id="rId191" w:tgtFrame="_blank" w:history="1">
        <w:r w:rsidRPr="005B4154">
          <w:rPr>
            <w:rFonts w:ascii="Times New Roman" w:hAnsi="Times New Roman"/>
            <w:sz w:val="24"/>
            <w:szCs w:val="24"/>
          </w:rPr>
          <w:t>https://biblio-online.ru/bcode/415975</w:t>
        </w:r>
      </w:hyperlink>
    </w:p>
    <w:p w:rsidR="005B4154" w:rsidRPr="005B4154" w:rsidRDefault="005B4154" w:rsidP="005B4154">
      <w:pPr>
        <w:pStyle w:val="ac"/>
        <w:numPr>
          <w:ilvl w:val="0"/>
          <w:numId w:val="46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5B4154">
        <w:rPr>
          <w:rFonts w:ascii="Times New Roman" w:hAnsi="Times New Roman"/>
          <w:sz w:val="24"/>
          <w:szCs w:val="24"/>
        </w:rPr>
        <w:t>Даутова</w:t>
      </w:r>
      <w:proofErr w:type="spellEnd"/>
      <w:r w:rsidRPr="005B4154">
        <w:rPr>
          <w:rFonts w:ascii="Times New Roman" w:hAnsi="Times New Roman"/>
          <w:sz w:val="24"/>
          <w:szCs w:val="24"/>
        </w:rPr>
        <w:t>, И.В. </w:t>
      </w:r>
      <w:proofErr w:type="spellStart"/>
      <w:r w:rsidRPr="005B4154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5B4154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192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http://biblioclub.ru/index.php?page=book&amp;id=486126</w:t>
        </w:r>
      </w:hyperlink>
    </w:p>
    <w:p w:rsidR="005B4154" w:rsidRPr="005B4154" w:rsidRDefault="005B4154" w:rsidP="005B4154">
      <w:pPr>
        <w:pStyle w:val="ac"/>
        <w:numPr>
          <w:ilvl w:val="0"/>
          <w:numId w:val="46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. в кн. - ISBN 978-5-9925-0986-1 ; То же [Электронный ресурс]. - URL: </w:t>
      </w:r>
      <w:hyperlink r:id="rId193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http://biblioclub.ru/index.php?page=book&amp;id=462122</w:t>
        </w:r>
      </w:hyperlink>
    </w:p>
    <w:p w:rsidR="005B4154" w:rsidRPr="005B4154" w:rsidRDefault="005B4154" w:rsidP="005B4154">
      <w:pPr>
        <w:pStyle w:val="ac"/>
        <w:numPr>
          <w:ilvl w:val="0"/>
          <w:numId w:val="46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учебное пособие / Е. </w:t>
      </w:r>
      <w:proofErr w:type="spellStart"/>
      <w:r w:rsidRPr="005B4154">
        <w:rPr>
          <w:rFonts w:ascii="Times New Roman" w:hAnsi="Times New Roman"/>
          <w:sz w:val="24"/>
          <w:szCs w:val="24"/>
        </w:rPr>
        <w:t>Гараева</w:t>
      </w:r>
      <w:proofErr w:type="spellEnd"/>
      <w:r w:rsidRPr="005B4154">
        <w:rPr>
          <w:rFonts w:ascii="Times New Roman" w:hAnsi="Times New Roman"/>
          <w:sz w:val="24"/>
          <w:szCs w:val="24"/>
        </w:rPr>
        <w:t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ОГУ, 2013. - 166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[Электронный ресурс]. - URL: </w:t>
      </w:r>
      <w:hyperlink r:id="rId194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http://biblioclub.ru/index.php?page=book&amp;id=259213</w:t>
        </w:r>
      </w:hyperlink>
    </w:p>
    <w:p w:rsidR="005B4154" w:rsidRPr="005B4154" w:rsidRDefault="005B4154" w:rsidP="005B4154">
      <w:pPr>
        <w:pStyle w:val="ac"/>
        <w:numPr>
          <w:ilvl w:val="0"/>
          <w:numId w:val="46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5B4154">
        <w:rPr>
          <w:rFonts w:ascii="Times New Roman" w:hAnsi="Times New Roman"/>
          <w:sz w:val="24"/>
          <w:szCs w:val="24"/>
        </w:rPr>
        <w:t>Агибова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5B4154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5B4154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195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http://biblioclub.ru/index.php?page=book&amp;id=494768</w:t>
        </w:r>
      </w:hyperlink>
    </w:p>
    <w:p w:rsidR="005B4154" w:rsidRPr="005B4154" w:rsidRDefault="005B4154" w:rsidP="005B4154">
      <w:pPr>
        <w:pStyle w:val="ac"/>
        <w:numPr>
          <w:ilvl w:val="0"/>
          <w:numId w:val="46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5B4154">
        <w:rPr>
          <w:rFonts w:ascii="Times New Roman" w:hAnsi="Times New Roman"/>
          <w:sz w:val="24"/>
          <w:szCs w:val="24"/>
        </w:rPr>
        <w:t>Агибова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5B4154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>. в кн.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96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http://biblioclub.ru/index.php?page=book&amp;id=494716</w:t>
        </w:r>
      </w:hyperlink>
    </w:p>
    <w:p w:rsidR="005B4154" w:rsidRPr="005B4154" w:rsidRDefault="005B4154" w:rsidP="005B41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4154">
        <w:rPr>
          <w:bCs/>
          <w:i/>
        </w:rPr>
        <w:t>7.2. Дополнительная литература:</w:t>
      </w:r>
    </w:p>
    <w:p w:rsidR="005B4154" w:rsidRPr="005B4154" w:rsidRDefault="005B4154" w:rsidP="005B4154">
      <w:pPr>
        <w:pStyle w:val="ac"/>
        <w:numPr>
          <w:ilvl w:val="0"/>
          <w:numId w:val="45"/>
        </w:numPr>
        <w:suppressAutoHyphens/>
        <w:spacing w:after="0" w:line="240" w:lineRule="auto"/>
        <w:ind w:left="0" w:firstLine="709"/>
        <w:contextualSpacing/>
        <w:jc w:val="both"/>
        <w:rPr>
          <w:rStyle w:val="a7"/>
          <w:rFonts w:ascii="Times New Roman" w:eastAsia="Droid Sans Fallback" w:hAnsi="Times New Roman"/>
          <w:color w:val="auto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5B4154">
        <w:rPr>
          <w:rFonts w:ascii="Times New Roman" w:hAnsi="Times New Roman"/>
          <w:sz w:val="24"/>
          <w:szCs w:val="24"/>
        </w:rPr>
        <w:t>Даутова</w:t>
      </w:r>
      <w:proofErr w:type="spellEnd"/>
      <w:r w:rsidRPr="005B4154">
        <w:rPr>
          <w:rFonts w:ascii="Times New Roman" w:hAnsi="Times New Roman"/>
          <w:sz w:val="24"/>
          <w:szCs w:val="24"/>
        </w:rPr>
        <w:t>, И.В. </w:t>
      </w:r>
      <w:proofErr w:type="spellStart"/>
      <w:r w:rsidRPr="005B4154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5B4154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197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http://biblioclub.ru/index.php?page=book&amp;id=486126</w:t>
        </w:r>
      </w:hyperlink>
    </w:p>
    <w:p w:rsidR="005B4154" w:rsidRPr="005B4154" w:rsidRDefault="005B4154" w:rsidP="005B4154">
      <w:pPr>
        <w:pStyle w:val="ac"/>
        <w:numPr>
          <w:ilvl w:val="0"/>
          <w:numId w:val="45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. в кн. - ISBN 978-5-9925-0986-1 ; [Электронный ресурс]. - URL: </w:t>
      </w:r>
      <w:hyperlink r:id="rId198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http://biblioclub.ru/index.php?page=book&amp;id=462122</w:t>
        </w:r>
      </w:hyperlink>
    </w:p>
    <w:p w:rsidR="005B4154" w:rsidRPr="005B4154" w:rsidRDefault="005B4154" w:rsidP="005B4154">
      <w:pPr>
        <w:pStyle w:val="ac"/>
        <w:numPr>
          <w:ilvl w:val="0"/>
          <w:numId w:val="45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5B4154">
        <w:rPr>
          <w:rFonts w:ascii="Times New Roman" w:hAnsi="Times New Roman"/>
          <w:sz w:val="24"/>
          <w:szCs w:val="24"/>
        </w:rPr>
        <w:t>Агибова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5B4154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5B4154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>. в кн. ; [Электронный ресурс]. - URL: </w:t>
      </w:r>
      <w:hyperlink r:id="rId199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http://biblioclub.ru/index.php?page=book&amp;id=494768</w:t>
        </w:r>
      </w:hyperlink>
    </w:p>
    <w:p w:rsidR="005B4154" w:rsidRPr="005B4154" w:rsidRDefault="005B4154" w:rsidP="005B4154">
      <w:pPr>
        <w:pStyle w:val="ac"/>
        <w:numPr>
          <w:ilvl w:val="0"/>
          <w:numId w:val="45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5B4154">
        <w:rPr>
          <w:rFonts w:ascii="Times New Roman" w:hAnsi="Times New Roman"/>
          <w:sz w:val="24"/>
          <w:szCs w:val="24"/>
        </w:rPr>
        <w:t>Агибова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5B4154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</w:t>
      </w:r>
      <w:r w:rsidRPr="005B4154">
        <w:rPr>
          <w:rFonts w:ascii="Times New Roman" w:hAnsi="Times New Roman"/>
          <w:sz w:val="24"/>
          <w:szCs w:val="24"/>
        </w:rPr>
        <w:lastRenderedPageBreak/>
        <w:t xml:space="preserve">табл.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>. в кн.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200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http://biblioclub.ru/index.php?page=book&amp;id=494716</w:t>
        </w:r>
      </w:hyperlink>
    </w:p>
    <w:p w:rsidR="005B4154" w:rsidRPr="005B4154" w:rsidRDefault="005B4154" w:rsidP="005B4154">
      <w:pPr>
        <w:pStyle w:val="ac"/>
        <w:numPr>
          <w:ilvl w:val="0"/>
          <w:numId w:val="45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Сборник контекстных задач по методике обучения физике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учебное пособие для студентов вузов / Н.С. </w:t>
      </w:r>
      <w:proofErr w:type="spellStart"/>
      <w:r w:rsidRPr="005B4154">
        <w:rPr>
          <w:rFonts w:ascii="Times New Roman" w:hAnsi="Times New Roman"/>
          <w:sz w:val="24"/>
          <w:szCs w:val="24"/>
        </w:rPr>
        <w:t>Пурышева</w:t>
      </w:r>
      <w:proofErr w:type="spellEnd"/>
      <w:r w:rsidRPr="005B4154">
        <w:rPr>
          <w:rFonts w:ascii="Times New Roman" w:hAnsi="Times New Roman"/>
          <w:sz w:val="24"/>
          <w:szCs w:val="24"/>
        </w:rPr>
        <w:t>, Н.В. Шаронова, Н.В. </w:t>
      </w:r>
      <w:proofErr w:type="spellStart"/>
      <w:r w:rsidRPr="005B4154">
        <w:rPr>
          <w:rFonts w:ascii="Times New Roman" w:hAnsi="Times New Roman"/>
          <w:sz w:val="24"/>
          <w:szCs w:val="24"/>
        </w:rPr>
        <w:t>Ромашкина</w:t>
      </w:r>
      <w:proofErr w:type="spellEnd"/>
      <w:r w:rsidRPr="005B4154">
        <w:rPr>
          <w:rFonts w:ascii="Times New Roman" w:hAnsi="Times New Roman"/>
          <w:sz w:val="24"/>
          <w:szCs w:val="24"/>
        </w:rPr>
        <w:t>, Е.А. Мишина. - Москва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Прометей, 2013. - 116 с. - ISBN 978-5-7042-2412-9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201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http://biblioclub.ru/index.php?page=book&amp;id=212824</w:t>
        </w:r>
      </w:hyperlink>
    </w:p>
    <w:p w:rsidR="005B4154" w:rsidRPr="005B4154" w:rsidRDefault="005B4154" w:rsidP="005B4154">
      <w:pPr>
        <w:pStyle w:val="ac"/>
        <w:numPr>
          <w:ilvl w:val="0"/>
          <w:numId w:val="45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Ловягин, С.А. Изучение механических явлений в основной школе: экспериментальный метод и исторический подход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учебное пособие / С.А. Ловягин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МПГУ, 2015. - 276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>. в кн. - ISBN 978-5-4263-0227-3 ;  [Электронный ресурс]. - URL: </w:t>
      </w:r>
      <w:hyperlink r:id="rId202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http://biblioclub.ru/index.php?page=book&amp;id=470630</w:t>
        </w:r>
      </w:hyperlink>
    </w:p>
    <w:p w:rsidR="005B4154" w:rsidRPr="005B4154" w:rsidRDefault="005B4154" w:rsidP="005B4154">
      <w:pPr>
        <w:pStyle w:val="ac"/>
        <w:numPr>
          <w:ilvl w:val="0"/>
          <w:numId w:val="45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Бражников, М.А. Становление методики обучения физике в России как педагогической науки и практики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монография / М.А. Бражников, Н.С. </w:t>
      </w:r>
      <w:proofErr w:type="spellStart"/>
      <w:r w:rsidRPr="005B4154">
        <w:rPr>
          <w:rFonts w:ascii="Times New Roman" w:hAnsi="Times New Roman"/>
          <w:sz w:val="24"/>
          <w:szCs w:val="24"/>
        </w:rPr>
        <w:t>Пурышева</w:t>
      </w:r>
      <w:proofErr w:type="spellEnd"/>
      <w:r w:rsidRPr="005B4154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Прометей, 2015. - 505 с. : табл., схем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>. в кн. - ISBN 978-5-9906550-7-2 ; [Электронный ресурс]. - URL: </w:t>
      </w:r>
      <w:hyperlink r:id="rId203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http://biblioclub.ru/index.php?page=book&amp;id=437292</w:t>
        </w:r>
      </w:hyperlink>
    </w:p>
    <w:p w:rsidR="005B4154" w:rsidRPr="005B4154" w:rsidRDefault="005B4154" w:rsidP="005B4154">
      <w:pPr>
        <w:pStyle w:val="ac"/>
        <w:numPr>
          <w:ilvl w:val="0"/>
          <w:numId w:val="45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5B4154">
        <w:rPr>
          <w:rFonts w:ascii="Times New Roman" w:hAnsi="Times New Roman"/>
          <w:sz w:val="24"/>
          <w:szCs w:val="24"/>
        </w:rPr>
        <w:t>Егупова</w:t>
      </w:r>
      <w:proofErr w:type="spellEnd"/>
      <w:r w:rsidRPr="005B4154">
        <w:rPr>
          <w:rFonts w:ascii="Times New Roman" w:hAnsi="Times New Roman"/>
          <w:sz w:val="24"/>
          <w:szCs w:val="24"/>
        </w:rPr>
        <w:t>, М.В. Практико-ориентированное обучение математике в школе. Практикум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учебное пособие / М.В. </w:t>
      </w:r>
      <w:proofErr w:type="spellStart"/>
      <w:r w:rsidRPr="005B4154">
        <w:rPr>
          <w:rFonts w:ascii="Times New Roman" w:hAnsi="Times New Roman"/>
          <w:sz w:val="24"/>
          <w:szCs w:val="24"/>
        </w:rPr>
        <w:t>Егупова</w:t>
      </w:r>
      <w:proofErr w:type="spellEnd"/>
      <w:r w:rsidRPr="005B4154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Академия стандартизации, метрологии и сертификации. - Москва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АСМС, 2014. - 155 с. : ил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Pr="005B415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B4154">
        <w:rPr>
          <w:rFonts w:ascii="Times New Roman" w:hAnsi="Times New Roman"/>
          <w:sz w:val="24"/>
          <w:szCs w:val="24"/>
        </w:rPr>
        <w:t>. в кн. - ISBN 978-5-93088-146-2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04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http://biblioclub.ru/index.php?page=book&amp;id=275584</w:t>
        </w:r>
      </w:hyperlink>
    </w:p>
    <w:p w:rsidR="005B4154" w:rsidRPr="005B4154" w:rsidRDefault="005B4154" w:rsidP="005B4154">
      <w:pPr>
        <w:pStyle w:val="ac"/>
        <w:numPr>
          <w:ilvl w:val="0"/>
          <w:numId w:val="45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4154">
        <w:rPr>
          <w:rFonts w:ascii="Times New Roman" w:hAnsi="Times New Roman"/>
          <w:sz w:val="24"/>
          <w:szCs w:val="24"/>
        </w:rPr>
        <w:t>Практикум по методике преподавания математики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учебное пособие / сост. В.Ю. Сафонова, О.Ю. Глухова. - Кемерово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2012. - 96 с.</w:t>
      </w:r>
      <w:proofErr w:type="gramStart"/>
      <w:r w:rsidRPr="005B415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B415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05" w:history="1">
        <w:r w:rsidRPr="005B4154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http://biblioclub.ru/index.php?page=book&amp;id=232469</w:t>
        </w:r>
      </w:hyperlink>
    </w:p>
    <w:p w:rsidR="00180F3C" w:rsidRPr="007B1D3E" w:rsidRDefault="00180F3C" w:rsidP="00180F3C">
      <w:pPr>
        <w:jc w:val="both"/>
        <w:rPr>
          <w:rFonts w:eastAsia="Calibri"/>
        </w:rPr>
      </w:pPr>
      <w:r w:rsidRPr="007B1D3E">
        <w:rPr>
          <w:rFonts w:eastAsia="Calibri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7"/>
        <w:gridCol w:w="6318"/>
      </w:tblGrid>
      <w:tr w:rsidR="00180F3C" w:rsidRPr="007B1D3E" w:rsidTr="008714D6">
        <w:tc>
          <w:tcPr>
            <w:tcW w:w="2887" w:type="dxa"/>
          </w:tcPr>
          <w:p w:rsidR="00180F3C" w:rsidRPr="007B1D3E" w:rsidRDefault="00180F3C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www.biblioclub.ru</w:t>
            </w:r>
          </w:p>
        </w:tc>
        <w:tc>
          <w:tcPr>
            <w:tcW w:w="6318" w:type="dxa"/>
          </w:tcPr>
          <w:p w:rsidR="00180F3C" w:rsidRPr="007B1D3E" w:rsidRDefault="00180F3C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180F3C" w:rsidRPr="007B1D3E" w:rsidTr="008714D6">
        <w:tc>
          <w:tcPr>
            <w:tcW w:w="2887" w:type="dxa"/>
          </w:tcPr>
          <w:p w:rsidR="00180F3C" w:rsidRPr="007B1D3E" w:rsidRDefault="00180F3C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www.elibrary.ru</w:t>
            </w:r>
          </w:p>
        </w:tc>
        <w:tc>
          <w:tcPr>
            <w:tcW w:w="6318" w:type="dxa"/>
          </w:tcPr>
          <w:p w:rsidR="00180F3C" w:rsidRPr="007B1D3E" w:rsidRDefault="00180F3C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Научная электронная библиотека</w:t>
            </w:r>
          </w:p>
        </w:tc>
      </w:tr>
      <w:tr w:rsidR="00180F3C" w:rsidRPr="007B1D3E" w:rsidTr="008714D6">
        <w:tc>
          <w:tcPr>
            <w:tcW w:w="2887" w:type="dxa"/>
          </w:tcPr>
          <w:p w:rsidR="00180F3C" w:rsidRPr="007B1D3E" w:rsidRDefault="00180F3C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www.ebiblioteka.ru</w:t>
            </w:r>
          </w:p>
        </w:tc>
        <w:tc>
          <w:tcPr>
            <w:tcW w:w="6318" w:type="dxa"/>
          </w:tcPr>
          <w:p w:rsidR="00180F3C" w:rsidRPr="007B1D3E" w:rsidRDefault="00180F3C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180F3C" w:rsidRPr="007B1D3E" w:rsidRDefault="00180F3C" w:rsidP="00180F3C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8. Фонды оценочных средств</w:t>
      </w:r>
    </w:p>
    <w:p w:rsidR="00180F3C" w:rsidRPr="007B1D3E" w:rsidRDefault="00180F3C" w:rsidP="00180F3C">
      <w:pPr>
        <w:jc w:val="both"/>
        <w:rPr>
          <w:spacing w:val="-4"/>
        </w:rPr>
      </w:pPr>
      <w:r w:rsidRPr="007B1D3E">
        <w:rPr>
          <w:spacing w:val="-4"/>
        </w:rPr>
        <w:t>Фонд оценочных средств представлен в Приложении 1.</w:t>
      </w:r>
    </w:p>
    <w:p w:rsidR="00180F3C" w:rsidRPr="007B1D3E" w:rsidRDefault="00180F3C" w:rsidP="00180F3C">
      <w:pPr>
        <w:autoSpaceDE w:val="0"/>
        <w:autoSpaceDN w:val="0"/>
        <w:adjustRightInd w:val="0"/>
        <w:jc w:val="both"/>
        <w:rPr>
          <w:b/>
          <w:bCs/>
        </w:rPr>
      </w:pPr>
    </w:p>
    <w:p w:rsidR="00180F3C" w:rsidRPr="007B1D3E" w:rsidRDefault="00180F3C" w:rsidP="00180F3C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085038" w:rsidRPr="00F6388C" w:rsidRDefault="00085038" w:rsidP="00085038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085038" w:rsidRPr="00F6388C" w:rsidRDefault="00085038" w:rsidP="00085038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085038" w:rsidRPr="00F6388C" w:rsidRDefault="00085038" w:rsidP="00085038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85038" w:rsidRPr="00F6388C" w:rsidRDefault="00085038" w:rsidP="00085038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180F3C" w:rsidRPr="007B1D3E" w:rsidRDefault="00180F3C" w:rsidP="00180F3C">
      <w:pPr>
        <w:tabs>
          <w:tab w:val="left" w:pos="-1560"/>
        </w:tabs>
        <w:jc w:val="both"/>
      </w:pPr>
    </w:p>
    <w:p w:rsidR="008714D6" w:rsidRPr="007450E6" w:rsidRDefault="008714D6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24" w:name="_Toc5787163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5.16. ПРОГРАММА ДИСЦИПЛИНЫ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«Аэродинамика»</w:t>
      </w:r>
      <w:bookmarkEnd w:id="24"/>
    </w:p>
    <w:p w:rsidR="008714D6" w:rsidRPr="007B1D3E" w:rsidRDefault="008714D6" w:rsidP="008714D6">
      <w:pPr>
        <w:jc w:val="both"/>
      </w:pPr>
      <w:r w:rsidRPr="007B1D3E">
        <w:rPr>
          <w:highlight w:val="white"/>
        </w:rPr>
        <w:t>Рабочая программа учебной дисциплины «</w:t>
      </w:r>
      <w:r>
        <w:t>Аэродинамика</w:t>
      </w:r>
      <w:r w:rsidRPr="007B1D3E">
        <w:rPr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</w:t>
      </w:r>
      <w:r w:rsidRPr="007B1D3E">
        <w:rPr>
          <w:highlight w:val="white"/>
        </w:rPr>
        <w:lastRenderedPageBreak/>
        <w:t xml:space="preserve">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8714D6" w:rsidRPr="007B1D3E" w:rsidRDefault="008714D6" w:rsidP="008714D6">
      <w:pPr>
        <w:jc w:val="both"/>
      </w:pPr>
      <w:r w:rsidRPr="007B1D3E">
        <w:rPr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естественнонаучных дисциплин на иностранном языке</w:t>
      </w:r>
      <w:r w:rsidRPr="007B1D3E">
        <w:t>.</w:t>
      </w:r>
    </w:p>
    <w:p w:rsidR="008714D6" w:rsidRPr="007B1D3E" w:rsidRDefault="008714D6" w:rsidP="008714D6">
      <w:pPr>
        <w:jc w:val="both"/>
      </w:pPr>
      <w:r w:rsidRPr="007B1D3E">
        <w:rPr>
          <w:b/>
        </w:rPr>
        <w:t>2. Место в структуре модуля</w:t>
      </w:r>
    </w:p>
    <w:p w:rsidR="008714D6" w:rsidRPr="007B1D3E" w:rsidRDefault="008714D6" w:rsidP="008714D6">
      <w:pPr>
        <w:jc w:val="both"/>
      </w:pPr>
      <w:r w:rsidRPr="007B1D3E">
        <w:t>Дисциплина «</w:t>
      </w:r>
      <w:r>
        <w:t>Аэродинамика</w:t>
      </w:r>
      <w:r w:rsidRPr="007B1D3E">
        <w:t xml:space="preserve">» является дисциплиной по выбору модуля </w:t>
      </w:r>
      <w:r w:rsidRPr="007B1D3E">
        <w:rPr>
          <w:highlight w:val="white"/>
        </w:rPr>
        <w:t>«</w:t>
      </w:r>
      <w:r>
        <w:rPr>
          <w:highlight w:val="white"/>
        </w:rPr>
        <w:t>Подготовка физика-ученого</w:t>
      </w:r>
      <w:r w:rsidRPr="007B1D3E">
        <w:rPr>
          <w:highlight w:val="white"/>
        </w:rPr>
        <w:t>»</w:t>
      </w:r>
      <w:r w:rsidRPr="007B1D3E">
        <w:t xml:space="preserve"> и опирается на знания и умения, полученные в ходе изучения базовой дисциплины "Английский язык".</w:t>
      </w:r>
    </w:p>
    <w:p w:rsidR="008714D6" w:rsidRPr="007B1D3E" w:rsidRDefault="008714D6" w:rsidP="008714D6">
      <w:pPr>
        <w:jc w:val="both"/>
      </w:pPr>
      <w:r w:rsidRPr="007B1D3E">
        <w:rPr>
          <w:b/>
        </w:rPr>
        <w:t>3. Цели и задачи</w:t>
      </w:r>
    </w:p>
    <w:p w:rsidR="008714D6" w:rsidRPr="007B1D3E" w:rsidRDefault="008714D6" w:rsidP="008714D6">
      <w:pPr>
        <w:jc w:val="both"/>
      </w:pPr>
      <w:r w:rsidRPr="007B1D3E">
        <w:rPr>
          <w:b/>
        </w:rPr>
        <w:t>Целью</w:t>
      </w:r>
      <w:r w:rsidRPr="007B1D3E">
        <w:t xml:space="preserve"> дисциплины «</w:t>
      </w:r>
      <w:r>
        <w:t>Аэродинамика</w:t>
      </w:r>
      <w:r w:rsidRPr="007B1D3E">
        <w:t>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8714D6" w:rsidRPr="007B1D3E" w:rsidRDefault="008714D6" w:rsidP="008714D6">
      <w:pPr>
        <w:autoSpaceDE w:val="0"/>
        <w:autoSpaceDN w:val="0"/>
        <w:adjustRightInd w:val="0"/>
        <w:jc w:val="both"/>
        <w:rPr>
          <w:rFonts w:eastAsia="TimesNewRomanPSMT"/>
        </w:rPr>
      </w:pPr>
      <w:r w:rsidRPr="007B1D3E">
        <w:rPr>
          <w:rFonts w:eastAsia="TimesNewRomanPSMT"/>
        </w:rPr>
        <w:t xml:space="preserve">Практическая значимость данной дисциплины заключается в том, что она способствует повышению уровня владения иностранным и родным языками </w:t>
      </w:r>
      <w:proofErr w:type="spellStart"/>
      <w:r w:rsidRPr="007B1D3E">
        <w:rPr>
          <w:rFonts w:eastAsia="TimesNewRomanPSMT"/>
        </w:rPr>
        <w:t>исовершенствованию</w:t>
      </w:r>
      <w:proofErr w:type="spellEnd"/>
      <w:r w:rsidRPr="007B1D3E">
        <w:rPr>
          <w:rFonts w:eastAsia="TimesNewRomanPSMT"/>
        </w:rPr>
        <w:t xml:space="preserve"> навыков письменного и устного перевода.</w:t>
      </w:r>
    </w:p>
    <w:p w:rsidR="008714D6" w:rsidRPr="007B1D3E" w:rsidRDefault="008714D6" w:rsidP="008714D6">
      <w:pPr>
        <w:autoSpaceDE w:val="0"/>
        <w:autoSpaceDN w:val="0"/>
        <w:adjustRightInd w:val="0"/>
        <w:jc w:val="both"/>
        <w:rPr>
          <w:rFonts w:eastAsia="TimesNewRomanPSMT"/>
        </w:rPr>
      </w:pPr>
      <w:r w:rsidRPr="007B1D3E">
        <w:rPr>
          <w:rFonts w:eastAsia="TimesNewRomanPSMT"/>
          <w:b/>
          <w:bCs/>
        </w:rPr>
        <w:t xml:space="preserve">Задачи </w:t>
      </w:r>
      <w:r w:rsidRPr="007B1D3E">
        <w:rPr>
          <w:rFonts w:eastAsia="TimesNewRomanPSMT"/>
          <w:bCs/>
        </w:rPr>
        <w:t>дисциплины</w:t>
      </w:r>
      <w:r>
        <w:rPr>
          <w:rFonts w:eastAsia="TimesNewRomanPSMT"/>
          <w:bCs/>
        </w:rPr>
        <w:t xml:space="preserve"> </w:t>
      </w:r>
      <w:r w:rsidRPr="007B1D3E">
        <w:t>«</w:t>
      </w:r>
      <w:r>
        <w:t>Аэродинамика</w:t>
      </w:r>
      <w:r w:rsidRPr="007B1D3E">
        <w:t>»</w:t>
      </w:r>
      <w:r w:rsidRPr="007B1D3E">
        <w:rPr>
          <w:rFonts w:eastAsia="TimesNewRomanPSMT"/>
        </w:rPr>
        <w:t>:</w:t>
      </w:r>
    </w:p>
    <w:p w:rsidR="008714D6" w:rsidRPr="007B1D3E" w:rsidRDefault="008714D6" w:rsidP="008714D6">
      <w:pPr>
        <w:jc w:val="both"/>
      </w:pPr>
      <w:r w:rsidRPr="007B1D3E"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языком; представление о переводе и особенностях перевода научных текстов.</w:t>
      </w:r>
    </w:p>
    <w:p w:rsidR="008714D6" w:rsidRPr="007B1D3E" w:rsidRDefault="008714D6" w:rsidP="008714D6">
      <w:pPr>
        <w:jc w:val="both"/>
      </w:pPr>
      <w:r w:rsidRPr="007B1D3E">
        <w:t>2. Формировать у студентов навыки и умения осуществлять письменный и устный перевод с английского языка на русский и с русского языка на английский с соблюдением норм лексической эквивалентности, соблюдением грамматических, синтаксических и стилистических норм.</w:t>
      </w:r>
    </w:p>
    <w:p w:rsidR="008714D6" w:rsidRPr="007B1D3E" w:rsidRDefault="008714D6" w:rsidP="008714D6">
      <w:pPr>
        <w:jc w:val="both"/>
        <w:rPr>
          <w:b/>
        </w:rPr>
      </w:pPr>
    </w:p>
    <w:p w:rsidR="008714D6" w:rsidRPr="007B1D3E" w:rsidRDefault="008714D6" w:rsidP="008714D6">
      <w:pPr>
        <w:jc w:val="both"/>
      </w:pPr>
      <w:r w:rsidRPr="007B1D3E">
        <w:rPr>
          <w:b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268"/>
        <w:gridCol w:w="1276"/>
        <w:gridCol w:w="2693"/>
        <w:gridCol w:w="992"/>
        <w:gridCol w:w="1559"/>
      </w:tblGrid>
      <w:tr w:rsidR="008714D6" w:rsidRPr="007B1D3E" w:rsidTr="008714D6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Код ОР</w:t>
            </w:r>
          </w:p>
          <w:p w:rsidR="008714D6" w:rsidRPr="007B1D3E" w:rsidRDefault="008714D6" w:rsidP="008714D6">
            <w:pPr>
              <w:jc w:val="center"/>
            </w:pPr>
            <w:r w:rsidRPr="007B1D3E">
              <w:t>Модуля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Код ОР дисциплины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714D6" w:rsidRPr="007B1D3E" w:rsidRDefault="008714D6" w:rsidP="008714D6">
            <w:pPr>
              <w:jc w:val="center"/>
            </w:pPr>
            <w:r w:rsidRPr="007B1D3E"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714D6" w:rsidRPr="007B1D3E" w:rsidRDefault="008714D6" w:rsidP="008714D6">
            <w:pPr>
              <w:jc w:val="center"/>
            </w:pPr>
            <w:r w:rsidRPr="007B1D3E">
              <w:t>Код компетенций ОПОП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Средства оценивания ОР</w:t>
            </w:r>
          </w:p>
        </w:tc>
      </w:tr>
      <w:tr w:rsidR="00085038" w:rsidRPr="007B1D3E" w:rsidTr="008714D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85038" w:rsidRPr="007B1D3E" w:rsidRDefault="00085038" w:rsidP="00085038">
            <w:r w:rsidRPr="007B1D3E">
              <w:t>ОР.1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85038" w:rsidRPr="007A5570" w:rsidRDefault="00085038" w:rsidP="00085038">
            <w:pPr>
              <w:tabs>
                <w:tab w:val="left" w:pos="318"/>
              </w:tabs>
            </w:pPr>
            <w:r w:rsidRPr="007A5570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85038" w:rsidRPr="007B1D3E" w:rsidRDefault="00085038" w:rsidP="00085038">
            <w:pPr>
              <w:widowControl w:val="0"/>
            </w:pPr>
            <w:r w:rsidRPr="007B1D3E">
              <w:t>ОР.1-</w:t>
            </w:r>
            <w:r>
              <w:t>16</w:t>
            </w:r>
            <w:r w:rsidRPr="007B1D3E">
              <w:t>-1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85038" w:rsidRPr="007B1D3E" w:rsidRDefault="00085038" w:rsidP="00085038">
            <w:pPr>
              <w:ind w:left="140" w:right="140"/>
            </w:pPr>
            <w:r w:rsidRPr="007B1D3E">
              <w:t xml:space="preserve">умеет осуществлять письменный и устный перевод с соблюдением лексических, грамматических, синтаксических и стилистических норм в соответствии с конкретными ситуациями и условиями межличностного и межкультурного общения на </w:t>
            </w:r>
            <w:r w:rsidRPr="007B1D3E">
              <w:lastRenderedPageBreak/>
              <w:t>иностранном языке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85038" w:rsidRDefault="00085038" w:rsidP="00085038">
            <w:pPr>
              <w:ind w:left="140" w:right="140"/>
            </w:pPr>
            <w:r w:rsidRPr="007B1D3E">
              <w:lastRenderedPageBreak/>
              <w:t>ОК-4</w:t>
            </w:r>
          </w:p>
          <w:p w:rsidR="00085038" w:rsidRPr="007B1D3E" w:rsidRDefault="00085038" w:rsidP="00085038">
            <w:pPr>
              <w:ind w:left="140" w:right="140"/>
            </w:pPr>
            <w:r>
              <w:t>ПК-2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85038" w:rsidRPr="007B1D3E" w:rsidRDefault="00085038" w:rsidP="00085038">
            <w:pPr>
              <w:ind w:left="140" w:right="140"/>
            </w:pPr>
            <w:r w:rsidRPr="007B1D3E">
              <w:t xml:space="preserve">практические задания; </w:t>
            </w:r>
          </w:p>
          <w:p w:rsidR="00085038" w:rsidRPr="007B1D3E" w:rsidRDefault="00085038" w:rsidP="00085038">
            <w:pPr>
              <w:ind w:left="140" w:right="140"/>
            </w:pPr>
            <w:r w:rsidRPr="007B1D3E">
              <w:t>письменная работа (перевод), презентация</w:t>
            </w:r>
          </w:p>
        </w:tc>
      </w:tr>
    </w:tbl>
    <w:p w:rsidR="008714D6" w:rsidRPr="007B1D3E" w:rsidRDefault="008714D6" w:rsidP="008714D6">
      <w:pPr>
        <w:jc w:val="both"/>
        <w:rPr>
          <w:b/>
        </w:rPr>
      </w:pPr>
    </w:p>
    <w:p w:rsidR="008714D6" w:rsidRPr="007B1D3E" w:rsidRDefault="008714D6" w:rsidP="008714D6">
      <w:pPr>
        <w:jc w:val="both"/>
      </w:pPr>
    </w:p>
    <w:p w:rsidR="008714D6" w:rsidRPr="007B1D3E" w:rsidRDefault="008714D6" w:rsidP="008714D6">
      <w:pPr>
        <w:jc w:val="both"/>
      </w:pPr>
      <w:r w:rsidRPr="007B1D3E">
        <w:rPr>
          <w:b/>
        </w:rPr>
        <w:t>5. Содержание дисциплины</w:t>
      </w:r>
    </w:p>
    <w:p w:rsidR="008714D6" w:rsidRPr="007B1D3E" w:rsidRDefault="008714D6" w:rsidP="008714D6">
      <w:pPr>
        <w:jc w:val="both"/>
      </w:pPr>
      <w:r w:rsidRPr="007B1D3E">
        <w:rPr>
          <w:i/>
        </w:rPr>
        <w:t>5.1. Тематический план</w:t>
      </w:r>
    </w:p>
    <w:tbl>
      <w:tblPr>
        <w:tblW w:w="9214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8"/>
        <w:gridCol w:w="3663"/>
        <w:gridCol w:w="851"/>
        <w:gridCol w:w="1417"/>
        <w:gridCol w:w="1134"/>
        <w:gridCol w:w="851"/>
        <w:gridCol w:w="850"/>
      </w:tblGrid>
      <w:tr w:rsidR="008714D6" w:rsidRPr="007B1D3E" w:rsidTr="008714D6"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  <w:r w:rsidRPr="007B1D3E">
              <w:rPr>
                <w:i/>
              </w:rPr>
              <w:t>№ п/п</w:t>
            </w:r>
          </w:p>
        </w:tc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rPr>
                <w:i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60"/>
              <w:jc w:val="center"/>
            </w:pPr>
            <w:r w:rsidRPr="007B1D3E">
              <w:rPr>
                <w:i/>
              </w:rPr>
              <w:t>Контактная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rPr>
                <w:i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rPr>
                <w:i/>
                <w:highlight w:val="white"/>
              </w:rPr>
              <w:t>Всего часов по дисциплине</w:t>
            </w:r>
          </w:p>
        </w:tc>
      </w:tr>
      <w:tr w:rsidR="008714D6" w:rsidRPr="007B1D3E" w:rsidTr="008714D6">
        <w:tc>
          <w:tcPr>
            <w:tcW w:w="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widowControl w:val="0"/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rPr>
                <w:i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rPr>
                <w:i/>
                <w:highlight w:val="white"/>
              </w:rPr>
              <w:t>Контактная СР (в т.ч. в ЭИОС)</w:t>
            </w: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widowControl w:val="0"/>
            </w:pPr>
          </w:p>
        </w:tc>
      </w:tr>
      <w:tr w:rsidR="008714D6" w:rsidRPr="007B1D3E" w:rsidTr="008714D6">
        <w:tc>
          <w:tcPr>
            <w:tcW w:w="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widowControl w:val="0"/>
            </w:pPr>
          </w:p>
        </w:tc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widowControl w:val="0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  <w:r w:rsidRPr="007B1D3E">
              <w:rPr>
                <w:i/>
              </w:rPr>
              <w:t>Лекции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  <w:r w:rsidRPr="007B1D3E">
              <w:rPr>
                <w:i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widowControl w:val="0"/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widowControl w:val="0"/>
            </w:pP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rPr>
                <w:b/>
              </w:rPr>
            </w:pPr>
            <w:r w:rsidRPr="007B1D3E">
              <w:rPr>
                <w:b/>
              </w:rPr>
              <w:t>Раздел 1. Теоретические аспекты перевода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>Тема 1.1.Словари и справочники. Информационный поиск в интернете.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 w:rsidRPr="007B1D3E"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2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>Тема 1.2. Лексические, грамматические и стилистические аспекты перевода.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 w:rsidRPr="007B1D3E"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2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 xml:space="preserve">Тема 1.3. Типология текстов.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 w:rsidRPr="007B1D3E"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2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>Тема 1.4. Стилистические особенности текстов.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 w:rsidRPr="007B1D3E"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2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rPr>
                <w:b/>
              </w:rPr>
              <w:t>Раздел 2. Освоение текстовых жанров в письменном переводе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pStyle w:val="220"/>
              <w:spacing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 xml:space="preserve">Тема 2.1. Инструкция.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pStyle w:val="220"/>
              <w:spacing w:before="0" w:after="0"/>
              <w:jc w:val="left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 xml:space="preserve">Тема 2.2. Энциклопедическая статья на тему </w:t>
            </w:r>
            <w:r w:rsidRPr="008714D6">
              <w:rPr>
                <w:rFonts w:ascii="Times New Roman" w:hAnsi="Times New Roman"/>
                <w:b w:val="0"/>
                <w:sz w:val="24"/>
                <w:szCs w:val="24"/>
              </w:rPr>
              <w:t>Аэродинамика</w:t>
            </w: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 xml:space="preserve">Тема 2.3. Деловое письмо профессору по вопросу эксперимента по </w:t>
            </w:r>
            <w:r>
              <w:t>аэродинамике</w:t>
            </w:r>
            <w:r w:rsidRPr="007B1D3E"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8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>Тема 2.4. Технические характеристики эксперимента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8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 xml:space="preserve">Тема 2.5. Текст статьи по </w:t>
            </w:r>
            <w:r>
              <w:t>аэродинамике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8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 xml:space="preserve">Тема 2.6. Лекции и презентации по </w:t>
            </w:r>
            <w:r>
              <w:t>аэродинамике.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8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>Тема 2.7. Научно-популярный текст «</w:t>
            </w:r>
            <w:r>
              <w:t>Аэродинамика</w:t>
            </w:r>
            <w:r w:rsidRPr="007B1D3E">
              <w:t>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8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 xml:space="preserve">Тема 2.8. Научно-технический текст по </w:t>
            </w:r>
            <w:r>
              <w:t>аэродинамике</w:t>
            </w:r>
            <w:r w:rsidRPr="007B1D3E"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8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 xml:space="preserve">Тема 2.9. </w:t>
            </w:r>
            <w:proofErr w:type="spellStart"/>
            <w:r w:rsidRPr="007B1D3E">
              <w:t>Газетно</w:t>
            </w:r>
            <w:proofErr w:type="spellEnd"/>
            <w:r w:rsidRPr="007B1D3E">
              <w:t xml:space="preserve"> - журнальный информационный текст про открытие в области </w:t>
            </w:r>
            <w:r>
              <w:t>аэродинамики</w:t>
            </w:r>
            <w:r w:rsidRPr="007B1D3E"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8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rPr>
                <w:b/>
              </w:rPr>
            </w:pPr>
            <w:r w:rsidRPr="007B1D3E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  <w:rPr>
                <w:b/>
              </w:rPr>
            </w:pPr>
            <w:r w:rsidRPr="007B1D3E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  <w:rPr>
                <w:b/>
              </w:rPr>
            </w:pPr>
            <w:r w:rsidRPr="007B1D3E">
              <w:rPr>
                <w:b/>
              </w:rPr>
              <w:t>72</w:t>
            </w:r>
          </w:p>
        </w:tc>
      </w:tr>
    </w:tbl>
    <w:p w:rsidR="008714D6" w:rsidRPr="007B1D3E" w:rsidRDefault="008714D6" w:rsidP="008714D6">
      <w:pPr>
        <w:jc w:val="both"/>
      </w:pPr>
    </w:p>
    <w:p w:rsidR="008714D6" w:rsidRPr="007B1D3E" w:rsidRDefault="008714D6" w:rsidP="008714D6">
      <w:pPr>
        <w:jc w:val="both"/>
      </w:pPr>
    </w:p>
    <w:p w:rsidR="008714D6" w:rsidRPr="007B1D3E" w:rsidRDefault="008714D6" w:rsidP="008714D6">
      <w:pPr>
        <w:jc w:val="both"/>
      </w:pPr>
      <w:r w:rsidRPr="007B1D3E">
        <w:rPr>
          <w:b/>
        </w:rPr>
        <w:t>5.2. Методы обучения</w:t>
      </w:r>
    </w:p>
    <w:p w:rsidR="008714D6" w:rsidRPr="007B1D3E" w:rsidRDefault="008714D6" w:rsidP="008714D6">
      <w:pPr>
        <w:jc w:val="both"/>
      </w:pPr>
      <w:r w:rsidRPr="007B1D3E">
        <w:t>При изучении дисциплины «</w:t>
      </w:r>
      <w:r>
        <w:t>Аэродинамика</w:t>
      </w:r>
      <w:r w:rsidRPr="007B1D3E">
        <w:t>» используются  следующие методы обучения: выполнение письменных заданий по переводу, дискуссии, устная и письменная презентация результатов переводческой деятельности, поиск и отбор значимой информации, использование</w:t>
      </w:r>
      <w:r>
        <w:t xml:space="preserve"> </w:t>
      </w:r>
      <w:r w:rsidRPr="007B1D3E">
        <w:t>Internet-ресурсов, информационных баз, методических разработок, специальной учебной литературы</w:t>
      </w:r>
      <w:r>
        <w:t xml:space="preserve"> </w:t>
      </w:r>
      <w:r w:rsidRPr="007B1D3E">
        <w:t>при подготовке перевода.</w:t>
      </w:r>
    </w:p>
    <w:p w:rsidR="008714D6" w:rsidRPr="007B1D3E" w:rsidRDefault="00B040CD" w:rsidP="00B040CD">
      <w:pPr>
        <w:tabs>
          <w:tab w:val="left" w:pos="1845"/>
        </w:tabs>
        <w:jc w:val="both"/>
        <w:rPr>
          <w:b/>
        </w:rPr>
      </w:pPr>
      <w:r>
        <w:rPr>
          <w:b/>
        </w:rPr>
        <w:tab/>
      </w:r>
    </w:p>
    <w:p w:rsidR="008714D6" w:rsidRPr="008A6E6B" w:rsidRDefault="008714D6" w:rsidP="008714D6">
      <w:pPr>
        <w:jc w:val="both"/>
        <w:rPr>
          <w:b/>
        </w:rPr>
      </w:pPr>
      <w:r w:rsidRPr="008A6E6B">
        <w:rPr>
          <w:b/>
        </w:rPr>
        <w:t xml:space="preserve">6. </w:t>
      </w:r>
      <w:r w:rsidR="005F2272" w:rsidRPr="008A6E6B">
        <w:rPr>
          <w:b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5F2272" w:rsidRPr="008A6E6B" w:rsidTr="008A6E6B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Балл за конкретное задание</w:t>
            </w:r>
          </w:p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(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8A6E6B">
              <w:rPr>
                <w:color w:val="auto"/>
                <w:kern w:val="0"/>
                <w:sz w:val="20"/>
                <w:szCs w:val="20"/>
              </w:rPr>
              <w:t>-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8A6E6B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Баллы</w:t>
            </w:r>
          </w:p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5F2272" w:rsidRPr="008A6E6B" w:rsidTr="008A6E6B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5F227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="008A6E6B" w:rsidRPr="008A6E6B">
              <w:rPr>
                <w:b/>
                <w:sz w:val="20"/>
                <w:szCs w:val="20"/>
              </w:rPr>
              <w:t>Теоретические аспекты перевода</w:t>
            </w:r>
          </w:p>
        </w:tc>
      </w:tr>
      <w:tr w:rsidR="00085038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5038" w:rsidRPr="007B1D3E" w:rsidRDefault="00085038" w:rsidP="00085038">
            <w:pPr>
              <w:widowControl w:val="0"/>
            </w:pPr>
            <w:r w:rsidRPr="007B1D3E">
              <w:t>ОР.1-</w:t>
            </w:r>
            <w:r>
              <w:t>16</w:t>
            </w:r>
            <w:r w:rsidRPr="007B1D3E"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12</w:t>
            </w:r>
          </w:p>
        </w:tc>
      </w:tr>
      <w:tr w:rsidR="005F227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085038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5F2272" w:rsidRPr="008A6E6B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CB7D19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8A6E6B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085038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CB7D19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</w:tr>
      <w:tr w:rsidR="005F227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2. </w:t>
            </w:r>
            <w:r w:rsidR="008A6E6B" w:rsidRPr="008A6E6B">
              <w:rPr>
                <w:b/>
                <w:sz w:val="20"/>
                <w:szCs w:val="20"/>
              </w:rPr>
              <w:t>Освоение текстовых жанров в письменном переводе</w:t>
            </w:r>
          </w:p>
        </w:tc>
      </w:tr>
      <w:tr w:rsidR="00085038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5038" w:rsidRPr="007B1D3E" w:rsidRDefault="00085038" w:rsidP="00085038">
            <w:pPr>
              <w:widowControl w:val="0"/>
            </w:pPr>
            <w:r w:rsidRPr="007B1D3E">
              <w:t>ОР.1-</w:t>
            </w:r>
            <w:r>
              <w:t>16</w:t>
            </w:r>
            <w:r w:rsidRPr="007B1D3E"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5038" w:rsidRPr="008A6E6B" w:rsidRDefault="00085038" w:rsidP="00085038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CB7D19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7D19" w:rsidRPr="008A6E6B" w:rsidRDefault="00085038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CB7D19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</w:tr>
      <w:tr w:rsidR="005F227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085038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5F2272" w:rsidRPr="008A6E6B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CB7D19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085038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1,1-</w:t>
            </w:r>
            <w:r w:rsidR="00CB7D19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8A6E6B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8A6E6B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14</w:t>
            </w:r>
          </w:p>
        </w:tc>
      </w:tr>
      <w:tr w:rsidR="005F227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085038" w:rsidP="008A6E6B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2272" w:rsidRPr="008A6E6B" w:rsidRDefault="005F2272" w:rsidP="008A6E6B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30</w:t>
            </w:r>
          </w:p>
        </w:tc>
      </w:tr>
      <w:tr w:rsidR="005F227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100</w:t>
            </w:r>
          </w:p>
        </w:tc>
      </w:tr>
    </w:tbl>
    <w:p w:rsidR="008714D6" w:rsidRPr="007B1D3E" w:rsidRDefault="008714D6" w:rsidP="008714D6">
      <w:pPr>
        <w:jc w:val="both"/>
        <w:rPr>
          <w:b/>
        </w:rPr>
      </w:pPr>
    </w:p>
    <w:p w:rsidR="008714D6" w:rsidRPr="007B1D3E" w:rsidRDefault="008714D6" w:rsidP="008714D6">
      <w:pPr>
        <w:jc w:val="both"/>
      </w:pPr>
      <w:r w:rsidRPr="007B1D3E">
        <w:rPr>
          <w:b/>
        </w:rPr>
        <w:t>7. Учебно-методическое и информационное обеспечение</w:t>
      </w:r>
    </w:p>
    <w:p w:rsidR="008714D6" w:rsidRPr="007B1D3E" w:rsidRDefault="008714D6" w:rsidP="008714D6">
      <w:pPr>
        <w:jc w:val="both"/>
      </w:pPr>
      <w:r w:rsidRPr="007B1D3E">
        <w:rPr>
          <w:i/>
        </w:rPr>
        <w:lastRenderedPageBreak/>
        <w:t>7.1. Основная</w:t>
      </w:r>
      <w:r w:rsidR="00085038">
        <w:rPr>
          <w:i/>
        </w:rPr>
        <w:t xml:space="preserve"> </w:t>
      </w:r>
      <w:r w:rsidRPr="007B1D3E">
        <w:rPr>
          <w:i/>
        </w:rPr>
        <w:t>литература</w:t>
      </w:r>
    </w:p>
    <w:p w:rsidR="008714D6" w:rsidRPr="00085038" w:rsidRDefault="008714D6" w:rsidP="00085038">
      <w:pPr>
        <w:ind w:firstLine="709"/>
        <w:jc w:val="both"/>
        <w:rPr>
          <w:color w:val="auto"/>
        </w:rPr>
      </w:pPr>
      <w:r w:rsidRPr="00085038">
        <w:rPr>
          <w:color w:val="auto"/>
        </w:rPr>
        <w:t xml:space="preserve">1. </w:t>
      </w:r>
      <w:r w:rsidR="00085038" w:rsidRPr="00085038">
        <w:rPr>
          <w:color w:val="auto"/>
        </w:rPr>
        <w:t>Чиж, Р.Н. Иностранный язык (английский)</w:t>
      </w:r>
      <w:proofErr w:type="gramStart"/>
      <w:r w:rsidR="00085038" w:rsidRPr="00085038">
        <w:rPr>
          <w:color w:val="auto"/>
        </w:rPr>
        <w:t xml:space="preserve"> :</w:t>
      </w:r>
      <w:proofErr w:type="gramEnd"/>
      <w:r w:rsidR="00085038" w:rsidRPr="00085038">
        <w:rPr>
          <w:color w:val="auto"/>
        </w:rPr>
        <w:t xml:space="preserve"> учебное пособие / Р.Н. Чиж ; Министерство образования и науки Российской Федерации, Высшая школа народных искусств (академия). - Санкт-Петербург</w:t>
      </w:r>
      <w:proofErr w:type="gramStart"/>
      <w:r w:rsidR="00085038" w:rsidRPr="00085038">
        <w:rPr>
          <w:color w:val="auto"/>
        </w:rPr>
        <w:t xml:space="preserve"> :</w:t>
      </w:r>
      <w:proofErr w:type="gramEnd"/>
      <w:r w:rsidR="00085038" w:rsidRPr="00085038">
        <w:rPr>
          <w:color w:val="auto"/>
        </w:rPr>
        <w:t xml:space="preserve"> Высшая школа народных искусств, 2017. - 77 с. - </w:t>
      </w:r>
      <w:proofErr w:type="spellStart"/>
      <w:r w:rsidR="00085038" w:rsidRPr="00085038">
        <w:rPr>
          <w:color w:val="auto"/>
        </w:rPr>
        <w:t>Библиогр</w:t>
      </w:r>
      <w:proofErr w:type="spellEnd"/>
      <w:r w:rsidR="00085038" w:rsidRPr="00085038">
        <w:rPr>
          <w:color w:val="auto"/>
        </w:rPr>
        <w:t>. в кн. - ISBN 978-5-906697-47-9</w:t>
      </w:r>
      <w:proofErr w:type="gramStart"/>
      <w:r w:rsidR="00085038" w:rsidRPr="00085038">
        <w:rPr>
          <w:color w:val="auto"/>
        </w:rPr>
        <w:t xml:space="preserve"> ;</w:t>
      </w:r>
      <w:proofErr w:type="gramEnd"/>
      <w:r w:rsidR="00085038" w:rsidRPr="00085038">
        <w:rPr>
          <w:color w:val="auto"/>
        </w:rPr>
        <w:t xml:space="preserve"> То же [Электронный ресурс]. - URL: </w:t>
      </w:r>
      <w:hyperlink r:id="rId206" w:history="1">
        <w:r w:rsidR="00085038" w:rsidRPr="00085038">
          <w:rPr>
            <w:rStyle w:val="a7"/>
            <w:color w:val="auto"/>
          </w:rPr>
          <w:t>http://biblioclub.ru/index.php?page=book&amp;id=499441</w:t>
        </w:r>
      </w:hyperlink>
    </w:p>
    <w:p w:rsidR="008714D6" w:rsidRPr="00085038" w:rsidRDefault="008714D6" w:rsidP="00085038">
      <w:pPr>
        <w:ind w:firstLine="709"/>
        <w:jc w:val="both"/>
        <w:rPr>
          <w:color w:val="auto"/>
        </w:rPr>
      </w:pPr>
      <w:r w:rsidRPr="00085038">
        <w:rPr>
          <w:color w:val="auto"/>
        </w:rPr>
        <w:t xml:space="preserve">2. </w:t>
      </w:r>
      <w:proofErr w:type="spellStart"/>
      <w:r w:rsidR="00085038" w:rsidRPr="00085038">
        <w:rPr>
          <w:color w:val="auto"/>
        </w:rPr>
        <w:t>Припадчев</w:t>
      </w:r>
      <w:proofErr w:type="spellEnd"/>
      <w:r w:rsidR="00085038" w:rsidRPr="00085038">
        <w:rPr>
          <w:color w:val="auto"/>
        </w:rPr>
        <w:t>, А.Д. Эскизное проектирование воздушных судов</w:t>
      </w:r>
      <w:proofErr w:type="gramStart"/>
      <w:r w:rsidR="00085038" w:rsidRPr="00085038">
        <w:rPr>
          <w:color w:val="auto"/>
        </w:rPr>
        <w:t xml:space="preserve"> :</w:t>
      </w:r>
      <w:proofErr w:type="gramEnd"/>
      <w:r w:rsidR="00085038" w:rsidRPr="00085038">
        <w:rPr>
          <w:color w:val="auto"/>
        </w:rPr>
        <w:t xml:space="preserve"> учебное пособие / А.Д. </w:t>
      </w:r>
      <w:proofErr w:type="spellStart"/>
      <w:r w:rsidR="00085038" w:rsidRPr="00085038">
        <w:rPr>
          <w:color w:val="auto"/>
        </w:rPr>
        <w:t>Припадчев</w:t>
      </w:r>
      <w:proofErr w:type="spellEnd"/>
      <w:r w:rsidR="00085038" w:rsidRPr="00085038">
        <w:rPr>
          <w:color w:val="auto"/>
        </w:rPr>
        <w:t>, Н.З. Султанов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="00085038" w:rsidRPr="00085038">
        <w:rPr>
          <w:color w:val="auto"/>
        </w:rPr>
        <w:t xml:space="preserve"> :</w:t>
      </w:r>
      <w:proofErr w:type="gramEnd"/>
      <w:r w:rsidR="00085038" w:rsidRPr="00085038">
        <w:rPr>
          <w:color w:val="auto"/>
        </w:rPr>
        <w:t xml:space="preserve"> ОГУ, 2012. - 117 с. : ил., табл. - </w:t>
      </w:r>
      <w:proofErr w:type="spellStart"/>
      <w:r w:rsidR="00085038" w:rsidRPr="00085038">
        <w:rPr>
          <w:color w:val="auto"/>
        </w:rPr>
        <w:t>Библиогр</w:t>
      </w:r>
      <w:proofErr w:type="spellEnd"/>
      <w:r w:rsidR="00085038" w:rsidRPr="00085038">
        <w:rPr>
          <w:color w:val="auto"/>
        </w:rPr>
        <w:t>. в кн.</w:t>
      </w:r>
      <w:proofErr w:type="gramStart"/>
      <w:r w:rsidR="00085038" w:rsidRPr="00085038">
        <w:rPr>
          <w:color w:val="auto"/>
        </w:rPr>
        <w:t xml:space="preserve"> ;</w:t>
      </w:r>
      <w:proofErr w:type="gramEnd"/>
      <w:r w:rsidR="00085038" w:rsidRPr="00085038">
        <w:rPr>
          <w:color w:val="auto"/>
        </w:rPr>
        <w:t xml:space="preserve"> То же [Электронный ресурс]. - URL: </w:t>
      </w:r>
      <w:hyperlink r:id="rId207" w:history="1">
        <w:r w:rsidR="00085038" w:rsidRPr="00085038">
          <w:rPr>
            <w:rStyle w:val="a7"/>
            <w:color w:val="auto"/>
          </w:rPr>
          <w:t>http://biblioclub.ru/index.php?page=book&amp;id=259335</w:t>
        </w:r>
      </w:hyperlink>
    </w:p>
    <w:p w:rsidR="008714D6" w:rsidRPr="00085038" w:rsidRDefault="008714D6" w:rsidP="00085038">
      <w:pPr>
        <w:ind w:firstLine="709"/>
        <w:jc w:val="both"/>
        <w:rPr>
          <w:color w:val="auto"/>
        </w:rPr>
      </w:pPr>
    </w:p>
    <w:p w:rsidR="008714D6" w:rsidRPr="00085038" w:rsidRDefault="008714D6" w:rsidP="00085038">
      <w:pPr>
        <w:ind w:firstLine="709"/>
        <w:jc w:val="both"/>
        <w:rPr>
          <w:color w:val="auto"/>
        </w:rPr>
      </w:pPr>
      <w:r w:rsidRPr="00085038">
        <w:rPr>
          <w:i/>
          <w:color w:val="auto"/>
        </w:rPr>
        <w:t>7.2. Дополнительная</w:t>
      </w:r>
      <w:r w:rsidR="00085038" w:rsidRPr="00085038">
        <w:rPr>
          <w:i/>
          <w:color w:val="auto"/>
        </w:rPr>
        <w:t xml:space="preserve"> </w:t>
      </w:r>
      <w:r w:rsidRPr="00085038">
        <w:rPr>
          <w:i/>
          <w:color w:val="auto"/>
        </w:rPr>
        <w:t>литература</w:t>
      </w:r>
    </w:p>
    <w:p w:rsidR="008714D6" w:rsidRPr="00085038" w:rsidRDefault="008714D6" w:rsidP="00085038">
      <w:pPr>
        <w:ind w:firstLine="709"/>
        <w:jc w:val="both"/>
        <w:rPr>
          <w:color w:val="auto"/>
        </w:rPr>
      </w:pPr>
      <w:r w:rsidRPr="00085038">
        <w:rPr>
          <w:color w:val="auto"/>
        </w:rPr>
        <w:t xml:space="preserve">1. </w:t>
      </w:r>
      <w:r w:rsidR="00085038" w:rsidRPr="00085038">
        <w:rPr>
          <w:color w:val="auto"/>
        </w:rPr>
        <w:t>Беляева, И.В. Иностранный язык в сфере профессиональной коммуникации</w:t>
      </w:r>
      <w:proofErr w:type="gramStart"/>
      <w:r w:rsidR="00085038" w:rsidRPr="00085038">
        <w:rPr>
          <w:color w:val="auto"/>
        </w:rPr>
        <w:t xml:space="preserve"> :</w:t>
      </w:r>
      <w:proofErr w:type="gramEnd"/>
      <w:r w:rsidR="00085038" w:rsidRPr="00085038">
        <w:rPr>
          <w:color w:val="auto"/>
        </w:rPr>
        <w:t xml:space="preserve"> учебное пособие / И.В. Беляева, Е.Ю. Нестеренко, Т.И. </w:t>
      </w:r>
      <w:proofErr w:type="spellStart"/>
      <w:r w:rsidR="00085038" w:rsidRPr="00085038">
        <w:rPr>
          <w:color w:val="auto"/>
        </w:rPr>
        <w:t>Сорогина</w:t>
      </w:r>
      <w:proofErr w:type="spellEnd"/>
      <w:r w:rsidR="00085038" w:rsidRPr="00085038">
        <w:rPr>
          <w:color w:val="auto"/>
        </w:rPr>
        <w:t xml:space="preserve"> ; науч. ред. Е.Г. Соболева. - 3-е изд., стер. - Москва</w:t>
      </w:r>
      <w:proofErr w:type="gramStart"/>
      <w:r w:rsidR="00085038" w:rsidRPr="00085038">
        <w:rPr>
          <w:color w:val="auto"/>
        </w:rPr>
        <w:t xml:space="preserve"> :</w:t>
      </w:r>
      <w:proofErr w:type="gramEnd"/>
      <w:r w:rsidR="00085038" w:rsidRPr="00085038">
        <w:rPr>
          <w:color w:val="auto"/>
        </w:rPr>
        <w:t xml:space="preserve"> ФЛИНТА</w:t>
      </w:r>
      <w:proofErr w:type="gramStart"/>
      <w:r w:rsidR="00085038" w:rsidRPr="00085038">
        <w:rPr>
          <w:color w:val="auto"/>
        </w:rPr>
        <w:t xml:space="preserve"> :</w:t>
      </w:r>
      <w:proofErr w:type="gramEnd"/>
      <w:r w:rsidR="00085038" w:rsidRPr="00085038">
        <w:rPr>
          <w:color w:val="auto"/>
        </w:rPr>
        <w:t xml:space="preserve"> </w:t>
      </w:r>
      <w:proofErr w:type="spellStart"/>
      <w:r w:rsidR="00085038" w:rsidRPr="00085038">
        <w:rPr>
          <w:color w:val="auto"/>
        </w:rPr>
        <w:t>УрФУ</w:t>
      </w:r>
      <w:proofErr w:type="spellEnd"/>
      <w:r w:rsidR="00085038" w:rsidRPr="00085038">
        <w:rPr>
          <w:color w:val="auto"/>
        </w:rPr>
        <w:t>, 2017. - 133 с.</w:t>
      </w:r>
      <w:proofErr w:type="gramStart"/>
      <w:r w:rsidR="00085038" w:rsidRPr="00085038">
        <w:rPr>
          <w:color w:val="auto"/>
        </w:rPr>
        <w:t xml:space="preserve"> :</w:t>
      </w:r>
      <w:proofErr w:type="gramEnd"/>
      <w:r w:rsidR="00085038" w:rsidRPr="00085038">
        <w:rPr>
          <w:color w:val="auto"/>
        </w:rPr>
        <w:t xml:space="preserve"> ил. - </w:t>
      </w:r>
      <w:proofErr w:type="spellStart"/>
      <w:r w:rsidR="00085038" w:rsidRPr="00085038">
        <w:rPr>
          <w:color w:val="auto"/>
        </w:rPr>
        <w:t>Библиогр</w:t>
      </w:r>
      <w:proofErr w:type="spellEnd"/>
      <w:r w:rsidR="00085038" w:rsidRPr="00085038">
        <w:rPr>
          <w:color w:val="auto"/>
        </w:rPr>
        <w:t>.: с. 126. - ISBN 978-5-9765-2616-7</w:t>
      </w:r>
      <w:proofErr w:type="gramStart"/>
      <w:r w:rsidR="00085038" w:rsidRPr="00085038">
        <w:rPr>
          <w:color w:val="auto"/>
        </w:rPr>
        <w:t xml:space="preserve"> ;</w:t>
      </w:r>
      <w:proofErr w:type="gramEnd"/>
      <w:r w:rsidR="00085038" w:rsidRPr="00085038">
        <w:rPr>
          <w:color w:val="auto"/>
        </w:rPr>
        <w:t xml:space="preserve"> То же [Электронный ресурс]. - URL: </w:t>
      </w:r>
      <w:hyperlink r:id="rId208" w:history="1">
        <w:r w:rsidR="00085038" w:rsidRPr="00085038">
          <w:rPr>
            <w:rStyle w:val="a7"/>
            <w:color w:val="auto"/>
          </w:rPr>
          <w:t>http://biblioclub.ru/index.php?page=book&amp;id=482141</w:t>
        </w:r>
      </w:hyperlink>
    </w:p>
    <w:p w:rsidR="008714D6" w:rsidRPr="00085038" w:rsidRDefault="008714D6" w:rsidP="00085038">
      <w:pPr>
        <w:ind w:firstLine="709"/>
        <w:jc w:val="both"/>
        <w:rPr>
          <w:color w:val="auto"/>
        </w:rPr>
      </w:pPr>
      <w:r w:rsidRPr="00085038">
        <w:rPr>
          <w:color w:val="auto"/>
        </w:rPr>
        <w:t xml:space="preserve">2. </w:t>
      </w:r>
      <w:proofErr w:type="spellStart"/>
      <w:r w:rsidR="00085038" w:rsidRPr="00085038">
        <w:rPr>
          <w:color w:val="auto"/>
        </w:rPr>
        <w:t>English</w:t>
      </w:r>
      <w:proofErr w:type="spellEnd"/>
      <w:r w:rsidR="00085038" w:rsidRPr="00085038">
        <w:rPr>
          <w:color w:val="auto"/>
        </w:rPr>
        <w:t xml:space="preserve"> </w:t>
      </w:r>
      <w:proofErr w:type="spellStart"/>
      <w:r w:rsidR="00085038" w:rsidRPr="00085038">
        <w:rPr>
          <w:color w:val="auto"/>
        </w:rPr>
        <w:t>for</w:t>
      </w:r>
      <w:proofErr w:type="spellEnd"/>
      <w:r w:rsidR="00085038" w:rsidRPr="00085038">
        <w:rPr>
          <w:color w:val="auto"/>
        </w:rPr>
        <w:t xml:space="preserve"> </w:t>
      </w:r>
      <w:proofErr w:type="spellStart"/>
      <w:r w:rsidR="00085038" w:rsidRPr="00085038">
        <w:rPr>
          <w:color w:val="auto"/>
        </w:rPr>
        <w:t>Professional</w:t>
      </w:r>
      <w:proofErr w:type="spellEnd"/>
      <w:r w:rsidR="00085038" w:rsidRPr="00085038">
        <w:rPr>
          <w:color w:val="auto"/>
        </w:rPr>
        <w:t xml:space="preserve"> </w:t>
      </w:r>
      <w:proofErr w:type="spellStart"/>
      <w:r w:rsidR="00085038" w:rsidRPr="00085038">
        <w:rPr>
          <w:color w:val="auto"/>
        </w:rPr>
        <w:t>Communication</w:t>
      </w:r>
      <w:proofErr w:type="spellEnd"/>
      <w:r w:rsidR="00085038" w:rsidRPr="00085038">
        <w:rPr>
          <w:color w:val="auto"/>
        </w:rPr>
        <w:t>: по дисциплине «Иностранный язык»</w:t>
      </w:r>
      <w:proofErr w:type="gramStart"/>
      <w:r w:rsidR="00085038" w:rsidRPr="00085038">
        <w:rPr>
          <w:color w:val="auto"/>
        </w:rPr>
        <w:t xml:space="preserve"> :</w:t>
      </w:r>
      <w:proofErr w:type="gramEnd"/>
      <w:r w:rsidR="00085038" w:rsidRPr="00085038">
        <w:rPr>
          <w:color w:val="auto"/>
        </w:rPr>
        <w:t xml:space="preserve"> учебное пособие / Э.М. Муртазина, Г.Г. Амирова, И.Ш. Абдуллин, В.А. Сысоев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</w:r>
      <w:proofErr w:type="gramStart"/>
      <w:r w:rsidR="00085038" w:rsidRPr="00085038">
        <w:rPr>
          <w:color w:val="auto"/>
        </w:rPr>
        <w:t xml:space="preserve"> :</w:t>
      </w:r>
      <w:proofErr w:type="gramEnd"/>
      <w:r w:rsidR="00085038" w:rsidRPr="00085038">
        <w:rPr>
          <w:color w:val="auto"/>
        </w:rPr>
        <w:t xml:space="preserve"> Издательство КНИТУ, 2012. - Ч. 1. - 256 с.</w:t>
      </w:r>
      <w:proofErr w:type="gramStart"/>
      <w:r w:rsidR="00085038" w:rsidRPr="00085038">
        <w:rPr>
          <w:color w:val="auto"/>
        </w:rPr>
        <w:t xml:space="preserve"> :</w:t>
      </w:r>
      <w:proofErr w:type="gramEnd"/>
      <w:r w:rsidR="00085038" w:rsidRPr="00085038">
        <w:rPr>
          <w:color w:val="auto"/>
        </w:rPr>
        <w:t xml:space="preserve"> ил. - </w:t>
      </w:r>
      <w:proofErr w:type="spellStart"/>
      <w:r w:rsidR="00085038" w:rsidRPr="00085038">
        <w:rPr>
          <w:color w:val="auto"/>
        </w:rPr>
        <w:t>Библиогр</w:t>
      </w:r>
      <w:proofErr w:type="spellEnd"/>
      <w:r w:rsidR="00085038" w:rsidRPr="00085038">
        <w:rPr>
          <w:color w:val="auto"/>
        </w:rPr>
        <w:t>. в кн. - ISBN 978-5-7882-1307-1 ; То же [Электронный ресурс]. - URL: </w:t>
      </w:r>
      <w:hyperlink r:id="rId209" w:history="1">
        <w:r w:rsidR="00085038" w:rsidRPr="00085038">
          <w:rPr>
            <w:rStyle w:val="a7"/>
            <w:color w:val="auto"/>
          </w:rPr>
          <w:t>http://biblioclub.ru/index.php?page=book&amp;id=259048</w:t>
        </w:r>
      </w:hyperlink>
    </w:p>
    <w:p w:rsidR="008714D6" w:rsidRPr="00085038" w:rsidRDefault="008714D6" w:rsidP="00085038">
      <w:pPr>
        <w:ind w:firstLine="709"/>
        <w:jc w:val="both"/>
        <w:rPr>
          <w:color w:val="auto"/>
        </w:rPr>
      </w:pPr>
      <w:r w:rsidRPr="00085038">
        <w:rPr>
          <w:color w:val="auto"/>
        </w:rPr>
        <w:t xml:space="preserve">3. </w:t>
      </w:r>
      <w:r w:rsidR="00085038" w:rsidRPr="00085038">
        <w:rPr>
          <w:color w:val="auto"/>
        </w:rPr>
        <w:t>Элементарный учебник физики Теплота. Молекулярная физика</w:t>
      </w:r>
      <w:proofErr w:type="gramStart"/>
      <w:r w:rsidR="00085038" w:rsidRPr="00085038">
        <w:rPr>
          <w:color w:val="auto"/>
        </w:rPr>
        <w:t xml:space="preserve"> :</w:t>
      </w:r>
      <w:proofErr w:type="gramEnd"/>
      <w:r w:rsidR="00085038" w:rsidRPr="00085038">
        <w:rPr>
          <w:color w:val="auto"/>
        </w:rPr>
        <w:t xml:space="preserve"> учебное пособие : в 3-х т. / ред. Г.С. Ландсберг. - 14-е изд. - Москва : </w:t>
      </w:r>
      <w:proofErr w:type="spellStart"/>
      <w:r w:rsidR="00085038" w:rsidRPr="00085038">
        <w:rPr>
          <w:color w:val="auto"/>
        </w:rPr>
        <w:t>Физматлит</w:t>
      </w:r>
      <w:proofErr w:type="spellEnd"/>
      <w:r w:rsidR="00085038" w:rsidRPr="00085038">
        <w:rPr>
          <w:color w:val="auto"/>
        </w:rPr>
        <w:t>, 2010. - Т. 1. Механика. - 612 с. - ISBN 978-5-9221-1256-7</w:t>
      </w:r>
      <w:proofErr w:type="gramStart"/>
      <w:r w:rsidR="00085038" w:rsidRPr="00085038">
        <w:rPr>
          <w:color w:val="auto"/>
        </w:rPr>
        <w:t xml:space="preserve"> ;</w:t>
      </w:r>
      <w:proofErr w:type="gramEnd"/>
      <w:r w:rsidR="00085038" w:rsidRPr="00085038">
        <w:rPr>
          <w:color w:val="auto"/>
        </w:rPr>
        <w:t xml:space="preserve"> То же [Электронный ресурс]. - URL: </w:t>
      </w:r>
      <w:hyperlink r:id="rId210" w:history="1">
        <w:r w:rsidR="00085038" w:rsidRPr="00085038">
          <w:rPr>
            <w:rStyle w:val="a7"/>
            <w:color w:val="auto"/>
          </w:rPr>
          <w:t>http://biblioclub.ru/index.php?page=book&amp;id=82899</w:t>
        </w:r>
      </w:hyperlink>
    </w:p>
    <w:p w:rsidR="008714D6" w:rsidRPr="00085038" w:rsidRDefault="008714D6" w:rsidP="00085038">
      <w:pPr>
        <w:ind w:firstLine="709"/>
        <w:jc w:val="both"/>
        <w:rPr>
          <w:color w:val="auto"/>
        </w:rPr>
      </w:pPr>
      <w:r w:rsidRPr="00085038">
        <w:rPr>
          <w:color w:val="auto"/>
        </w:rPr>
        <w:t xml:space="preserve">4. </w:t>
      </w:r>
      <w:r w:rsidR="00085038" w:rsidRPr="00085038">
        <w:rPr>
          <w:color w:val="auto"/>
        </w:rPr>
        <w:t>Башкин, В.А. Численное исследование задач внешней и внутренней аэродинамики</w:t>
      </w:r>
      <w:proofErr w:type="gramStart"/>
      <w:r w:rsidR="00085038" w:rsidRPr="00085038">
        <w:rPr>
          <w:color w:val="auto"/>
        </w:rPr>
        <w:t xml:space="preserve"> :</w:t>
      </w:r>
      <w:proofErr w:type="gramEnd"/>
      <w:r w:rsidR="00085038" w:rsidRPr="00085038">
        <w:rPr>
          <w:color w:val="auto"/>
        </w:rPr>
        <w:t xml:space="preserve"> монография / В.А. Башкин, И.В. Егоров. - Москва</w:t>
      </w:r>
      <w:proofErr w:type="gramStart"/>
      <w:r w:rsidR="00085038" w:rsidRPr="00085038">
        <w:rPr>
          <w:color w:val="auto"/>
        </w:rPr>
        <w:t xml:space="preserve"> :</w:t>
      </w:r>
      <w:proofErr w:type="gramEnd"/>
      <w:r w:rsidR="00085038" w:rsidRPr="00085038">
        <w:rPr>
          <w:color w:val="auto"/>
        </w:rPr>
        <w:t xml:space="preserve"> </w:t>
      </w:r>
      <w:proofErr w:type="spellStart"/>
      <w:r w:rsidR="00085038" w:rsidRPr="00085038">
        <w:rPr>
          <w:color w:val="auto"/>
        </w:rPr>
        <w:t>Физматлит</w:t>
      </w:r>
      <w:proofErr w:type="spellEnd"/>
      <w:r w:rsidR="00085038" w:rsidRPr="00085038">
        <w:rPr>
          <w:color w:val="auto"/>
        </w:rPr>
        <w:t xml:space="preserve">, 2013. - 332 с. : ил., табл. - </w:t>
      </w:r>
      <w:proofErr w:type="spellStart"/>
      <w:r w:rsidR="00085038" w:rsidRPr="00085038">
        <w:rPr>
          <w:color w:val="auto"/>
        </w:rPr>
        <w:t>Библиогр</w:t>
      </w:r>
      <w:proofErr w:type="spellEnd"/>
      <w:r w:rsidR="00085038" w:rsidRPr="00085038">
        <w:rPr>
          <w:color w:val="auto"/>
        </w:rPr>
        <w:t>. в кн. - ISBN 978-5-9221-1524-7</w:t>
      </w:r>
      <w:proofErr w:type="gramStart"/>
      <w:r w:rsidR="00085038" w:rsidRPr="00085038">
        <w:rPr>
          <w:color w:val="auto"/>
        </w:rPr>
        <w:t xml:space="preserve"> ;</w:t>
      </w:r>
      <w:proofErr w:type="gramEnd"/>
      <w:r w:rsidR="00085038" w:rsidRPr="00085038">
        <w:rPr>
          <w:color w:val="auto"/>
        </w:rPr>
        <w:t xml:space="preserve"> То же [Электронный ресурс]. - URL: </w:t>
      </w:r>
      <w:hyperlink r:id="rId211" w:history="1">
        <w:r w:rsidR="00085038" w:rsidRPr="00085038">
          <w:rPr>
            <w:rStyle w:val="a7"/>
            <w:color w:val="auto"/>
          </w:rPr>
          <w:t>http://biblioclub.ru/index.php?page=book&amp;id=275598</w:t>
        </w:r>
      </w:hyperlink>
    </w:p>
    <w:p w:rsidR="008714D6" w:rsidRPr="007B1D3E" w:rsidRDefault="008714D6" w:rsidP="008714D6">
      <w:pPr>
        <w:jc w:val="both"/>
        <w:rPr>
          <w:rFonts w:eastAsia="TimesNewRomanPSMT"/>
        </w:rPr>
      </w:pPr>
    </w:p>
    <w:p w:rsidR="008714D6" w:rsidRPr="007B1D3E" w:rsidRDefault="008714D6" w:rsidP="008714D6">
      <w:pPr>
        <w:jc w:val="both"/>
      </w:pPr>
      <w:r w:rsidRPr="007B1D3E">
        <w:rPr>
          <w:i/>
        </w:rPr>
        <w:t>7.3. Перечень учебно-методического обеспечения для самостоятельной работы обучающихся по дисциплине</w:t>
      </w:r>
    </w:p>
    <w:p w:rsidR="008714D6" w:rsidRPr="007B1D3E" w:rsidRDefault="008714D6" w:rsidP="008714D6">
      <w:pPr>
        <w:jc w:val="both"/>
      </w:pPr>
      <w:r w:rsidRPr="007B1D3E">
        <w:t xml:space="preserve">1. Алимов, В.В. Специальный перевод. Практический курс перевода / В.В. Алимов, Ю.В. Артемьева. - М.: </w:t>
      </w:r>
      <w:proofErr w:type="spellStart"/>
      <w:r w:rsidRPr="007B1D3E">
        <w:t>Либроком</w:t>
      </w:r>
      <w:proofErr w:type="spellEnd"/>
      <w:r w:rsidRPr="007B1D3E">
        <w:t>, 2014. - 208 с.</w:t>
      </w:r>
    </w:p>
    <w:p w:rsidR="008714D6" w:rsidRPr="007B1D3E" w:rsidRDefault="008714D6" w:rsidP="008714D6">
      <w:pPr>
        <w:shd w:val="clear" w:color="auto" w:fill="FFFFFF"/>
        <w:tabs>
          <w:tab w:val="left" w:pos="1090"/>
        </w:tabs>
        <w:jc w:val="both"/>
      </w:pPr>
      <w:r w:rsidRPr="007B1D3E">
        <w:t xml:space="preserve">2. </w:t>
      </w:r>
      <w:proofErr w:type="spellStart"/>
      <w:r w:rsidRPr="007B1D3E">
        <w:t>Кабакчи</w:t>
      </w:r>
      <w:proofErr w:type="spellEnd"/>
      <w:r w:rsidRPr="007B1D3E">
        <w:t xml:space="preserve">, В. В. Практика английского языка: сб. упражнений по переводу / В. В. </w:t>
      </w:r>
      <w:proofErr w:type="spellStart"/>
      <w:r w:rsidRPr="007B1D3E">
        <w:t>Кабакчи</w:t>
      </w:r>
      <w:proofErr w:type="spellEnd"/>
      <w:r w:rsidRPr="007B1D3E">
        <w:t xml:space="preserve">. - 2-е изд., </w:t>
      </w:r>
      <w:proofErr w:type="spellStart"/>
      <w:r w:rsidRPr="007B1D3E">
        <w:t>испр</w:t>
      </w:r>
      <w:proofErr w:type="spellEnd"/>
      <w:r w:rsidRPr="007B1D3E">
        <w:t>. - СПб.: Союз, 2000. - 256 с.</w:t>
      </w:r>
    </w:p>
    <w:p w:rsidR="008714D6" w:rsidRPr="007B1D3E" w:rsidRDefault="008714D6" w:rsidP="008714D6">
      <w:pPr>
        <w:jc w:val="both"/>
      </w:pPr>
      <w:r w:rsidRPr="007B1D3E">
        <w:t xml:space="preserve">3. Крупнов, В. Н. Практикум по переводу с английского языка на русский: </w:t>
      </w:r>
      <w:proofErr w:type="spellStart"/>
      <w:r w:rsidRPr="007B1D3E">
        <w:t>учеб</w:t>
      </w:r>
      <w:proofErr w:type="gramStart"/>
      <w:r w:rsidRPr="007B1D3E">
        <w:t>.п</w:t>
      </w:r>
      <w:proofErr w:type="gramEnd"/>
      <w:r w:rsidRPr="007B1D3E">
        <w:t>особие</w:t>
      </w:r>
      <w:proofErr w:type="spellEnd"/>
      <w:r w:rsidRPr="007B1D3E">
        <w:t xml:space="preserve"> для студентов вузов / В. Н. Крупнов. - М.: </w:t>
      </w:r>
      <w:proofErr w:type="spellStart"/>
      <w:r w:rsidRPr="007B1D3E">
        <w:t>Высш</w:t>
      </w:r>
      <w:proofErr w:type="spellEnd"/>
      <w:r w:rsidRPr="007B1D3E">
        <w:t xml:space="preserve">. </w:t>
      </w:r>
      <w:proofErr w:type="spellStart"/>
      <w:r w:rsidRPr="007B1D3E">
        <w:t>шк</w:t>
      </w:r>
      <w:proofErr w:type="spellEnd"/>
      <w:r w:rsidRPr="007B1D3E">
        <w:t>., 2005. - 279 с.</w:t>
      </w:r>
    </w:p>
    <w:p w:rsidR="008714D6" w:rsidRPr="007B1D3E" w:rsidRDefault="008714D6" w:rsidP="008714D6">
      <w:pPr>
        <w:jc w:val="both"/>
      </w:pPr>
      <w:r w:rsidRPr="007B1D3E">
        <w:t xml:space="preserve">4. Петрова, О. В. Введение в теорию и практику перевода (на материале английского языка): учеб. пособие для студентов вузов / О. В. Петрова. </w:t>
      </w:r>
      <w:proofErr w:type="gramStart"/>
      <w:r w:rsidRPr="007B1D3E">
        <w:t>-</w:t>
      </w:r>
      <w:proofErr w:type="spellStart"/>
      <w:r w:rsidRPr="007B1D3E">
        <w:t>Н</w:t>
      </w:r>
      <w:proofErr w:type="gramEnd"/>
      <w:r w:rsidRPr="007B1D3E">
        <w:t>ижегород</w:t>
      </w:r>
      <w:proofErr w:type="spellEnd"/>
      <w:r w:rsidRPr="007B1D3E">
        <w:t xml:space="preserve">. гос. лингвист, ун-т. -М. : Восток-Запад : </w:t>
      </w:r>
      <w:proofErr w:type="gramStart"/>
      <w:r w:rsidRPr="007B1D3E">
        <w:rPr>
          <w:lang w:val="en-US"/>
        </w:rPr>
        <w:t>ACT</w:t>
      </w:r>
      <w:r w:rsidRPr="007B1D3E">
        <w:t>, 2006.</w:t>
      </w:r>
      <w:proofErr w:type="gramEnd"/>
      <w:r w:rsidRPr="007B1D3E">
        <w:t xml:space="preserve"> - 96 с.</w:t>
      </w:r>
    </w:p>
    <w:p w:rsidR="008714D6" w:rsidRPr="007B1D3E" w:rsidRDefault="008714D6" w:rsidP="008714D6">
      <w:pPr>
        <w:shd w:val="clear" w:color="auto" w:fill="FFFFFF"/>
        <w:tabs>
          <w:tab w:val="left" w:pos="1090"/>
        </w:tabs>
        <w:jc w:val="both"/>
      </w:pPr>
      <w:r w:rsidRPr="007B1D3E">
        <w:t xml:space="preserve">5. Сдобников, В. В. 20 уроков устного перевода: </w:t>
      </w:r>
      <w:proofErr w:type="spellStart"/>
      <w:r w:rsidRPr="007B1D3E">
        <w:t>учеб.для</w:t>
      </w:r>
      <w:proofErr w:type="spellEnd"/>
      <w:r w:rsidRPr="007B1D3E">
        <w:t xml:space="preserve"> студентов / В. В. Сдобников. -</w:t>
      </w:r>
      <w:proofErr w:type="spellStart"/>
      <w:r w:rsidRPr="007B1D3E">
        <w:t>Нижегород</w:t>
      </w:r>
      <w:proofErr w:type="spellEnd"/>
      <w:r w:rsidRPr="007B1D3E">
        <w:t>. гос. лингвист, ун-т. - М.: Восток-Запад, 2006. - 142 с.</w:t>
      </w:r>
    </w:p>
    <w:p w:rsidR="008714D6" w:rsidRPr="007B1D3E" w:rsidRDefault="008714D6" w:rsidP="008714D6">
      <w:pPr>
        <w:jc w:val="both"/>
      </w:pPr>
      <w:r w:rsidRPr="007B1D3E">
        <w:lastRenderedPageBreak/>
        <w:t xml:space="preserve">6. Сдобников, В. В. Начальный курс коммерческого перевода. Английский язык: учеб. </w:t>
      </w:r>
      <w:proofErr w:type="spellStart"/>
      <w:r w:rsidRPr="007B1D3E">
        <w:t>пособиедля</w:t>
      </w:r>
      <w:proofErr w:type="spellEnd"/>
      <w:r w:rsidRPr="007B1D3E">
        <w:t xml:space="preserve"> студентов лингвист, вузов и вузов </w:t>
      </w:r>
      <w:proofErr w:type="spellStart"/>
      <w:r w:rsidRPr="007B1D3E">
        <w:t>экон</w:t>
      </w:r>
      <w:proofErr w:type="spellEnd"/>
      <w:r w:rsidRPr="007B1D3E">
        <w:t>. профиля / В. В. Сдобников. -</w:t>
      </w:r>
      <w:proofErr w:type="spellStart"/>
      <w:r w:rsidRPr="007B1D3E">
        <w:t>Нижегород</w:t>
      </w:r>
      <w:proofErr w:type="spellEnd"/>
      <w:r w:rsidRPr="007B1D3E">
        <w:t>. гос. лингвист, ун-т. - М.: Восток-Запад, 2006. - 201 с.</w:t>
      </w:r>
    </w:p>
    <w:p w:rsidR="008714D6" w:rsidRPr="007B1D3E" w:rsidRDefault="008714D6" w:rsidP="008714D6">
      <w:pPr>
        <w:shd w:val="clear" w:color="auto" w:fill="FFFFFF"/>
        <w:tabs>
          <w:tab w:val="left" w:pos="1090"/>
        </w:tabs>
        <w:jc w:val="both"/>
      </w:pPr>
      <w:r w:rsidRPr="007B1D3E">
        <w:t xml:space="preserve">7. Семко, С. А. Учебник коммерческого перевода. Английский язык : </w:t>
      </w:r>
      <w:proofErr w:type="spellStart"/>
      <w:r w:rsidRPr="007B1D3E">
        <w:t>учеб</w:t>
      </w:r>
      <w:proofErr w:type="gramStart"/>
      <w:r w:rsidRPr="007B1D3E">
        <w:t>.д</w:t>
      </w:r>
      <w:proofErr w:type="gramEnd"/>
      <w:r w:rsidRPr="007B1D3E">
        <w:t>ля</w:t>
      </w:r>
      <w:proofErr w:type="spellEnd"/>
      <w:r w:rsidRPr="007B1D3E">
        <w:t xml:space="preserve"> студентов / С. А. Семко. - </w:t>
      </w:r>
      <w:proofErr w:type="spellStart"/>
      <w:r w:rsidRPr="007B1D3E">
        <w:t>Нижегород</w:t>
      </w:r>
      <w:proofErr w:type="spellEnd"/>
      <w:r w:rsidRPr="007B1D3E">
        <w:t xml:space="preserve">. гос. </w:t>
      </w:r>
      <w:proofErr w:type="spellStart"/>
      <w:r w:rsidRPr="007B1D3E">
        <w:t>лингвист</w:t>
      </w:r>
      <w:proofErr w:type="gramStart"/>
      <w:r w:rsidRPr="007B1D3E">
        <w:t>.у</w:t>
      </w:r>
      <w:proofErr w:type="gramEnd"/>
      <w:r w:rsidRPr="007B1D3E">
        <w:t>н</w:t>
      </w:r>
      <w:proofErr w:type="spellEnd"/>
      <w:r w:rsidRPr="007B1D3E">
        <w:t>-т ; под ред. М. П. Ивашкина. - 2-е изд. - М. : Восток-Запад, 2006. - 268 с.</w:t>
      </w:r>
    </w:p>
    <w:p w:rsidR="008714D6" w:rsidRPr="007B1D3E" w:rsidRDefault="008714D6" w:rsidP="008714D6">
      <w:pPr>
        <w:jc w:val="both"/>
      </w:pPr>
      <w:r w:rsidRPr="007B1D3E">
        <w:t>8. Яшина Н.К. Практикум по переводу с английского языка на русский: учебное пособие / Н.К. Яшина – М.: Флинта: Наука, 2012. - 76 с.</w:t>
      </w:r>
    </w:p>
    <w:p w:rsidR="008714D6" w:rsidRPr="007B1D3E" w:rsidRDefault="008714D6" w:rsidP="008714D6">
      <w:pPr>
        <w:jc w:val="both"/>
        <w:rPr>
          <w:rFonts w:eastAsia="TimesNewRomanPSMT"/>
        </w:rPr>
      </w:pPr>
    </w:p>
    <w:p w:rsidR="008714D6" w:rsidRPr="007B1D3E" w:rsidRDefault="008714D6" w:rsidP="008714D6">
      <w:pPr>
        <w:jc w:val="both"/>
      </w:pPr>
      <w:r w:rsidRPr="007B1D3E">
        <w:rPr>
          <w:i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714D6" w:rsidRPr="007B1D3E" w:rsidRDefault="008714D6" w:rsidP="008714D6">
      <w:pPr>
        <w:jc w:val="both"/>
      </w:pPr>
      <w:r w:rsidRPr="007B1D3E">
        <w:t>1. Научная электронная библиотека (</w:t>
      </w:r>
      <w:hyperlink r:id="rId212">
        <w:r w:rsidRPr="007B1D3E">
          <w:rPr>
            <w:color w:val="1155CC"/>
            <w:u w:val="single"/>
          </w:rPr>
          <w:t>http://elibrary.ru/</w:t>
        </w:r>
      </w:hyperlink>
      <w:r w:rsidRPr="007B1D3E">
        <w:t>)</w:t>
      </w:r>
    </w:p>
    <w:p w:rsidR="008714D6" w:rsidRPr="007B1D3E" w:rsidRDefault="008714D6" w:rsidP="008714D6">
      <w:pPr>
        <w:jc w:val="both"/>
      </w:pPr>
      <w:r w:rsidRPr="007B1D3E">
        <w:t>2. Новостные учебные материалы для  самостоятельного изучения (</w:t>
      </w:r>
      <w:hyperlink r:id="rId213" w:history="1">
        <w:r w:rsidRPr="007B1D3E">
          <w:rPr>
            <w:rStyle w:val="a7"/>
            <w:rFonts w:eastAsia="Calibri"/>
          </w:rPr>
          <w:t>http://www.breakingnewsenglish.com/</w:t>
        </w:r>
      </w:hyperlink>
      <w:r w:rsidRPr="007B1D3E">
        <w:t>)</w:t>
      </w:r>
    </w:p>
    <w:p w:rsidR="008714D6" w:rsidRPr="007B1D3E" w:rsidRDefault="008714D6" w:rsidP="008714D6">
      <w:pPr>
        <w:jc w:val="both"/>
      </w:pPr>
      <w:r w:rsidRPr="007B1D3E">
        <w:t xml:space="preserve">3. Официальный сайт BBC </w:t>
      </w:r>
      <w:proofErr w:type="spellStart"/>
      <w:r w:rsidRPr="007B1D3E">
        <w:t>News</w:t>
      </w:r>
      <w:proofErr w:type="spellEnd"/>
      <w:r w:rsidRPr="007B1D3E">
        <w:t xml:space="preserve"> (</w:t>
      </w:r>
      <w:hyperlink r:id="rId214" w:history="1">
        <w:r w:rsidRPr="007B1D3E">
          <w:rPr>
            <w:rStyle w:val="a7"/>
            <w:rFonts w:eastAsia="Calibri"/>
          </w:rPr>
          <w:t>http://www.bbc.com/news</w:t>
        </w:r>
      </w:hyperlink>
      <w:r w:rsidRPr="007B1D3E">
        <w:t>)</w:t>
      </w:r>
    </w:p>
    <w:p w:rsidR="008714D6" w:rsidRPr="007B1D3E" w:rsidRDefault="008714D6" w:rsidP="008714D6">
      <w:pPr>
        <w:jc w:val="both"/>
      </w:pPr>
      <w:r w:rsidRPr="007B1D3E">
        <w:t xml:space="preserve">4. Словарная электронная </w:t>
      </w:r>
      <w:proofErr w:type="spellStart"/>
      <w:r w:rsidRPr="007B1D3E">
        <w:t>систем</w:t>
      </w:r>
      <w:proofErr w:type="gramStart"/>
      <w:r w:rsidRPr="007B1D3E">
        <w:t>а«</w:t>
      </w:r>
      <w:proofErr w:type="gramEnd"/>
      <w:r w:rsidRPr="007B1D3E">
        <w:t>Мультитран</w:t>
      </w:r>
      <w:proofErr w:type="spellEnd"/>
      <w:r w:rsidRPr="007B1D3E">
        <w:t>»(</w:t>
      </w:r>
      <w:hyperlink r:id="rId215" w:history="1">
        <w:r w:rsidRPr="007B1D3E">
          <w:rPr>
            <w:rStyle w:val="a7"/>
            <w:rFonts w:eastAsia="Calibri"/>
          </w:rPr>
          <w:t>http://www.multitran.ru/</w:t>
        </w:r>
      </w:hyperlink>
      <w:r w:rsidRPr="007B1D3E">
        <w:t>)</w:t>
      </w:r>
    </w:p>
    <w:p w:rsidR="008714D6" w:rsidRPr="007B1D3E" w:rsidRDefault="008714D6" w:rsidP="008714D6">
      <w:pPr>
        <w:jc w:val="both"/>
        <w:rPr>
          <w:i/>
        </w:rPr>
      </w:pPr>
      <w:r w:rsidRPr="007B1D3E">
        <w:rPr>
          <w:highlight w:val="white"/>
        </w:rPr>
        <w:t xml:space="preserve">5. </w:t>
      </w:r>
      <w:r w:rsidRPr="007B1D3E">
        <w:t>Электронный переводчик</w:t>
      </w:r>
      <w:r w:rsidRPr="007B1D3E">
        <w:rPr>
          <w:lang w:val="en-US"/>
        </w:rPr>
        <w:t>Translate</w:t>
      </w:r>
      <w:r w:rsidRPr="007B1D3E">
        <w:t>.</w:t>
      </w:r>
      <w:proofErr w:type="spellStart"/>
      <w:r w:rsidRPr="007B1D3E">
        <w:rPr>
          <w:lang w:val="en-US"/>
        </w:rPr>
        <w:t>ru</w:t>
      </w:r>
      <w:proofErr w:type="spellEnd"/>
      <w:r w:rsidRPr="007B1D3E">
        <w:t xml:space="preserve"> (</w:t>
      </w:r>
      <w:hyperlink r:id="rId216" w:history="1">
        <w:r w:rsidRPr="007B1D3E">
          <w:rPr>
            <w:rStyle w:val="a7"/>
            <w:rFonts w:eastAsia="Calibri"/>
          </w:rPr>
          <w:t>http://www.translate.ru/</w:t>
        </w:r>
      </w:hyperlink>
      <w:r w:rsidRPr="007B1D3E">
        <w:t>)</w:t>
      </w:r>
    </w:p>
    <w:p w:rsidR="008714D6" w:rsidRPr="007B1D3E" w:rsidRDefault="008714D6" w:rsidP="008714D6">
      <w:pPr>
        <w:jc w:val="both"/>
      </w:pPr>
      <w:r w:rsidRPr="007B1D3E">
        <w:t>6. Электронный словарь</w:t>
      </w:r>
      <w:r w:rsidR="00085038">
        <w:t xml:space="preserve"> </w:t>
      </w:r>
      <w:proofErr w:type="spellStart"/>
      <w:r w:rsidRPr="007B1D3E">
        <w:t>ABBYLingvo</w:t>
      </w:r>
      <w:proofErr w:type="spellEnd"/>
      <w:r w:rsidRPr="007B1D3E">
        <w:t xml:space="preserve">. </w:t>
      </w:r>
      <w:r w:rsidRPr="007B1D3E">
        <w:rPr>
          <w:lang w:val="en-US"/>
        </w:rPr>
        <w:t>Pro</w:t>
      </w:r>
      <w:r w:rsidRPr="007B1D3E">
        <w:t xml:space="preserve"> (</w:t>
      </w:r>
      <w:hyperlink r:id="rId217" w:history="1">
        <w:r w:rsidRPr="007B1D3E">
          <w:rPr>
            <w:rStyle w:val="a7"/>
            <w:rFonts w:eastAsia="Calibri"/>
            <w:lang w:val="en-US"/>
          </w:rPr>
          <w:t>http</w:t>
        </w:r>
        <w:r w:rsidRPr="007B1D3E">
          <w:rPr>
            <w:rStyle w:val="a7"/>
            <w:rFonts w:eastAsia="Calibri"/>
          </w:rPr>
          <w:t>://</w:t>
        </w:r>
        <w:proofErr w:type="spellStart"/>
        <w:r w:rsidRPr="007B1D3E">
          <w:rPr>
            <w:rStyle w:val="a7"/>
            <w:rFonts w:eastAsia="Calibri"/>
            <w:lang w:val="en-US"/>
          </w:rPr>
          <w:t>lingvopro</w:t>
        </w:r>
        <w:proofErr w:type="spellEnd"/>
        <w:r w:rsidRPr="007B1D3E">
          <w:rPr>
            <w:rStyle w:val="a7"/>
            <w:rFonts w:eastAsia="Calibri"/>
          </w:rPr>
          <w:t>.</w:t>
        </w:r>
        <w:proofErr w:type="spellStart"/>
        <w:r w:rsidRPr="007B1D3E">
          <w:rPr>
            <w:rStyle w:val="a7"/>
            <w:rFonts w:eastAsia="Calibri"/>
            <w:lang w:val="en-US"/>
          </w:rPr>
          <w:t>abbyyonline</w:t>
        </w:r>
        <w:proofErr w:type="spellEnd"/>
        <w:r w:rsidRPr="007B1D3E">
          <w:rPr>
            <w:rStyle w:val="a7"/>
            <w:rFonts w:eastAsia="Calibri"/>
          </w:rPr>
          <w:t>.</w:t>
        </w:r>
        <w:r w:rsidRPr="007B1D3E">
          <w:rPr>
            <w:rStyle w:val="a7"/>
            <w:rFonts w:eastAsia="Calibri"/>
            <w:lang w:val="en-US"/>
          </w:rPr>
          <w:t>com</w:t>
        </w:r>
        <w:r w:rsidRPr="007B1D3E">
          <w:rPr>
            <w:rStyle w:val="a7"/>
            <w:rFonts w:eastAsia="Calibri"/>
          </w:rPr>
          <w:t>/</w:t>
        </w:r>
        <w:proofErr w:type="spellStart"/>
        <w:r w:rsidRPr="007B1D3E">
          <w:rPr>
            <w:rStyle w:val="a7"/>
            <w:rFonts w:eastAsia="Calibri"/>
            <w:lang w:val="en-US"/>
          </w:rPr>
          <w:t>ru</w:t>
        </w:r>
        <w:proofErr w:type="spellEnd"/>
      </w:hyperlink>
      <w:r w:rsidRPr="007B1D3E">
        <w:t>)</w:t>
      </w:r>
    </w:p>
    <w:p w:rsidR="008714D6" w:rsidRPr="007B1D3E" w:rsidRDefault="008714D6" w:rsidP="008714D6">
      <w:pPr>
        <w:jc w:val="both"/>
        <w:rPr>
          <w:b/>
        </w:rPr>
      </w:pPr>
    </w:p>
    <w:p w:rsidR="008714D6" w:rsidRPr="007B1D3E" w:rsidRDefault="008714D6" w:rsidP="008714D6">
      <w:pPr>
        <w:jc w:val="both"/>
      </w:pPr>
      <w:r w:rsidRPr="007B1D3E">
        <w:rPr>
          <w:b/>
        </w:rPr>
        <w:t>8. Фонды оценочных средств</w:t>
      </w:r>
    </w:p>
    <w:p w:rsidR="008714D6" w:rsidRPr="007B1D3E" w:rsidRDefault="008714D6" w:rsidP="008714D6">
      <w:pPr>
        <w:jc w:val="both"/>
      </w:pPr>
      <w:r w:rsidRPr="007B1D3E">
        <w:t>Фонд оценочных средств представлен в Приложении 1.</w:t>
      </w:r>
    </w:p>
    <w:p w:rsidR="008714D6" w:rsidRPr="007B1D3E" w:rsidRDefault="008714D6" w:rsidP="008714D6">
      <w:pPr>
        <w:jc w:val="both"/>
      </w:pPr>
    </w:p>
    <w:p w:rsidR="008714D6" w:rsidRPr="007B1D3E" w:rsidRDefault="008714D6" w:rsidP="008714D6">
      <w:pPr>
        <w:jc w:val="both"/>
      </w:pPr>
      <w:r w:rsidRPr="007B1D3E">
        <w:rPr>
          <w:b/>
        </w:rPr>
        <w:t>9. Материально-техническое обеспечение образовательного процесса по дисциплине</w:t>
      </w:r>
    </w:p>
    <w:p w:rsidR="00085038" w:rsidRPr="00F6388C" w:rsidRDefault="00085038" w:rsidP="00085038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085038" w:rsidRPr="00F6388C" w:rsidRDefault="00085038" w:rsidP="00085038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085038" w:rsidRPr="00F6388C" w:rsidRDefault="00085038" w:rsidP="00085038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85038" w:rsidRPr="00F6388C" w:rsidRDefault="00085038" w:rsidP="00085038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8714D6" w:rsidRDefault="008714D6" w:rsidP="008714D6">
      <w:pPr>
        <w:jc w:val="both"/>
      </w:pPr>
    </w:p>
    <w:p w:rsidR="008714D6" w:rsidRPr="007450E6" w:rsidRDefault="008714D6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25" w:name="_Toc5787164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5.17. ПРОГРАММА ДИСЦИПЛИНЫ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«физика плазмы»</w:t>
      </w:r>
      <w:bookmarkEnd w:id="25"/>
    </w:p>
    <w:p w:rsidR="008714D6" w:rsidRPr="007B1D3E" w:rsidRDefault="008714D6" w:rsidP="008714D6">
      <w:pPr>
        <w:autoSpaceDE w:val="0"/>
        <w:autoSpaceDN w:val="0"/>
        <w:adjustRightInd w:val="0"/>
        <w:jc w:val="center"/>
        <w:rPr>
          <w:bCs/>
          <w:i/>
          <w:sz w:val="18"/>
          <w:szCs w:val="18"/>
        </w:rPr>
      </w:pPr>
      <w:r w:rsidRPr="007B1D3E">
        <w:rPr>
          <w:bCs/>
          <w:i/>
          <w:sz w:val="18"/>
          <w:szCs w:val="18"/>
        </w:rPr>
        <w:t>Наименование дисциплины</w:t>
      </w:r>
    </w:p>
    <w:p w:rsidR="008714D6" w:rsidRPr="007B1D3E" w:rsidRDefault="008714D6" w:rsidP="008714D6">
      <w:pPr>
        <w:jc w:val="both"/>
      </w:pPr>
      <w:r w:rsidRPr="007B1D3E">
        <w:rPr>
          <w:highlight w:val="white"/>
        </w:rPr>
        <w:t>Рабочая программа учебной дисциплины «</w:t>
      </w:r>
      <w:r w:rsidRPr="002D069A">
        <w:rPr>
          <w:iCs/>
          <w:color w:val="000000"/>
        </w:rPr>
        <w:t>Физика плазмы</w:t>
      </w:r>
      <w:r w:rsidRPr="007B1D3E">
        <w:rPr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8714D6" w:rsidRPr="007B1D3E" w:rsidRDefault="008714D6" w:rsidP="008714D6">
      <w:pPr>
        <w:jc w:val="both"/>
      </w:pPr>
      <w:r w:rsidRPr="007B1D3E">
        <w:rPr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естественнонаучных дисциплин на иностранном языке</w:t>
      </w:r>
      <w:r w:rsidRPr="007B1D3E">
        <w:t>.</w:t>
      </w:r>
    </w:p>
    <w:p w:rsidR="008714D6" w:rsidRPr="007B1D3E" w:rsidRDefault="008714D6" w:rsidP="008714D6">
      <w:pPr>
        <w:jc w:val="both"/>
      </w:pPr>
      <w:r w:rsidRPr="007B1D3E">
        <w:rPr>
          <w:b/>
        </w:rPr>
        <w:t>2. Место в структуре модуля</w:t>
      </w:r>
    </w:p>
    <w:p w:rsidR="008714D6" w:rsidRPr="007B1D3E" w:rsidRDefault="008714D6" w:rsidP="008714D6">
      <w:pPr>
        <w:jc w:val="both"/>
      </w:pPr>
      <w:r w:rsidRPr="007B1D3E">
        <w:lastRenderedPageBreak/>
        <w:t>Дисциплина «</w:t>
      </w:r>
      <w:r w:rsidRPr="002D069A">
        <w:rPr>
          <w:iCs/>
          <w:color w:val="000000"/>
        </w:rPr>
        <w:t>Физика плазмы</w:t>
      </w:r>
      <w:r w:rsidRPr="007B1D3E">
        <w:t xml:space="preserve">» является дисциплиной по выбору модуля </w:t>
      </w:r>
      <w:r w:rsidRPr="007B1D3E">
        <w:rPr>
          <w:highlight w:val="white"/>
        </w:rPr>
        <w:t>«</w:t>
      </w:r>
      <w:r>
        <w:rPr>
          <w:highlight w:val="white"/>
        </w:rPr>
        <w:t>Подготовка физика-ученого</w:t>
      </w:r>
      <w:r w:rsidRPr="007B1D3E">
        <w:rPr>
          <w:highlight w:val="white"/>
        </w:rPr>
        <w:t>»</w:t>
      </w:r>
      <w:r w:rsidRPr="007B1D3E">
        <w:t xml:space="preserve"> и опирается на знания и умения, полученные в ходе изучения базовой дисциплины "Английский язык".</w:t>
      </w:r>
    </w:p>
    <w:p w:rsidR="008714D6" w:rsidRPr="007B1D3E" w:rsidRDefault="008714D6" w:rsidP="008714D6">
      <w:pPr>
        <w:jc w:val="both"/>
      </w:pPr>
      <w:r w:rsidRPr="007B1D3E">
        <w:rPr>
          <w:b/>
        </w:rPr>
        <w:t>3. Цели и задачи</w:t>
      </w:r>
    </w:p>
    <w:p w:rsidR="008714D6" w:rsidRPr="007B1D3E" w:rsidRDefault="008714D6" w:rsidP="008714D6">
      <w:pPr>
        <w:jc w:val="both"/>
      </w:pPr>
      <w:r w:rsidRPr="007B1D3E">
        <w:rPr>
          <w:b/>
        </w:rPr>
        <w:t>Целью</w:t>
      </w:r>
      <w:r w:rsidRPr="007B1D3E">
        <w:t xml:space="preserve"> дисциплины «</w:t>
      </w:r>
      <w:r w:rsidRPr="002D069A">
        <w:rPr>
          <w:iCs/>
          <w:color w:val="000000"/>
        </w:rPr>
        <w:t>Физика плазмы</w:t>
      </w:r>
      <w:r w:rsidRPr="007B1D3E">
        <w:t>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8714D6" w:rsidRPr="007B1D3E" w:rsidRDefault="008714D6" w:rsidP="008714D6">
      <w:pPr>
        <w:autoSpaceDE w:val="0"/>
        <w:autoSpaceDN w:val="0"/>
        <w:adjustRightInd w:val="0"/>
        <w:jc w:val="both"/>
        <w:rPr>
          <w:rFonts w:eastAsia="TimesNewRomanPSMT"/>
        </w:rPr>
      </w:pPr>
      <w:r w:rsidRPr="007B1D3E">
        <w:rPr>
          <w:rFonts w:eastAsia="TimesNewRomanPSMT"/>
        </w:rPr>
        <w:t>Практическая значимость данной дисциплины заключается в том, что она способствует повышению уровня владения иностранным и родным языками и</w:t>
      </w:r>
      <w:r>
        <w:rPr>
          <w:rFonts w:eastAsia="TimesNewRomanPSMT"/>
        </w:rPr>
        <w:t xml:space="preserve"> </w:t>
      </w:r>
      <w:r w:rsidRPr="007B1D3E">
        <w:rPr>
          <w:rFonts w:eastAsia="TimesNewRomanPSMT"/>
        </w:rPr>
        <w:t>совершенствованию навыков письменного и устного перевода.</w:t>
      </w:r>
    </w:p>
    <w:p w:rsidR="008714D6" w:rsidRPr="007B1D3E" w:rsidRDefault="008714D6" w:rsidP="008714D6">
      <w:pPr>
        <w:autoSpaceDE w:val="0"/>
        <w:autoSpaceDN w:val="0"/>
        <w:adjustRightInd w:val="0"/>
        <w:jc w:val="both"/>
        <w:rPr>
          <w:rFonts w:eastAsia="TimesNewRomanPSMT"/>
        </w:rPr>
      </w:pPr>
      <w:r w:rsidRPr="007B1D3E">
        <w:rPr>
          <w:rFonts w:eastAsia="TimesNewRomanPSMT"/>
          <w:b/>
          <w:bCs/>
        </w:rPr>
        <w:t xml:space="preserve">Задачи </w:t>
      </w:r>
      <w:r w:rsidRPr="007B1D3E">
        <w:rPr>
          <w:rFonts w:eastAsia="TimesNewRomanPSMT"/>
          <w:bCs/>
        </w:rPr>
        <w:t>дисциплины</w:t>
      </w:r>
      <w:r>
        <w:rPr>
          <w:rFonts w:eastAsia="TimesNewRomanPSMT"/>
          <w:bCs/>
        </w:rPr>
        <w:t xml:space="preserve"> </w:t>
      </w:r>
      <w:r w:rsidRPr="007B1D3E">
        <w:t>«</w:t>
      </w:r>
      <w:r w:rsidRPr="002D069A">
        <w:rPr>
          <w:iCs/>
          <w:color w:val="000000"/>
        </w:rPr>
        <w:t>Физика плазмы</w:t>
      </w:r>
      <w:r w:rsidRPr="007B1D3E">
        <w:t>»</w:t>
      </w:r>
      <w:r w:rsidRPr="007B1D3E">
        <w:rPr>
          <w:rFonts w:eastAsia="TimesNewRomanPSMT"/>
        </w:rPr>
        <w:t>:</w:t>
      </w:r>
    </w:p>
    <w:p w:rsidR="008714D6" w:rsidRPr="007B1D3E" w:rsidRDefault="008714D6" w:rsidP="008714D6">
      <w:pPr>
        <w:jc w:val="both"/>
      </w:pPr>
      <w:r w:rsidRPr="007B1D3E"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языком; представление о переводе и особенностях перевода научных текстов.</w:t>
      </w:r>
    </w:p>
    <w:p w:rsidR="008714D6" w:rsidRPr="007B1D3E" w:rsidRDefault="008714D6" w:rsidP="008714D6">
      <w:pPr>
        <w:jc w:val="both"/>
      </w:pPr>
      <w:r w:rsidRPr="007B1D3E">
        <w:t>2. Формировать у студентов навыки и умения осуществлять письменный и устный перевод с английского языка на русский и с русского языка на английский с соблюдением норм лексической эквивалентности, соблюдением грамматических, синтаксических и стилистических норм.</w:t>
      </w:r>
    </w:p>
    <w:p w:rsidR="008714D6" w:rsidRPr="007B1D3E" w:rsidRDefault="008714D6" w:rsidP="008714D6">
      <w:pPr>
        <w:jc w:val="both"/>
        <w:rPr>
          <w:b/>
        </w:rPr>
      </w:pPr>
    </w:p>
    <w:p w:rsidR="008714D6" w:rsidRPr="007B1D3E" w:rsidRDefault="008714D6" w:rsidP="008714D6">
      <w:pPr>
        <w:jc w:val="both"/>
      </w:pPr>
      <w:r w:rsidRPr="007B1D3E">
        <w:rPr>
          <w:b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268"/>
        <w:gridCol w:w="1276"/>
        <w:gridCol w:w="2693"/>
        <w:gridCol w:w="992"/>
        <w:gridCol w:w="1559"/>
      </w:tblGrid>
      <w:tr w:rsidR="008714D6" w:rsidRPr="007B1D3E" w:rsidTr="008714D6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Код ОР</w:t>
            </w:r>
          </w:p>
          <w:p w:rsidR="008714D6" w:rsidRPr="007B1D3E" w:rsidRDefault="008714D6" w:rsidP="008714D6">
            <w:pPr>
              <w:jc w:val="center"/>
            </w:pPr>
            <w:r w:rsidRPr="007B1D3E">
              <w:t>Модуля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Код ОР дисциплины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714D6" w:rsidRPr="007B1D3E" w:rsidRDefault="008714D6" w:rsidP="008714D6">
            <w:pPr>
              <w:jc w:val="center"/>
            </w:pPr>
            <w:r w:rsidRPr="007B1D3E"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714D6" w:rsidRPr="007B1D3E" w:rsidRDefault="008714D6" w:rsidP="008714D6">
            <w:pPr>
              <w:jc w:val="center"/>
            </w:pPr>
            <w:r w:rsidRPr="007B1D3E">
              <w:t>Код компетенций ОПОП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Средства оценивания ОР</w:t>
            </w:r>
          </w:p>
        </w:tc>
      </w:tr>
      <w:tr w:rsidR="00F63099" w:rsidRPr="007B1D3E" w:rsidTr="008714D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099" w:rsidRPr="007B1D3E" w:rsidRDefault="00F63099" w:rsidP="00F63099">
            <w:r w:rsidRPr="007B1D3E">
              <w:t>ОР.1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099" w:rsidRPr="007A5570" w:rsidRDefault="00F63099" w:rsidP="00F63099">
            <w:pPr>
              <w:tabs>
                <w:tab w:val="left" w:pos="318"/>
              </w:tabs>
            </w:pPr>
            <w:r w:rsidRPr="007A5570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099" w:rsidRPr="007B1D3E" w:rsidRDefault="00F63099" w:rsidP="00F63099">
            <w:pPr>
              <w:widowControl w:val="0"/>
            </w:pPr>
            <w:r w:rsidRPr="007B1D3E">
              <w:t>ОР.1-</w:t>
            </w:r>
            <w:r>
              <w:t>17</w:t>
            </w:r>
            <w:r w:rsidRPr="007B1D3E">
              <w:t>-1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63099" w:rsidRPr="007B1D3E" w:rsidRDefault="00F63099" w:rsidP="00F63099">
            <w:pPr>
              <w:ind w:left="140" w:right="140"/>
            </w:pPr>
            <w:r w:rsidRPr="007B1D3E">
              <w:t>умеет осуществлять письменный и устный перевод с соблюдением лексических, грамматических, синтаксических и стилистических норм в соответствии с конкретными ситуациями и условиями межличностного и межкультурного общения на иностранном языке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63099" w:rsidRDefault="00F63099" w:rsidP="00F63099">
            <w:pPr>
              <w:ind w:left="140" w:right="140"/>
            </w:pPr>
            <w:r w:rsidRPr="007B1D3E">
              <w:t>ОК-4</w:t>
            </w:r>
          </w:p>
          <w:p w:rsidR="00F63099" w:rsidRPr="007B1D3E" w:rsidRDefault="00F63099" w:rsidP="00F63099">
            <w:pPr>
              <w:ind w:left="140" w:right="140"/>
            </w:pPr>
            <w:r>
              <w:t>ПК-2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099" w:rsidRPr="007B1D3E" w:rsidRDefault="00F63099" w:rsidP="00F63099">
            <w:pPr>
              <w:ind w:left="140" w:right="140"/>
            </w:pPr>
            <w:r w:rsidRPr="007B1D3E">
              <w:t xml:space="preserve">практические задания; </w:t>
            </w:r>
          </w:p>
          <w:p w:rsidR="00F63099" w:rsidRPr="007B1D3E" w:rsidRDefault="00F63099" w:rsidP="00F63099">
            <w:pPr>
              <w:ind w:left="140" w:right="140"/>
            </w:pPr>
            <w:r w:rsidRPr="007B1D3E">
              <w:t>письменная работа (перевод), презентация</w:t>
            </w:r>
          </w:p>
        </w:tc>
      </w:tr>
    </w:tbl>
    <w:p w:rsidR="008714D6" w:rsidRPr="007B1D3E" w:rsidRDefault="008714D6" w:rsidP="008714D6">
      <w:pPr>
        <w:jc w:val="both"/>
        <w:rPr>
          <w:b/>
        </w:rPr>
      </w:pPr>
    </w:p>
    <w:p w:rsidR="008714D6" w:rsidRPr="007B1D3E" w:rsidRDefault="008714D6" w:rsidP="008714D6">
      <w:pPr>
        <w:jc w:val="both"/>
      </w:pPr>
    </w:p>
    <w:p w:rsidR="008714D6" w:rsidRPr="007B1D3E" w:rsidRDefault="008714D6" w:rsidP="008714D6">
      <w:pPr>
        <w:jc w:val="both"/>
      </w:pPr>
      <w:r w:rsidRPr="007B1D3E">
        <w:rPr>
          <w:b/>
        </w:rPr>
        <w:t>5. Содержание дисциплины</w:t>
      </w:r>
    </w:p>
    <w:p w:rsidR="008714D6" w:rsidRPr="007B1D3E" w:rsidRDefault="008714D6" w:rsidP="008714D6">
      <w:pPr>
        <w:jc w:val="both"/>
      </w:pPr>
      <w:r w:rsidRPr="007B1D3E">
        <w:rPr>
          <w:i/>
        </w:rPr>
        <w:t>5.1. Тематический план</w:t>
      </w:r>
    </w:p>
    <w:tbl>
      <w:tblPr>
        <w:tblW w:w="9214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8"/>
        <w:gridCol w:w="3663"/>
        <w:gridCol w:w="851"/>
        <w:gridCol w:w="1417"/>
        <w:gridCol w:w="1134"/>
        <w:gridCol w:w="851"/>
        <w:gridCol w:w="850"/>
      </w:tblGrid>
      <w:tr w:rsidR="008714D6" w:rsidRPr="007B1D3E" w:rsidTr="008714D6"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  <w:r w:rsidRPr="007B1D3E">
              <w:rPr>
                <w:i/>
              </w:rPr>
              <w:t xml:space="preserve">№ </w:t>
            </w:r>
            <w:r w:rsidRPr="007B1D3E">
              <w:rPr>
                <w:i/>
              </w:rPr>
              <w:lastRenderedPageBreak/>
              <w:t>п/п</w:t>
            </w:r>
          </w:p>
        </w:tc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rPr>
                <w:i/>
              </w:rPr>
              <w:lastRenderedPageBreak/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60"/>
              <w:jc w:val="center"/>
            </w:pPr>
            <w:r w:rsidRPr="007B1D3E">
              <w:rPr>
                <w:i/>
              </w:rPr>
              <w:t>Контактная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rPr>
                <w:i/>
              </w:rPr>
              <w:t>Само</w:t>
            </w:r>
            <w:r w:rsidRPr="007B1D3E">
              <w:rPr>
                <w:i/>
              </w:rPr>
              <w:lastRenderedPageBreak/>
              <w:t>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rPr>
                <w:i/>
                <w:highlight w:val="white"/>
              </w:rPr>
              <w:lastRenderedPageBreak/>
              <w:t xml:space="preserve">Всего </w:t>
            </w:r>
            <w:r w:rsidRPr="007B1D3E">
              <w:rPr>
                <w:i/>
                <w:highlight w:val="white"/>
              </w:rPr>
              <w:lastRenderedPageBreak/>
              <w:t>часов по дисциплине</w:t>
            </w:r>
          </w:p>
        </w:tc>
      </w:tr>
      <w:tr w:rsidR="008714D6" w:rsidRPr="007B1D3E" w:rsidTr="008714D6">
        <w:tc>
          <w:tcPr>
            <w:tcW w:w="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widowControl w:val="0"/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rPr>
                <w:i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rPr>
                <w:i/>
                <w:highlight w:val="white"/>
              </w:rPr>
              <w:t>Контактная СР (в т.ч. в ЭИОС)</w:t>
            </w: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widowControl w:val="0"/>
            </w:pPr>
          </w:p>
        </w:tc>
      </w:tr>
      <w:tr w:rsidR="008714D6" w:rsidRPr="007B1D3E" w:rsidTr="008714D6">
        <w:tc>
          <w:tcPr>
            <w:tcW w:w="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widowControl w:val="0"/>
            </w:pPr>
          </w:p>
        </w:tc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widowControl w:val="0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  <w:r w:rsidRPr="007B1D3E">
              <w:rPr>
                <w:i/>
              </w:rPr>
              <w:t>Лекции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  <w:r w:rsidRPr="007B1D3E">
              <w:rPr>
                <w:i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widowControl w:val="0"/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widowControl w:val="0"/>
            </w:pP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rPr>
                <w:b/>
              </w:rPr>
            </w:pPr>
            <w:r w:rsidRPr="007B1D3E">
              <w:rPr>
                <w:b/>
              </w:rPr>
              <w:t>Раздел 1. Теоретические аспекты перевода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>Тема 1.1.Словари и справочники. Информационный поиск в интернете.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 w:rsidRPr="007B1D3E"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2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>Тема 1.2. Лексические, грамматические и стилистические аспекты перевода.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 w:rsidRPr="007B1D3E"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2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 xml:space="preserve">Тема 1.3. Типология текстов.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 w:rsidRPr="007B1D3E"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2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>Тема 1.4. Стилистические особенности текстов.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 w:rsidRPr="007B1D3E"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2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rPr>
                <w:b/>
              </w:rPr>
              <w:t>Раздел 2. Освоение текстовых жанров в письменном переводе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pStyle w:val="220"/>
              <w:spacing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 xml:space="preserve">Тема 2.1. Инструкция.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pStyle w:val="220"/>
              <w:spacing w:before="0" w:after="0"/>
              <w:jc w:val="left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 xml:space="preserve">Тема 2.2. Энциклопедическая статья на тему </w:t>
            </w:r>
            <w:r w:rsidRPr="008714D6">
              <w:rPr>
                <w:rFonts w:ascii="Times New Roman" w:hAnsi="Times New Roman"/>
                <w:b w:val="0"/>
                <w:sz w:val="24"/>
                <w:szCs w:val="24"/>
              </w:rPr>
              <w:t>Физика плазмы</w:t>
            </w: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 xml:space="preserve">Тема 2.3. Деловое письмо профессору по вопросу эксперимента по </w:t>
            </w:r>
            <w:r>
              <w:t>физике плазмы</w:t>
            </w:r>
            <w:r w:rsidRPr="007B1D3E"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8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>Тема 2.4. Технические характеристики эксперимента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8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 xml:space="preserve">Тема 2.5. Текст статьи по </w:t>
            </w:r>
            <w:r>
              <w:t>физике плазмы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8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 xml:space="preserve">Тема 2.6. Лекции и презентации по </w:t>
            </w:r>
            <w:r>
              <w:t>физика плазмы.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8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>Тема 2.7. Научно-популярный текст «</w:t>
            </w:r>
            <w:r w:rsidRPr="002D069A">
              <w:rPr>
                <w:iCs/>
                <w:color w:val="000000"/>
              </w:rPr>
              <w:t>Физика плазмы</w:t>
            </w:r>
            <w:r w:rsidRPr="007B1D3E">
              <w:t>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8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 xml:space="preserve">Тема 2.8. Научно-технический текст по </w:t>
            </w:r>
            <w:r>
              <w:t>физике плазмы</w:t>
            </w:r>
            <w:r w:rsidRPr="007B1D3E"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8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r w:rsidRPr="007B1D3E">
              <w:t xml:space="preserve">Тема 2.9. </w:t>
            </w:r>
            <w:proofErr w:type="spellStart"/>
            <w:r w:rsidRPr="007B1D3E">
              <w:t>Газетно</w:t>
            </w:r>
            <w:proofErr w:type="spellEnd"/>
            <w:r w:rsidRPr="007B1D3E">
              <w:t xml:space="preserve"> - журнальный </w:t>
            </w:r>
            <w:r w:rsidRPr="007B1D3E">
              <w:lastRenderedPageBreak/>
              <w:t xml:space="preserve">информационный текст про открытие в области </w:t>
            </w:r>
            <w:r>
              <w:t>физики плазмы</w:t>
            </w:r>
            <w:r w:rsidRPr="007B1D3E"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</w:pPr>
            <w:r w:rsidRPr="007B1D3E">
              <w:t>8</w:t>
            </w:r>
          </w:p>
        </w:tc>
      </w:tr>
      <w:tr w:rsidR="008714D6" w:rsidRPr="007B1D3E" w:rsidTr="008714D6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rPr>
                <w:b/>
              </w:rPr>
            </w:pPr>
            <w:r w:rsidRPr="007B1D3E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ind w:right="-6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  <w:rPr>
                <w:b/>
              </w:rPr>
            </w:pPr>
            <w:r w:rsidRPr="007B1D3E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14D6" w:rsidRPr="007B1D3E" w:rsidRDefault="008714D6" w:rsidP="008714D6">
            <w:pPr>
              <w:jc w:val="center"/>
              <w:rPr>
                <w:b/>
              </w:rPr>
            </w:pPr>
            <w:r w:rsidRPr="007B1D3E">
              <w:rPr>
                <w:b/>
              </w:rPr>
              <w:t>72</w:t>
            </w:r>
          </w:p>
        </w:tc>
      </w:tr>
    </w:tbl>
    <w:p w:rsidR="008714D6" w:rsidRPr="007B1D3E" w:rsidRDefault="008714D6" w:rsidP="008714D6">
      <w:pPr>
        <w:jc w:val="both"/>
      </w:pPr>
    </w:p>
    <w:p w:rsidR="008714D6" w:rsidRPr="007B1D3E" w:rsidRDefault="008714D6" w:rsidP="008714D6">
      <w:pPr>
        <w:jc w:val="both"/>
      </w:pPr>
      <w:r w:rsidRPr="007B1D3E">
        <w:rPr>
          <w:b/>
        </w:rPr>
        <w:t>5.2. Методы обучения</w:t>
      </w:r>
    </w:p>
    <w:p w:rsidR="008714D6" w:rsidRPr="007B1D3E" w:rsidRDefault="008714D6" w:rsidP="008714D6">
      <w:pPr>
        <w:jc w:val="both"/>
      </w:pPr>
      <w:r w:rsidRPr="007B1D3E">
        <w:t>При изучении дисциплины «</w:t>
      </w:r>
      <w:r w:rsidRPr="002D069A">
        <w:rPr>
          <w:iCs/>
          <w:color w:val="000000"/>
        </w:rPr>
        <w:t>Физика плазмы</w:t>
      </w:r>
      <w:r w:rsidRPr="007B1D3E">
        <w:t>» используются  следующие методы обучения: выполнение письменных заданий по переводу, дискуссии, устная и письменная презентация результатов переводческой деятельности, поиск и отбор значимой информации, использование</w:t>
      </w:r>
      <w:r>
        <w:t xml:space="preserve"> </w:t>
      </w:r>
      <w:r w:rsidRPr="007B1D3E">
        <w:t>Internet-ресурсов, информационных баз, методических разработок, специальной учебной литературы</w:t>
      </w:r>
      <w:r>
        <w:t xml:space="preserve"> </w:t>
      </w:r>
      <w:r w:rsidRPr="007B1D3E">
        <w:t>при подготовке перевода.</w:t>
      </w:r>
    </w:p>
    <w:p w:rsidR="008714D6" w:rsidRPr="007B1D3E" w:rsidRDefault="008714D6" w:rsidP="008714D6">
      <w:pPr>
        <w:jc w:val="both"/>
        <w:rPr>
          <w:b/>
        </w:rPr>
      </w:pPr>
    </w:p>
    <w:p w:rsidR="008714D6" w:rsidRDefault="008714D6" w:rsidP="008714D6">
      <w:pPr>
        <w:jc w:val="both"/>
        <w:rPr>
          <w:b/>
        </w:rPr>
      </w:pPr>
      <w:r w:rsidRPr="007B1D3E">
        <w:rPr>
          <w:b/>
        </w:rPr>
        <w:t xml:space="preserve">6. </w:t>
      </w:r>
      <w:r w:rsidR="005F2272" w:rsidRPr="005F2272">
        <w:rPr>
          <w:b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5F2272" w:rsidRPr="008A6E6B" w:rsidTr="008A6E6B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Балл за конкретное задание</w:t>
            </w:r>
          </w:p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(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8A6E6B">
              <w:rPr>
                <w:color w:val="auto"/>
                <w:kern w:val="0"/>
                <w:sz w:val="20"/>
                <w:szCs w:val="20"/>
              </w:rPr>
              <w:t>-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8A6E6B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Баллы</w:t>
            </w:r>
          </w:p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5F2272" w:rsidRPr="008A6E6B" w:rsidTr="008A6E6B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5F227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="008A6E6B" w:rsidRPr="008A6E6B">
              <w:rPr>
                <w:b/>
                <w:sz w:val="20"/>
                <w:szCs w:val="20"/>
              </w:rPr>
              <w:t>Теоретические аспекты перевода</w:t>
            </w:r>
          </w:p>
        </w:tc>
      </w:tr>
      <w:tr w:rsidR="00F63099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63099" w:rsidRPr="007B1D3E" w:rsidRDefault="00F63099" w:rsidP="00F63099">
            <w:pPr>
              <w:widowControl w:val="0"/>
            </w:pPr>
            <w:r w:rsidRPr="007B1D3E">
              <w:t>ОР.1-</w:t>
            </w:r>
            <w:r>
              <w:t>17</w:t>
            </w:r>
            <w:r w:rsidRPr="007B1D3E"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12</w:t>
            </w:r>
          </w:p>
        </w:tc>
      </w:tr>
      <w:tr w:rsidR="005F227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F6309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5F2272" w:rsidRPr="008A6E6B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CB7D19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8A6E6B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F6309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1,5-</w:t>
            </w:r>
            <w:r w:rsidR="00CB7D19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</w:tr>
      <w:tr w:rsidR="005F227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2. </w:t>
            </w:r>
            <w:r w:rsidR="008A6E6B" w:rsidRPr="008A6E6B">
              <w:rPr>
                <w:b/>
                <w:sz w:val="20"/>
                <w:szCs w:val="20"/>
              </w:rPr>
              <w:t>Освоение текстовых жанров в письменном переводе</w:t>
            </w:r>
          </w:p>
        </w:tc>
      </w:tr>
      <w:tr w:rsidR="00F63099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63099" w:rsidRPr="007B1D3E" w:rsidRDefault="00F63099" w:rsidP="00F63099">
            <w:pPr>
              <w:widowControl w:val="0"/>
            </w:pPr>
            <w:r w:rsidRPr="007B1D3E">
              <w:t>ОР.1-</w:t>
            </w:r>
            <w:r>
              <w:t>17</w:t>
            </w:r>
            <w:r w:rsidRPr="007B1D3E"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CB7D19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7D19" w:rsidRPr="008A6E6B" w:rsidRDefault="00F6309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CB7D19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</w:tr>
      <w:tr w:rsidR="005F227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F6309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5F2272" w:rsidRPr="008A6E6B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CB7D19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F6309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1,1-</w:t>
            </w:r>
            <w:r w:rsidR="00CB7D19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8A6E6B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8A6E6B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14</w:t>
            </w:r>
          </w:p>
        </w:tc>
      </w:tr>
      <w:tr w:rsidR="005F227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F2272" w:rsidRPr="008A6E6B" w:rsidRDefault="00F63099" w:rsidP="008A6E6B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2272" w:rsidRPr="008A6E6B" w:rsidRDefault="005F2272" w:rsidP="008A6E6B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30</w:t>
            </w:r>
          </w:p>
        </w:tc>
      </w:tr>
      <w:tr w:rsidR="005F2272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2272" w:rsidRPr="008A6E6B" w:rsidRDefault="005F2272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100</w:t>
            </w:r>
          </w:p>
        </w:tc>
      </w:tr>
    </w:tbl>
    <w:p w:rsidR="005F2272" w:rsidRPr="007B1D3E" w:rsidRDefault="005F2272" w:rsidP="005F2272">
      <w:pPr>
        <w:autoSpaceDE w:val="0"/>
        <w:autoSpaceDN w:val="0"/>
        <w:adjustRightInd w:val="0"/>
        <w:jc w:val="both"/>
        <w:rPr>
          <w:bCs/>
          <w:i/>
        </w:rPr>
      </w:pPr>
    </w:p>
    <w:p w:rsidR="005F2272" w:rsidRPr="007B1D3E" w:rsidRDefault="005F2272" w:rsidP="008714D6">
      <w:pPr>
        <w:jc w:val="both"/>
      </w:pPr>
    </w:p>
    <w:p w:rsidR="008714D6" w:rsidRPr="007B1D3E" w:rsidRDefault="008714D6" w:rsidP="008714D6">
      <w:pPr>
        <w:jc w:val="both"/>
      </w:pPr>
      <w:r w:rsidRPr="007B1D3E">
        <w:rPr>
          <w:b/>
        </w:rPr>
        <w:t>7. Учебно-методическое и информационное обеспечение</w:t>
      </w:r>
    </w:p>
    <w:p w:rsidR="008714D6" w:rsidRPr="007B1D3E" w:rsidRDefault="008714D6" w:rsidP="008714D6">
      <w:pPr>
        <w:jc w:val="both"/>
      </w:pPr>
      <w:r w:rsidRPr="007B1D3E">
        <w:rPr>
          <w:i/>
        </w:rPr>
        <w:t>7.1. Основная</w:t>
      </w:r>
      <w:r w:rsidR="00F63099">
        <w:rPr>
          <w:i/>
        </w:rPr>
        <w:t xml:space="preserve"> </w:t>
      </w:r>
      <w:r w:rsidRPr="007B1D3E">
        <w:rPr>
          <w:i/>
        </w:rPr>
        <w:t>литература</w:t>
      </w:r>
    </w:p>
    <w:p w:rsidR="00F63099" w:rsidRPr="00F63099" w:rsidRDefault="00F63099" w:rsidP="00F63099">
      <w:pPr>
        <w:ind w:firstLine="709"/>
        <w:jc w:val="both"/>
        <w:rPr>
          <w:color w:val="auto"/>
        </w:rPr>
      </w:pPr>
      <w:r w:rsidRPr="00085038">
        <w:rPr>
          <w:color w:val="auto"/>
        </w:rPr>
        <w:t>1. Чиж, Р.Н. Иностранный язык (английский)</w:t>
      </w:r>
      <w:proofErr w:type="gramStart"/>
      <w:r w:rsidRPr="00085038">
        <w:rPr>
          <w:color w:val="auto"/>
        </w:rPr>
        <w:t xml:space="preserve"> :</w:t>
      </w:r>
      <w:proofErr w:type="gramEnd"/>
      <w:r w:rsidRPr="00085038">
        <w:rPr>
          <w:color w:val="auto"/>
        </w:rPr>
        <w:t xml:space="preserve"> учебное пособие / Р.Н. Чиж ; Министерство образования и науки Российской Федерации, Высшая школа народных искусств (академия). - Санкт-Петербург</w:t>
      </w:r>
      <w:proofErr w:type="gramStart"/>
      <w:r w:rsidRPr="00085038">
        <w:rPr>
          <w:color w:val="auto"/>
        </w:rPr>
        <w:t xml:space="preserve"> :</w:t>
      </w:r>
      <w:proofErr w:type="gramEnd"/>
      <w:r w:rsidRPr="00085038">
        <w:rPr>
          <w:color w:val="auto"/>
        </w:rPr>
        <w:t xml:space="preserve"> Высшая школа народных искусств, 2017. - 77 с. - </w:t>
      </w:r>
      <w:proofErr w:type="spellStart"/>
      <w:r w:rsidRPr="00085038">
        <w:rPr>
          <w:color w:val="auto"/>
        </w:rPr>
        <w:t>Библиогр</w:t>
      </w:r>
      <w:proofErr w:type="spellEnd"/>
      <w:r w:rsidRPr="00085038">
        <w:rPr>
          <w:color w:val="auto"/>
        </w:rPr>
        <w:t>. в кн. - ISBN 978-5-906697-47-9</w:t>
      </w:r>
      <w:proofErr w:type="gramStart"/>
      <w:r w:rsidRPr="00085038">
        <w:rPr>
          <w:color w:val="auto"/>
        </w:rPr>
        <w:t xml:space="preserve"> ;</w:t>
      </w:r>
      <w:proofErr w:type="gramEnd"/>
      <w:r w:rsidRPr="00085038">
        <w:rPr>
          <w:color w:val="auto"/>
        </w:rPr>
        <w:t xml:space="preserve"> То же [Электронный ресурс]. - </w:t>
      </w:r>
      <w:r w:rsidRPr="00F63099">
        <w:rPr>
          <w:color w:val="auto"/>
        </w:rPr>
        <w:t>URL: </w:t>
      </w:r>
      <w:hyperlink r:id="rId218" w:history="1">
        <w:r w:rsidRPr="00F63099">
          <w:rPr>
            <w:rStyle w:val="a7"/>
            <w:color w:val="auto"/>
          </w:rPr>
          <w:t>http://biblioclub.ru/index.php?page=book&amp;id=499441</w:t>
        </w:r>
      </w:hyperlink>
    </w:p>
    <w:p w:rsidR="00F63099" w:rsidRPr="00F63099" w:rsidRDefault="00F63099" w:rsidP="00F63099">
      <w:pPr>
        <w:ind w:firstLine="709"/>
        <w:jc w:val="both"/>
        <w:rPr>
          <w:color w:val="auto"/>
        </w:rPr>
      </w:pPr>
      <w:r w:rsidRPr="00F63099">
        <w:rPr>
          <w:color w:val="auto"/>
        </w:rPr>
        <w:lastRenderedPageBreak/>
        <w:t xml:space="preserve">2. </w:t>
      </w:r>
      <w:proofErr w:type="spellStart"/>
      <w:r w:rsidRPr="00F63099">
        <w:rPr>
          <w:color w:val="454545"/>
        </w:rPr>
        <w:t>Никеров</w:t>
      </w:r>
      <w:proofErr w:type="spellEnd"/>
      <w:r w:rsidRPr="00F63099">
        <w:rPr>
          <w:color w:val="454545"/>
        </w:rPr>
        <w:t>, В.А. Физика: современный курс</w:t>
      </w:r>
      <w:proofErr w:type="gramStart"/>
      <w:r w:rsidRPr="00F63099">
        <w:rPr>
          <w:color w:val="454545"/>
        </w:rPr>
        <w:t xml:space="preserve"> :</w:t>
      </w:r>
      <w:proofErr w:type="gramEnd"/>
      <w:r w:rsidRPr="00F63099">
        <w:rPr>
          <w:color w:val="454545"/>
        </w:rPr>
        <w:t xml:space="preserve"> учебник / В.А. </w:t>
      </w:r>
      <w:proofErr w:type="spellStart"/>
      <w:r w:rsidRPr="00F63099">
        <w:rPr>
          <w:color w:val="454545"/>
        </w:rPr>
        <w:t>Никеров</w:t>
      </w:r>
      <w:proofErr w:type="spellEnd"/>
      <w:r w:rsidRPr="00F63099">
        <w:rPr>
          <w:color w:val="454545"/>
        </w:rPr>
        <w:t>. - 2-е изд. - Москва : Издательско-торговая корпорация «Дашков и К°», 2016. - 452 с.</w:t>
      </w:r>
      <w:proofErr w:type="gramStart"/>
      <w:r w:rsidRPr="00F63099">
        <w:rPr>
          <w:color w:val="454545"/>
        </w:rPr>
        <w:t xml:space="preserve"> :</w:t>
      </w:r>
      <w:proofErr w:type="gramEnd"/>
      <w:r w:rsidRPr="00F63099">
        <w:rPr>
          <w:color w:val="454545"/>
        </w:rPr>
        <w:t xml:space="preserve"> ил. - ISBN 978-5-394-02349-1 ; То же [Электронный ресурс]. - URL: </w:t>
      </w:r>
      <w:hyperlink r:id="rId219" w:history="1">
        <w:r w:rsidRPr="00F63099">
          <w:rPr>
            <w:rStyle w:val="a7"/>
            <w:color w:val="006CA1"/>
          </w:rPr>
          <w:t>http://biblioclub.ru/index.php?page=book&amp;id=453287</w:t>
        </w:r>
      </w:hyperlink>
    </w:p>
    <w:p w:rsidR="00F63099" w:rsidRPr="00F63099" w:rsidRDefault="00F63099" w:rsidP="00F63099">
      <w:pPr>
        <w:ind w:firstLine="709"/>
        <w:jc w:val="both"/>
        <w:rPr>
          <w:color w:val="auto"/>
        </w:rPr>
      </w:pPr>
    </w:p>
    <w:p w:rsidR="00F63099" w:rsidRPr="00F63099" w:rsidRDefault="00F63099" w:rsidP="00F63099">
      <w:pPr>
        <w:ind w:firstLine="709"/>
        <w:jc w:val="both"/>
        <w:rPr>
          <w:color w:val="auto"/>
        </w:rPr>
      </w:pPr>
      <w:r w:rsidRPr="00F63099">
        <w:rPr>
          <w:i/>
          <w:color w:val="auto"/>
        </w:rPr>
        <w:t>7.2. Дополнительная литература</w:t>
      </w:r>
    </w:p>
    <w:p w:rsidR="00F63099" w:rsidRPr="00F63099" w:rsidRDefault="00F63099" w:rsidP="00F63099">
      <w:pPr>
        <w:ind w:firstLine="709"/>
        <w:jc w:val="both"/>
        <w:rPr>
          <w:color w:val="auto"/>
        </w:rPr>
      </w:pPr>
      <w:r w:rsidRPr="00F63099">
        <w:rPr>
          <w:color w:val="auto"/>
        </w:rPr>
        <w:t>1. Беляева, И.В. Иностранный язык в сфере профессиональной коммуникации</w:t>
      </w:r>
      <w:proofErr w:type="gramStart"/>
      <w:r w:rsidRPr="00F63099">
        <w:rPr>
          <w:color w:val="auto"/>
        </w:rPr>
        <w:t xml:space="preserve"> :</w:t>
      </w:r>
      <w:proofErr w:type="gramEnd"/>
      <w:r w:rsidRPr="00F63099">
        <w:rPr>
          <w:color w:val="auto"/>
        </w:rPr>
        <w:t xml:space="preserve"> учебное пособие / И.В. Беляева, Е.Ю. Нестеренко, Т.И. </w:t>
      </w:r>
      <w:proofErr w:type="spellStart"/>
      <w:r w:rsidRPr="00F63099">
        <w:rPr>
          <w:color w:val="auto"/>
        </w:rPr>
        <w:t>Сорогина</w:t>
      </w:r>
      <w:proofErr w:type="spellEnd"/>
      <w:r w:rsidRPr="00F63099">
        <w:rPr>
          <w:color w:val="auto"/>
        </w:rPr>
        <w:t xml:space="preserve"> ; науч. ред. Е.Г. Соболева. - 3-е изд., стер. - Москва</w:t>
      </w:r>
      <w:proofErr w:type="gramStart"/>
      <w:r w:rsidRPr="00F63099">
        <w:rPr>
          <w:color w:val="auto"/>
        </w:rPr>
        <w:t xml:space="preserve"> :</w:t>
      </w:r>
      <w:proofErr w:type="gramEnd"/>
      <w:r w:rsidRPr="00F63099">
        <w:rPr>
          <w:color w:val="auto"/>
        </w:rPr>
        <w:t xml:space="preserve"> ФЛИНТА</w:t>
      </w:r>
      <w:proofErr w:type="gramStart"/>
      <w:r w:rsidRPr="00F63099">
        <w:rPr>
          <w:color w:val="auto"/>
        </w:rPr>
        <w:t xml:space="preserve"> :</w:t>
      </w:r>
      <w:proofErr w:type="gramEnd"/>
      <w:r w:rsidRPr="00F63099">
        <w:rPr>
          <w:color w:val="auto"/>
        </w:rPr>
        <w:t xml:space="preserve"> </w:t>
      </w:r>
      <w:proofErr w:type="spellStart"/>
      <w:r w:rsidRPr="00F63099">
        <w:rPr>
          <w:color w:val="auto"/>
        </w:rPr>
        <w:t>УрФУ</w:t>
      </w:r>
      <w:proofErr w:type="spellEnd"/>
      <w:r w:rsidRPr="00F63099">
        <w:rPr>
          <w:color w:val="auto"/>
        </w:rPr>
        <w:t>, 2017. - 133 с.</w:t>
      </w:r>
      <w:proofErr w:type="gramStart"/>
      <w:r w:rsidRPr="00F63099">
        <w:rPr>
          <w:color w:val="auto"/>
        </w:rPr>
        <w:t xml:space="preserve"> :</w:t>
      </w:r>
      <w:proofErr w:type="gramEnd"/>
      <w:r w:rsidRPr="00F63099">
        <w:rPr>
          <w:color w:val="auto"/>
        </w:rPr>
        <w:t xml:space="preserve"> ил. - </w:t>
      </w:r>
      <w:proofErr w:type="spellStart"/>
      <w:r w:rsidRPr="00F63099">
        <w:rPr>
          <w:color w:val="auto"/>
        </w:rPr>
        <w:t>Библиогр</w:t>
      </w:r>
      <w:proofErr w:type="spellEnd"/>
      <w:r w:rsidRPr="00F63099">
        <w:rPr>
          <w:color w:val="auto"/>
        </w:rPr>
        <w:t>.: с. 126. - ISBN 978-5-9765-2616-7</w:t>
      </w:r>
      <w:proofErr w:type="gramStart"/>
      <w:r w:rsidRPr="00F63099">
        <w:rPr>
          <w:color w:val="auto"/>
        </w:rPr>
        <w:t xml:space="preserve"> ;</w:t>
      </w:r>
      <w:proofErr w:type="gramEnd"/>
      <w:r w:rsidRPr="00F63099">
        <w:rPr>
          <w:color w:val="auto"/>
        </w:rPr>
        <w:t xml:space="preserve"> То же [Электронный ресурс]. - URL: </w:t>
      </w:r>
      <w:hyperlink r:id="rId220" w:history="1">
        <w:r w:rsidRPr="00F63099">
          <w:rPr>
            <w:rStyle w:val="a7"/>
            <w:color w:val="auto"/>
          </w:rPr>
          <w:t>http://biblioclub.ru/index.php?page=book&amp;id=482141</w:t>
        </w:r>
      </w:hyperlink>
    </w:p>
    <w:p w:rsidR="00F63099" w:rsidRPr="00F63099" w:rsidRDefault="00F63099" w:rsidP="00F63099">
      <w:pPr>
        <w:ind w:firstLine="709"/>
        <w:jc w:val="both"/>
        <w:rPr>
          <w:color w:val="auto"/>
        </w:rPr>
      </w:pPr>
      <w:r w:rsidRPr="00F63099">
        <w:rPr>
          <w:color w:val="auto"/>
        </w:rPr>
        <w:t xml:space="preserve">2. </w:t>
      </w:r>
      <w:proofErr w:type="spellStart"/>
      <w:r w:rsidRPr="00F63099">
        <w:rPr>
          <w:color w:val="auto"/>
        </w:rPr>
        <w:t>English</w:t>
      </w:r>
      <w:proofErr w:type="spellEnd"/>
      <w:r w:rsidRPr="00F63099">
        <w:rPr>
          <w:color w:val="auto"/>
        </w:rPr>
        <w:t xml:space="preserve"> </w:t>
      </w:r>
      <w:proofErr w:type="spellStart"/>
      <w:r w:rsidRPr="00F63099">
        <w:rPr>
          <w:color w:val="auto"/>
        </w:rPr>
        <w:t>for</w:t>
      </w:r>
      <w:proofErr w:type="spellEnd"/>
      <w:r w:rsidRPr="00F63099">
        <w:rPr>
          <w:color w:val="auto"/>
        </w:rPr>
        <w:t xml:space="preserve"> </w:t>
      </w:r>
      <w:proofErr w:type="spellStart"/>
      <w:r w:rsidRPr="00F63099">
        <w:rPr>
          <w:color w:val="auto"/>
        </w:rPr>
        <w:t>Professional</w:t>
      </w:r>
      <w:proofErr w:type="spellEnd"/>
      <w:r w:rsidRPr="00F63099">
        <w:rPr>
          <w:color w:val="auto"/>
        </w:rPr>
        <w:t xml:space="preserve"> </w:t>
      </w:r>
      <w:proofErr w:type="spellStart"/>
      <w:r w:rsidRPr="00F63099">
        <w:rPr>
          <w:color w:val="auto"/>
        </w:rPr>
        <w:t>Communication</w:t>
      </w:r>
      <w:proofErr w:type="spellEnd"/>
      <w:r w:rsidRPr="00F63099">
        <w:rPr>
          <w:color w:val="auto"/>
        </w:rPr>
        <w:t>: по дисциплине «Иностранный язык»</w:t>
      </w:r>
      <w:proofErr w:type="gramStart"/>
      <w:r w:rsidRPr="00F63099">
        <w:rPr>
          <w:color w:val="auto"/>
        </w:rPr>
        <w:t xml:space="preserve"> :</w:t>
      </w:r>
      <w:proofErr w:type="gramEnd"/>
      <w:r w:rsidRPr="00F63099">
        <w:rPr>
          <w:color w:val="auto"/>
        </w:rPr>
        <w:t xml:space="preserve"> учебное пособие / Э.М. Муртазина, Г.Г. Амирова, И.Ш. Абдуллин, В.А. Сысоев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</w:r>
      <w:proofErr w:type="gramStart"/>
      <w:r w:rsidRPr="00F63099">
        <w:rPr>
          <w:color w:val="auto"/>
        </w:rPr>
        <w:t xml:space="preserve"> :</w:t>
      </w:r>
      <w:proofErr w:type="gramEnd"/>
      <w:r w:rsidRPr="00F63099">
        <w:rPr>
          <w:color w:val="auto"/>
        </w:rPr>
        <w:t xml:space="preserve"> Издательство КНИТУ, 2012. - Ч. 1. - 256 с.</w:t>
      </w:r>
      <w:proofErr w:type="gramStart"/>
      <w:r w:rsidRPr="00F63099">
        <w:rPr>
          <w:color w:val="auto"/>
        </w:rPr>
        <w:t xml:space="preserve"> :</w:t>
      </w:r>
      <w:proofErr w:type="gramEnd"/>
      <w:r w:rsidRPr="00F63099">
        <w:rPr>
          <w:color w:val="auto"/>
        </w:rPr>
        <w:t xml:space="preserve"> ил. - </w:t>
      </w:r>
      <w:proofErr w:type="spellStart"/>
      <w:r w:rsidRPr="00F63099">
        <w:rPr>
          <w:color w:val="auto"/>
        </w:rPr>
        <w:t>Библиогр</w:t>
      </w:r>
      <w:proofErr w:type="spellEnd"/>
      <w:r w:rsidRPr="00F63099">
        <w:rPr>
          <w:color w:val="auto"/>
        </w:rPr>
        <w:t>. в кн. - ISBN 978-5-7882-1307-1 ; То же [Электронный ресурс]. - URL: </w:t>
      </w:r>
      <w:hyperlink r:id="rId221" w:history="1">
        <w:r w:rsidRPr="00F63099">
          <w:rPr>
            <w:rStyle w:val="a7"/>
            <w:color w:val="auto"/>
          </w:rPr>
          <w:t>http://biblioclub.ru/index.php?page=book&amp;id=259048</w:t>
        </w:r>
      </w:hyperlink>
    </w:p>
    <w:p w:rsidR="00F63099" w:rsidRPr="00F63099" w:rsidRDefault="00F63099" w:rsidP="00F63099">
      <w:pPr>
        <w:ind w:firstLine="709"/>
        <w:jc w:val="both"/>
        <w:rPr>
          <w:color w:val="auto"/>
        </w:rPr>
      </w:pPr>
      <w:r w:rsidRPr="00F63099">
        <w:rPr>
          <w:color w:val="auto"/>
        </w:rPr>
        <w:t xml:space="preserve">3. </w:t>
      </w:r>
      <w:proofErr w:type="spellStart"/>
      <w:r w:rsidRPr="00F63099">
        <w:rPr>
          <w:color w:val="454545"/>
        </w:rPr>
        <w:t>Алешкевич</w:t>
      </w:r>
      <w:proofErr w:type="spellEnd"/>
      <w:r w:rsidRPr="00F63099">
        <w:rPr>
          <w:color w:val="454545"/>
        </w:rPr>
        <w:t>, В.А. Электромагнетизм</w:t>
      </w:r>
      <w:proofErr w:type="gramStart"/>
      <w:r w:rsidRPr="00F63099">
        <w:rPr>
          <w:color w:val="454545"/>
        </w:rPr>
        <w:t xml:space="preserve"> :</w:t>
      </w:r>
      <w:proofErr w:type="gramEnd"/>
      <w:r w:rsidRPr="00F63099">
        <w:rPr>
          <w:color w:val="454545"/>
        </w:rPr>
        <w:t xml:space="preserve"> учебник / В.А. </w:t>
      </w:r>
      <w:proofErr w:type="spellStart"/>
      <w:r w:rsidRPr="00F63099">
        <w:rPr>
          <w:color w:val="454545"/>
        </w:rPr>
        <w:t>Алешкевич</w:t>
      </w:r>
      <w:proofErr w:type="spellEnd"/>
      <w:r w:rsidRPr="00F63099">
        <w:rPr>
          <w:color w:val="454545"/>
        </w:rPr>
        <w:t>. - Москва</w:t>
      </w:r>
      <w:proofErr w:type="gramStart"/>
      <w:r w:rsidRPr="00F63099">
        <w:rPr>
          <w:color w:val="454545"/>
        </w:rPr>
        <w:t xml:space="preserve"> :</w:t>
      </w:r>
      <w:proofErr w:type="gramEnd"/>
      <w:r w:rsidRPr="00F63099">
        <w:rPr>
          <w:color w:val="454545"/>
        </w:rPr>
        <w:t xml:space="preserve"> </w:t>
      </w:r>
      <w:proofErr w:type="spellStart"/>
      <w:r w:rsidRPr="00F63099">
        <w:rPr>
          <w:color w:val="454545"/>
        </w:rPr>
        <w:t>Физматлит</w:t>
      </w:r>
      <w:proofErr w:type="spellEnd"/>
      <w:r w:rsidRPr="00F63099">
        <w:rPr>
          <w:color w:val="454545"/>
        </w:rPr>
        <w:t>, 2014. - 404 с.</w:t>
      </w:r>
      <w:proofErr w:type="gramStart"/>
      <w:r w:rsidRPr="00F63099">
        <w:rPr>
          <w:color w:val="454545"/>
        </w:rPr>
        <w:t xml:space="preserve"> :</w:t>
      </w:r>
      <w:proofErr w:type="gramEnd"/>
      <w:r w:rsidRPr="00F63099">
        <w:rPr>
          <w:color w:val="454545"/>
        </w:rPr>
        <w:t xml:space="preserve"> ил. - ISBN 978-5-9221-1555-1 ; То же [Электронный ресурс]. - URL: </w:t>
      </w:r>
      <w:hyperlink r:id="rId222" w:history="1">
        <w:r w:rsidRPr="00F63099">
          <w:rPr>
            <w:rStyle w:val="a7"/>
            <w:color w:val="006CA1"/>
          </w:rPr>
          <w:t>http://biblioclub.ru/index.php?page=book&amp;id=275299</w:t>
        </w:r>
      </w:hyperlink>
    </w:p>
    <w:p w:rsidR="00F63099" w:rsidRPr="00F63099" w:rsidRDefault="00F63099" w:rsidP="00F63099">
      <w:pPr>
        <w:ind w:firstLine="709"/>
        <w:jc w:val="both"/>
        <w:rPr>
          <w:color w:val="auto"/>
        </w:rPr>
      </w:pPr>
      <w:r w:rsidRPr="00F63099">
        <w:rPr>
          <w:color w:val="auto"/>
        </w:rPr>
        <w:t xml:space="preserve">4. </w:t>
      </w:r>
      <w:proofErr w:type="spellStart"/>
      <w:r w:rsidRPr="00F63099">
        <w:rPr>
          <w:color w:val="454545"/>
        </w:rPr>
        <w:t>Кингсеп</w:t>
      </w:r>
      <w:proofErr w:type="spellEnd"/>
      <w:r w:rsidRPr="00F63099">
        <w:rPr>
          <w:color w:val="454545"/>
        </w:rPr>
        <w:t>, А.С. Основы физики: Курс общей физики</w:t>
      </w:r>
      <w:proofErr w:type="gramStart"/>
      <w:r w:rsidRPr="00F63099">
        <w:rPr>
          <w:color w:val="454545"/>
        </w:rPr>
        <w:t xml:space="preserve"> :</w:t>
      </w:r>
      <w:proofErr w:type="gramEnd"/>
      <w:r w:rsidRPr="00F63099">
        <w:rPr>
          <w:color w:val="454545"/>
        </w:rPr>
        <w:t xml:space="preserve"> учебник : в 2-х т. / А.С. </w:t>
      </w:r>
      <w:proofErr w:type="spellStart"/>
      <w:r w:rsidRPr="00F63099">
        <w:rPr>
          <w:color w:val="454545"/>
        </w:rPr>
        <w:t>Кингсеп</w:t>
      </w:r>
      <w:proofErr w:type="spellEnd"/>
      <w:r w:rsidRPr="00F63099">
        <w:rPr>
          <w:color w:val="454545"/>
        </w:rPr>
        <w:t>, Г.Р. Локшин, О.А. </w:t>
      </w:r>
      <w:proofErr w:type="spellStart"/>
      <w:r w:rsidRPr="00F63099">
        <w:rPr>
          <w:color w:val="454545"/>
        </w:rPr>
        <w:t>Ольхов</w:t>
      </w:r>
      <w:proofErr w:type="spellEnd"/>
      <w:r w:rsidRPr="00F63099">
        <w:rPr>
          <w:color w:val="454545"/>
        </w:rPr>
        <w:t xml:space="preserve">. - 2-е изд., </w:t>
      </w:r>
      <w:proofErr w:type="spellStart"/>
      <w:r w:rsidRPr="00F63099">
        <w:rPr>
          <w:color w:val="454545"/>
        </w:rPr>
        <w:t>испр</w:t>
      </w:r>
      <w:proofErr w:type="spellEnd"/>
      <w:r w:rsidRPr="00F63099">
        <w:rPr>
          <w:color w:val="454545"/>
        </w:rPr>
        <w:t>. - Москва</w:t>
      </w:r>
      <w:proofErr w:type="gramStart"/>
      <w:r w:rsidRPr="00F63099">
        <w:rPr>
          <w:color w:val="454545"/>
        </w:rPr>
        <w:t xml:space="preserve"> :</w:t>
      </w:r>
      <w:proofErr w:type="gramEnd"/>
      <w:r w:rsidRPr="00F63099">
        <w:rPr>
          <w:color w:val="454545"/>
        </w:rPr>
        <w:t xml:space="preserve"> </w:t>
      </w:r>
      <w:proofErr w:type="spellStart"/>
      <w:r w:rsidRPr="00F63099">
        <w:rPr>
          <w:color w:val="454545"/>
        </w:rPr>
        <w:t>Физматлит</w:t>
      </w:r>
      <w:proofErr w:type="spellEnd"/>
      <w:r w:rsidRPr="00F63099">
        <w:rPr>
          <w:color w:val="454545"/>
        </w:rPr>
        <w:t>, 2007. - Т. 1. Механика, электричество и магнетизм, колебания и волны, волновая оптика. - 704 с. - ISBN 978-5-9221-0753-2</w:t>
      </w:r>
      <w:proofErr w:type="gramStart"/>
      <w:r w:rsidRPr="00F63099">
        <w:rPr>
          <w:color w:val="454545"/>
        </w:rPr>
        <w:t xml:space="preserve"> ;</w:t>
      </w:r>
      <w:proofErr w:type="gramEnd"/>
      <w:r w:rsidRPr="00F63099">
        <w:rPr>
          <w:color w:val="454545"/>
        </w:rPr>
        <w:t xml:space="preserve"> То же [Электронный ресурс]. - URL: </w:t>
      </w:r>
      <w:hyperlink r:id="rId223" w:history="1">
        <w:r w:rsidRPr="00F63099">
          <w:rPr>
            <w:rStyle w:val="a7"/>
            <w:color w:val="006CA1"/>
          </w:rPr>
          <w:t>http://biblioclub.ru/index.php?page=book&amp;id=82178</w:t>
        </w:r>
      </w:hyperlink>
    </w:p>
    <w:p w:rsidR="008714D6" w:rsidRPr="00F63099" w:rsidRDefault="008714D6" w:rsidP="008714D6">
      <w:pPr>
        <w:jc w:val="both"/>
        <w:rPr>
          <w:rFonts w:eastAsia="TimesNewRomanPSMT"/>
        </w:rPr>
      </w:pPr>
    </w:p>
    <w:p w:rsidR="008714D6" w:rsidRPr="007B1D3E" w:rsidRDefault="008714D6" w:rsidP="008714D6">
      <w:pPr>
        <w:jc w:val="both"/>
      </w:pPr>
      <w:r w:rsidRPr="007B1D3E">
        <w:rPr>
          <w:i/>
        </w:rPr>
        <w:t>7.3. Перечень учебно-методического обеспечения для самостоятельной работы обучающихся по дисциплине</w:t>
      </w:r>
    </w:p>
    <w:p w:rsidR="008714D6" w:rsidRPr="007B1D3E" w:rsidRDefault="008714D6" w:rsidP="008714D6">
      <w:pPr>
        <w:jc w:val="both"/>
      </w:pPr>
      <w:r w:rsidRPr="007B1D3E">
        <w:t xml:space="preserve">1. Алимов, В.В. Специальный перевод. Практический курс перевода / В.В. Алимов, Ю.В. Артемьева. - М.: </w:t>
      </w:r>
      <w:proofErr w:type="spellStart"/>
      <w:r w:rsidRPr="007B1D3E">
        <w:t>Либроком</w:t>
      </w:r>
      <w:proofErr w:type="spellEnd"/>
      <w:r w:rsidRPr="007B1D3E">
        <w:t>, 2014. - 208 с.</w:t>
      </w:r>
    </w:p>
    <w:p w:rsidR="008714D6" w:rsidRPr="007B1D3E" w:rsidRDefault="008714D6" w:rsidP="008714D6">
      <w:pPr>
        <w:shd w:val="clear" w:color="auto" w:fill="FFFFFF"/>
        <w:tabs>
          <w:tab w:val="left" w:pos="1090"/>
        </w:tabs>
        <w:jc w:val="both"/>
      </w:pPr>
      <w:r w:rsidRPr="007B1D3E">
        <w:t xml:space="preserve">2. </w:t>
      </w:r>
      <w:proofErr w:type="spellStart"/>
      <w:r w:rsidRPr="007B1D3E">
        <w:t>Кабакчи</w:t>
      </w:r>
      <w:proofErr w:type="spellEnd"/>
      <w:r w:rsidRPr="007B1D3E">
        <w:t xml:space="preserve">, В. В. Практика английского языка: сб. упражнений по переводу / В. В. </w:t>
      </w:r>
      <w:proofErr w:type="spellStart"/>
      <w:r w:rsidRPr="007B1D3E">
        <w:t>Кабакчи</w:t>
      </w:r>
      <w:proofErr w:type="spellEnd"/>
      <w:r w:rsidRPr="007B1D3E">
        <w:t xml:space="preserve">. - 2-е изд., </w:t>
      </w:r>
      <w:proofErr w:type="spellStart"/>
      <w:r w:rsidRPr="007B1D3E">
        <w:t>испр</w:t>
      </w:r>
      <w:proofErr w:type="spellEnd"/>
      <w:r w:rsidRPr="007B1D3E">
        <w:t>. - СПб.: Союз, 2000. - 256 с.</w:t>
      </w:r>
    </w:p>
    <w:p w:rsidR="008714D6" w:rsidRPr="007B1D3E" w:rsidRDefault="008714D6" w:rsidP="008714D6">
      <w:pPr>
        <w:jc w:val="both"/>
      </w:pPr>
      <w:r w:rsidRPr="007B1D3E">
        <w:t xml:space="preserve">3. Крупнов, В. Н. Практикум по переводу с английского языка на русский: </w:t>
      </w:r>
      <w:proofErr w:type="spellStart"/>
      <w:r w:rsidRPr="007B1D3E">
        <w:t>учеб</w:t>
      </w:r>
      <w:proofErr w:type="gramStart"/>
      <w:r w:rsidRPr="007B1D3E">
        <w:t>.п</w:t>
      </w:r>
      <w:proofErr w:type="gramEnd"/>
      <w:r w:rsidRPr="007B1D3E">
        <w:t>особие</w:t>
      </w:r>
      <w:proofErr w:type="spellEnd"/>
      <w:r w:rsidRPr="007B1D3E">
        <w:t xml:space="preserve"> для студентов вузов / В. Н. Крупнов. - М.: </w:t>
      </w:r>
      <w:proofErr w:type="spellStart"/>
      <w:r w:rsidRPr="007B1D3E">
        <w:t>Высш</w:t>
      </w:r>
      <w:proofErr w:type="spellEnd"/>
      <w:r w:rsidRPr="007B1D3E">
        <w:t xml:space="preserve">. </w:t>
      </w:r>
      <w:proofErr w:type="spellStart"/>
      <w:r w:rsidRPr="007B1D3E">
        <w:t>шк</w:t>
      </w:r>
      <w:proofErr w:type="spellEnd"/>
      <w:r w:rsidRPr="007B1D3E">
        <w:t>., 2005. - 279 с.</w:t>
      </w:r>
    </w:p>
    <w:p w:rsidR="008714D6" w:rsidRPr="007B1D3E" w:rsidRDefault="008714D6" w:rsidP="008714D6">
      <w:pPr>
        <w:jc w:val="both"/>
      </w:pPr>
      <w:r w:rsidRPr="007B1D3E">
        <w:t xml:space="preserve">4. Петрова, О. В. Введение в теорию и практику перевода (на материале английского языка): учеб. пособие для студентов вузов / О. В. Петрова. </w:t>
      </w:r>
      <w:proofErr w:type="gramStart"/>
      <w:r w:rsidRPr="007B1D3E">
        <w:t>-</w:t>
      </w:r>
      <w:proofErr w:type="spellStart"/>
      <w:r w:rsidRPr="007B1D3E">
        <w:t>Н</w:t>
      </w:r>
      <w:proofErr w:type="gramEnd"/>
      <w:r w:rsidRPr="007B1D3E">
        <w:t>ижегород</w:t>
      </w:r>
      <w:proofErr w:type="spellEnd"/>
      <w:r w:rsidRPr="007B1D3E">
        <w:t xml:space="preserve">. гос. лингвист, ун-т. -М. : Восток-Запад : </w:t>
      </w:r>
      <w:proofErr w:type="gramStart"/>
      <w:r w:rsidRPr="007B1D3E">
        <w:rPr>
          <w:lang w:val="en-US"/>
        </w:rPr>
        <w:t>ACT</w:t>
      </w:r>
      <w:r w:rsidRPr="007B1D3E">
        <w:t>, 2006.</w:t>
      </w:r>
      <w:proofErr w:type="gramEnd"/>
      <w:r w:rsidRPr="007B1D3E">
        <w:t xml:space="preserve"> - 96 с.</w:t>
      </w:r>
    </w:p>
    <w:p w:rsidR="008714D6" w:rsidRPr="007B1D3E" w:rsidRDefault="008714D6" w:rsidP="008714D6">
      <w:pPr>
        <w:shd w:val="clear" w:color="auto" w:fill="FFFFFF"/>
        <w:tabs>
          <w:tab w:val="left" w:pos="1090"/>
        </w:tabs>
        <w:jc w:val="both"/>
      </w:pPr>
      <w:r w:rsidRPr="007B1D3E">
        <w:t xml:space="preserve">5. Сдобников, В. В. 20 уроков устного перевода: </w:t>
      </w:r>
      <w:proofErr w:type="spellStart"/>
      <w:r w:rsidRPr="007B1D3E">
        <w:t>учеб.для</w:t>
      </w:r>
      <w:proofErr w:type="spellEnd"/>
      <w:r w:rsidRPr="007B1D3E">
        <w:t xml:space="preserve"> студентов / В. В. Сдобников. -</w:t>
      </w:r>
      <w:proofErr w:type="spellStart"/>
      <w:r w:rsidRPr="007B1D3E">
        <w:t>Нижегород</w:t>
      </w:r>
      <w:proofErr w:type="spellEnd"/>
      <w:r w:rsidRPr="007B1D3E">
        <w:t>. гос. лингвист, ун-т. - М.: Восток-Запад, 2006. - 142 с.</w:t>
      </w:r>
    </w:p>
    <w:p w:rsidR="008714D6" w:rsidRPr="007B1D3E" w:rsidRDefault="008714D6" w:rsidP="008714D6">
      <w:pPr>
        <w:jc w:val="both"/>
      </w:pPr>
      <w:r w:rsidRPr="007B1D3E">
        <w:t xml:space="preserve">6. Сдобников, В. В. Начальный курс коммерческого перевода. Английский язык: учеб. </w:t>
      </w:r>
      <w:proofErr w:type="spellStart"/>
      <w:r w:rsidRPr="007B1D3E">
        <w:t>пособиедля</w:t>
      </w:r>
      <w:proofErr w:type="spellEnd"/>
      <w:r w:rsidRPr="007B1D3E">
        <w:t xml:space="preserve"> студентов лингвист, вузов и вузов </w:t>
      </w:r>
      <w:proofErr w:type="spellStart"/>
      <w:r w:rsidRPr="007B1D3E">
        <w:t>экон</w:t>
      </w:r>
      <w:proofErr w:type="spellEnd"/>
      <w:r w:rsidRPr="007B1D3E">
        <w:t>. профиля / В. В. Сдобников. -</w:t>
      </w:r>
      <w:proofErr w:type="spellStart"/>
      <w:r w:rsidRPr="007B1D3E">
        <w:t>Нижегород</w:t>
      </w:r>
      <w:proofErr w:type="spellEnd"/>
      <w:r w:rsidRPr="007B1D3E">
        <w:t>. гос. лингвист, ун-т. - М.: Восток-Запад, 2006. - 201 с.</w:t>
      </w:r>
    </w:p>
    <w:p w:rsidR="008714D6" w:rsidRPr="007B1D3E" w:rsidRDefault="008714D6" w:rsidP="008714D6">
      <w:pPr>
        <w:shd w:val="clear" w:color="auto" w:fill="FFFFFF"/>
        <w:tabs>
          <w:tab w:val="left" w:pos="1090"/>
        </w:tabs>
        <w:jc w:val="both"/>
      </w:pPr>
      <w:r w:rsidRPr="007B1D3E">
        <w:t xml:space="preserve">7. Семко, С. А. Учебник коммерческого перевода. Английский язык : </w:t>
      </w:r>
      <w:proofErr w:type="spellStart"/>
      <w:r w:rsidRPr="007B1D3E">
        <w:t>учеб</w:t>
      </w:r>
      <w:proofErr w:type="gramStart"/>
      <w:r w:rsidRPr="007B1D3E">
        <w:t>.д</w:t>
      </w:r>
      <w:proofErr w:type="gramEnd"/>
      <w:r w:rsidRPr="007B1D3E">
        <w:t>ля</w:t>
      </w:r>
      <w:proofErr w:type="spellEnd"/>
      <w:r w:rsidRPr="007B1D3E">
        <w:t xml:space="preserve"> студентов / С. А. Семко. - </w:t>
      </w:r>
      <w:proofErr w:type="spellStart"/>
      <w:r w:rsidRPr="007B1D3E">
        <w:t>Нижегород</w:t>
      </w:r>
      <w:proofErr w:type="spellEnd"/>
      <w:r w:rsidRPr="007B1D3E">
        <w:t xml:space="preserve">. гос. </w:t>
      </w:r>
      <w:proofErr w:type="spellStart"/>
      <w:r w:rsidRPr="007B1D3E">
        <w:t>лингвист</w:t>
      </w:r>
      <w:proofErr w:type="gramStart"/>
      <w:r w:rsidRPr="007B1D3E">
        <w:t>.у</w:t>
      </w:r>
      <w:proofErr w:type="gramEnd"/>
      <w:r w:rsidRPr="007B1D3E">
        <w:t>н</w:t>
      </w:r>
      <w:proofErr w:type="spellEnd"/>
      <w:r w:rsidRPr="007B1D3E">
        <w:t>-т ; под ред. М. П. Ивашкина. - 2-е изд. - М. : Восток-Запад, 2006. - 268 с.</w:t>
      </w:r>
    </w:p>
    <w:p w:rsidR="008714D6" w:rsidRPr="007B1D3E" w:rsidRDefault="008714D6" w:rsidP="008714D6">
      <w:pPr>
        <w:jc w:val="both"/>
      </w:pPr>
      <w:r w:rsidRPr="007B1D3E">
        <w:t>8. Яшина Н.К. Практикум по переводу с английского языка на русский: учебное пособие / Н.К. Яшина – М.: Флинта: Наука, 2012. - 76 с.</w:t>
      </w:r>
    </w:p>
    <w:p w:rsidR="008714D6" w:rsidRPr="007B1D3E" w:rsidRDefault="008714D6" w:rsidP="008714D6">
      <w:pPr>
        <w:jc w:val="both"/>
        <w:rPr>
          <w:rFonts w:eastAsia="TimesNewRomanPSMT"/>
        </w:rPr>
      </w:pPr>
    </w:p>
    <w:p w:rsidR="008714D6" w:rsidRPr="007B1D3E" w:rsidRDefault="008714D6" w:rsidP="008714D6">
      <w:pPr>
        <w:jc w:val="both"/>
      </w:pPr>
      <w:r w:rsidRPr="007B1D3E">
        <w:rPr>
          <w:i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8714D6" w:rsidRPr="007B1D3E" w:rsidRDefault="008714D6" w:rsidP="008714D6">
      <w:pPr>
        <w:jc w:val="both"/>
      </w:pPr>
      <w:r w:rsidRPr="007B1D3E">
        <w:t>1. Научная электронная библиотека (</w:t>
      </w:r>
      <w:hyperlink r:id="rId224">
        <w:r w:rsidRPr="007B1D3E">
          <w:rPr>
            <w:color w:val="1155CC"/>
            <w:u w:val="single"/>
          </w:rPr>
          <w:t>http://elibrary.ru/</w:t>
        </w:r>
      </w:hyperlink>
      <w:r w:rsidRPr="007B1D3E">
        <w:t>)</w:t>
      </w:r>
    </w:p>
    <w:p w:rsidR="008714D6" w:rsidRPr="007B1D3E" w:rsidRDefault="008714D6" w:rsidP="008714D6">
      <w:pPr>
        <w:jc w:val="both"/>
      </w:pPr>
      <w:r w:rsidRPr="007B1D3E">
        <w:t>2. Новостные учебные материалы для  самостоятельного изучения (</w:t>
      </w:r>
      <w:hyperlink r:id="rId225" w:history="1">
        <w:r w:rsidRPr="007B1D3E">
          <w:rPr>
            <w:rStyle w:val="a7"/>
            <w:rFonts w:eastAsia="Calibri"/>
          </w:rPr>
          <w:t>http://www.breakingnewsenglish.com/</w:t>
        </w:r>
      </w:hyperlink>
      <w:r w:rsidRPr="007B1D3E">
        <w:t>)</w:t>
      </w:r>
    </w:p>
    <w:p w:rsidR="008714D6" w:rsidRPr="007B1D3E" w:rsidRDefault="008714D6" w:rsidP="008714D6">
      <w:pPr>
        <w:jc w:val="both"/>
      </w:pPr>
      <w:r w:rsidRPr="007B1D3E">
        <w:t xml:space="preserve">3. Официальный сайт BBC </w:t>
      </w:r>
      <w:proofErr w:type="spellStart"/>
      <w:r w:rsidRPr="007B1D3E">
        <w:t>News</w:t>
      </w:r>
      <w:proofErr w:type="spellEnd"/>
      <w:r w:rsidRPr="007B1D3E">
        <w:t xml:space="preserve"> (</w:t>
      </w:r>
      <w:hyperlink r:id="rId226" w:history="1">
        <w:r w:rsidRPr="007B1D3E">
          <w:rPr>
            <w:rStyle w:val="a7"/>
            <w:rFonts w:eastAsia="Calibri"/>
          </w:rPr>
          <w:t>http://www.bbc.com/news</w:t>
        </w:r>
      </w:hyperlink>
      <w:r w:rsidRPr="007B1D3E">
        <w:t>)</w:t>
      </w:r>
    </w:p>
    <w:p w:rsidR="008714D6" w:rsidRPr="007B1D3E" w:rsidRDefault="008714D6" w:rsidP="008714D6">
      <w:pPr>
        <w:jc w:val="both"/>
      </w:pPr>
      <w:r w:rsidRPr="007B1D3E">
        <w:t xml:space="preserve">4. Словарная электронная </w:t>
      </w:r>
      <w:proofErr w:type="spellStart"/>
      <w:r w:rsidRPr="007B1D3E">
        <w:t>систем</w:t>
      </w:r>
      <w:proofErr w:type="gramStart"/>
      <w:r w:rsidRPr="007B1D3E">
        <w:t>а«</w:t>
      </w:r>
      <w:proofErr w:type="gramEnd"/>
      <w:r w:rsidRPr="007B1D3E">
        <w:t>Мультитран</w:t>
      </w:r>
      <w:proofErr w:type="spellEnd"/>
      <w:r w:rsidRPr="007B1D3E">
        <w:t>»(</w:t>
      </w:r>
      <w:hyperlink r:id="rId227" w:history="1">
        <w:r w:rsidRPr="007B1D3E">
          <w:rPr>
            <w:rStyle w:val="a7"/>
            <w:rFonts w:eastAsia="Calibri"/>
          </w:rPr>
          <w:t>http://www.multitran.ru/</w:t>
        </w:r>
      </w:hyperlink>
      <w:r w:rsidRPr="007B1D3E">
        <w:t>)</w:t>
      </w:r>
    </w:p>
    <w:p w:rsidR="008714D6" w:rsidRPr="007B1D3E" w:rsidRDefault="008714D6" w:rsidP="008714D6">
      <w:pPr>
        <w:jc w:val="both"/>
        <w:rPr>
          <w:i/>
        </w:rPr>
      </w:pPr>
      <w:r w:rsidRPr="007B1D3E">
        <w:rPr>
          <w:highlight w:val="white"/>
        </w:rPr>
        <w:t xml:space="preserve">5. </w:t>
      </w:r>
      <w:r w:rsidRPr="007B1D3E">
        <w:t>Электронный переводчик</w:t>
      </w:r>
      <w:r w:rsidRPr="007B1D3E">
        <w:rPr>
          <w:lang w:val="en-US"/>
        </w:rPr>
        <w:t>Translate</w:t>
      </w:r>
      <w:r w:rsidRPr="007B1D3E">
        <w:t>.</w:t>
      </w:r>
      <w:proofErr w:type="spellStart"/>
      <w:r w:rsidRPr="007B1D3E">
        <w:rPr>
          <w:lang w:val="en-US"/>
        </w:rPr>
        <w:t>ru</w:t>
      </w:r>
      <w:proofErr w:type="spellEnd"/>
      <w:r w:rsidRPr="007B1D3E">
        <w:t xml:space="preserve"> (</w:t>
      </w:r>
      <w:hyperlink r:id="rId228" w:history="1">
        <w:r w:rsidRPr="007B1D3E">
          <w:rPr>
            <w:rStyle w:val="a7"/>
            <w:rFonts w:eastAsia="Calibri"/>
          </w:rPr>
          <w:t>http://www.translate.ru/</w:t>
        </w:r>
      </w:hyperlink>
      <w:r w:rsidRPr="007B1D3E">
        <w:t>)</w:t>
      </w:r>
    </w:p>
    <w:p w:rsidR="008714D6" w:rsidRPr="007B1D3E" w:rsidRDefault="008714D6" w:rsidP="008714D6">
      <w:pPr>
        <w:jc w:val="both"/>
      </w:pPr>
      <w:r w:rsidRPr="007B1D3E">
        <w:t xml:space="preserve">6. Электронный </w:t>
      </w:r>
      <w:proofErr w:type="spellStart"/>
      <w:r w:rsidRPr="007B1D3E">
        <w:t>словарьABBYLingvo</w:t>
      </w:r>
      <w:proofErr w:type="spellEnd"/>
      <w:r w:rsidRPr="007B1D3E">
        <w:t xml:space="preserve">. </w:t>
      </w:r>
      <w:r w:rsidRPr="007B1D3E">
        <w:rPr>
          <w:lang w:val="en-US"/>
        </w:rPr>
        <w:t>Pro</w:t>
      </w:r>
      <w:r w:rsidRPr="007B1D3E">
        <w:t xml:space="preserve"> (</w:t>
      </w:r>
      <w:hyperlink r:id="rId229" w:history="1">
        <w:r w:rsidRPr="007B1D3E">
          <w:rPr>
            <w:rStyle w:val="a7"/>
            <w:rFonts w:eastAsia="Calibri"/>
            <w:lang w:val="en-US"/>
          </w:rPr>
          <w:t>http</w:t>
        </w:r>
        <w:r w:rsidRPr="007B1D3E">
          <w:rPr>
            <w:rStyle w:val="a7"/>
            <w:rFonts w:eastAsia="Calibri"/>
          </w:rPr>
          <w:t>://</w:t>
        </w:r>
        <w:proofErr w:type="spellStart"/>
        <w:r w:rsidRPr="007B1D3E">
          <w:rPr>
            <w:rStyle w:val="a7"/>
            <w:rFonts w:eastAsia="Calibri"/>
            <w:lang w:val="en-US"/>
          </w:rPr>
          <w:t>lingvopro</w:t>
        </w:r>
        <w:proofErr w:type="spellEnd"/>
        <w:r w:rsidRPr="007B1D3E">
          <w:rPr>
            <w:rStyle w:val="a7"/>
            <w:rFonts w:eastAsia="Calibri"/>
          </w:rPr>
          <w:t>.</w:t>
        </w:r>
        <w:proofErr w:type="spellStart"/>
        <w:r w:rsidRPr="007B1D3E">
          <w:rPr>
            <w:rStyle w:val="a7"/>
            <w:rFonts w:eastAsia="Calibri"/>
            <w:lang w:val="en-US"/>
          </w:rPr>
          <w:t>abbyyonline</w:t>
        </w:r>
        <w:proofErr w:type="spellEnd"/>
        <w:r w:rsidRPr="007B1D3E">
          <w:rPr>
            <w:rStyle w:val="a7"/>
            <w:rFonts w:eastAsia="Calibri"/>
          </w:rPr>
          <w:t>.</w:t>
        </w:r>
        <w:r w:rsidRPr="007B1D3E">
          <w:rPr>
            <w:rStyle w:val="a7"/>
            <w:rFonts w:eastAsia="Calibri"/>
            <w:lang w:val="en-US"/>
          </w:rPr>
          <w:t>com</w:t>
        </w:r>
        <w:r w:rsidRPr="007B1D3E">
          <w:rPr>
            <w:rStyle w:val="a7"/>
            <w:rFonts w:eastAsia="Calibri"/>
          </w:rPr>
          <w:t>/</w:t>
        </w:r>
        <w:proofErr w:type="spellStart"/>
        <w:r w:rsidRPr="007B1D3E">
          <w:rPr>
            <w:rStyle w:val="a7"/>
            <w:rFonts w:eastAsia="Calibri"/>
            <w:lang w:val="en-US"/>
          </w:rPr>
          <w:t>ru</w:t>
        </w:r>
        <w:proofErr w:type="spellEnd"/>
      </w:hyperlink>
      <w:r w:rsidRPr="007B1D3E">
        <w:t>)</w:t>
      </w:r>
    </w:p>
    <w:p w:rsidR="008714D6" w:rsidRPr="007B1D3E" w:rsidRDefault="008714D6" w:rsidP="008714D6">
      <w:pPr>
        <w:jc w:val="both"/>
        <w:rPr>
          <w:b/>
        </w:rPr>
      </w:pPr>
    </w:p>
    <w:p w:rsidR="008714D6" w:rsidRPr="007B1D3E" w:rsidRDefault="008714D6" w:rsidP="008714D6">
      <w:pPr>
        <w:jc w:val="both"/>
      </w:pPr>
      <w:r w:rsidRPr="007B1D3E">
        <w:rPr>
          <w:b/>
        </w:rPr>
        <w:t>8. Фонды оценочных средств</w:t>
      </w:r>
    </w:p>
    <w:p w:rsidR="008714D6" w:rsidRPr="007B1D3E" w:rsidRDefault="008714D6" w:rsidP="008714D6">
      <w:pPr>
        <w:jc w:val="both"/>
      </w:pPr>
      <w:r w:rsidRPr="007B1D3E">
        <w:t>Фонд оценочных средств представлен в Приложении 1.</w:t>
      </w:r>
    </w:p>
    <w:p w:rsidR="008714D6" w:rsidRPr="007B1D3E" w:rsidRDefault="008714D6" w:rsidP="008714D6">
      <w:pPr>
        <w:jc w:val="both"/>
      </w:pPr>
    </w:p>
    <w:p w:rsidR="008714D6" w:rsidRPr="007B1D3E" w:rsidRDefault="008714D6" w:rsidP="008714D6">
      <w:pPr>
        <w:jc w:val="both"/>
      </w:pPr>
      <w:r w:rsidRPr="007B1D3E">
        <w:rPr>
          <w:b/>
        </w:rPr>
        <w:t>9. Материально-техническое обеспечение образовательного процесса по дисциплине</w:t>
      </w:r>
    </w:p>
    <w:p w:rsidR="00F63099" w:rsidRPr="00F6388C" w:rsidRDefault="00F63099" w:rsidP="00F63099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F63099" w:rsidRPr="00F6388C" w:rsidRDefault="00F63099" w:rsidP="00F63099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63099" w:rsidRPr="00F6388C" w:rsidRDefault="00F63099" w:rsidP="00F63099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63099" w:rsidRPr="00F6388C" w:rsidRDefault="00F63099" w:rsidP="00F63099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8714D6" w:rsidRDefault="008714D6" w:rsidP="008714D6">
      <w:pPr>
        <w:jc w:val="both"/>
      </w:pPr>
    </w:p>
    <w:p w:rsidR="008714D6" w:rsidRPr="007450E6" w:rsidRDefault="008714D6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26" w:name="_Toc5787165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5.18. ПРОГРАММА ДИСЦИПЛИНЫ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«Дистанционное обучение по физик</w:t>
      </w:r>
      <w:r w:rsidR="005C4100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И</w:t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»</w:t>
      </w:r>
      <w:bookmarkEnd w:id="26"/>
    </w:p>
    <w:p w:rsidR="008714D6" w:rsidRPr="007B1D3E" w:rsidRDefault="008714D6" w:rsidP="008714D6">
      <w:pPr>
        <w:tabs>
          <w:tab w:val="left" w:pos="720"/>
        </w:tabs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1. Пояснительная записка</w:t>
      </w:r>
    </w:p>
    <w:p w:rsidR="008714D6" w:rsidRPr="007B1D3E" w:rsidRDefault="008714D6" w:rsidP="008714D6">
      <w:pPr>
        <w:jc w:val="both"/>
      </w:pPr>
      <w:r w:rsidRPr="007B1D3E">
        <w:t>Данный курс расширяет курс по методике обучения физике.</w:t>
      </w:r>
    </w:p>
    <w:p w:rsidR="008714D6" w:rsidRPr="007B1D3E" w:rsidRDefault="008714D6" w:rsidP="008714D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2. Место в структуре модуля</w:t>
      </w:r>
    </w:p>
    <w:p w:rsidR="008714D6" w:rsidRPr="007B1D3E" w:rsidRDefault="008714D6" w:rsidP="008714D6">
      <w:r w:rsidRPr="007B1D3E">
        <w:t>Дисциплина «</w:t>
      </w:r>
      <w:r w:rsidR="005C4100" w:rsidRPr="002D069A">
        <w:rPr>
          <w:color w:val="000000"/>
        </w:rPr>
        <w:t>Дистанционное обучение по физик</w:t>
      </w:r>
      <w:r w:rsidR="005C4100">
        <w:rPr>
          <w:color w:val="000000"/>
        </w:rPr>
        <w:t>и</w:t>
      </w:r>
      <w:r w:rsidRPr="007B1D3E">
        <w:t>» относится к дисциплинам по выбору модуля «</w:t>
      </w:r>
      <w:r>
        <w:t>Подготовка физика-ученого</w:t>
      </w:r>
      <w:r w:rsidRPr="007B1D3E"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5C4100" w:rsidRPr="002D069A">
        <w:rPr>
          <w:color w:val="000000"/>
        </w:rPr>
        <w:t>Дистанционное обучение по физик</w:t>
      </w:r>
      <w:r w:rsidR="005C4100">
        <w:rPr>
          <w:color w:val="000000"/>
        </w:rPr>
        <w:t>и</w:t>
      </w:r>
      <w:r w:rsidRPr="007B1D3E">
        <w:t>» является необходимой основой для последующего изучения дисциплин, прохождения практики и итоговой аттестации.</w:t>
      </w:r>
    </w:p>
    <w:p w:rsidR="008714D6" w:rsidRPr="007B1D3E" w:rsidRDefault="008714D6" w:rsidP="008714D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3. Цели и задачи</w:t>
      </w:r>
    </w:p>
    <w:p w:rsidR="008714D6" w:rsidRPr="007B1D3E" w:rsidRDefault="008714D6" w:rsidP="008714D6">
      <w:pPr>
        <w:jc w:val="both"/>
      </w:pPr>
      <w:r w:rsidRPr="007B1D3E">
        <w:t>Теоретико-методическая подготовка студентов в объеме, необходимом для прохождения педагогической практики и организации учебно-воспитательного процесса по физике в школе.</w:t>
      </w:r>
    </w:p>
    <w:p w:rsidR="008714D6" w:rsidRPr="007B1D3E" w:rsidRDefault="008714D6" w:rsidP="008714D6">
      <w:pPr>
        <w:jc w:val="both"/>
        <w:rPr>
          <w:i/>
        </w:rPr>
      </w:pPr>
      <w:r w:rsidRPr="007B1D3E">
        <w:rPr>
          <w:i/>
        </w:rPr>
        <w:t xml:space="preserve">Задачи дисциплины: </w:t>
      </w:r>
    </w:p>
    <w:p w:rsidR="008714D6" w:rsidRDefault="008714D6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 w:rsidRPr="007B1D3E">
        <w:t xml:space="preserve">изучение студентами методики </w:t>
      </w:r>
      <w:r w:rsidR="005C4100">
        <w:t>дистанционного обучения по физики</w:t>
      </w:r>
      <w:r w:rsidRPr="007B1D3E">
        <w:t>;</w:t>
      </w:r>
    </w:p>
    <w:p w:rsidR="008714D6" w:rsidRPr="007B1D3E" w:rsidRDefault="008714D6" w:rsidP="004729AE">
      <w:pPr>
        <w:numPr>
          <w:ilvl w:val="0"/>
          <w:numId w:val="13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8714D6" w:rsidRPr="007B1D3E" w:rsidRDefault="008714D6" w:rsidP="008714D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8714D6" w:rsidRPr="007B1D3E" w:rsidTr="008714D6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both"/>
            </w:pPr>
            <w:r w:rsidRPr="007B1D3E">
              <w:t>Средства оценивания ОР</w:t>
            </w:r>
          </w:p>
        </w:tc>
      </w:tr>
      <w:tr w:rsidR="00F63099" w:rsidRPr="007B1D3E" w:rsidTr="00E96EE3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3099" w:rsidRPr="007B1D3E" w:rsidRDefault="00F63099" w:rsidP="00F63099">
            <w:pPr>
              <w:jc w:val="both"/>
              <w:rPr>
                <w:i/>
              </w:rPr>
            </w:pPr>
            <w:r w:rsidRPr="007B1D3E">
              <w:lastRenderedPageBreak/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3099" w:rsidRPr="007A5570" w:rsidRDefault="00F63099" w:rsidP="00F63099">
            <w:pPr>
              <w:tabs>
                <w:tab w:val="left" w:pos="318"/>
              </w:tabs>
            </w:pPr>
            <w:r w:rsidRPr="007A5570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3099" w:rsidRPr="007B1D3E" w:rsidRDefault="00F63099" w:rsidP="00F63099">
            <w:pPr>
              <w:autoSpaceDE w:val="0"/>
              <w:autoSpaceDN w:val="0"/>
              <w:adjustRightInd w:val="0"/>
              <w:jc w:val="both"/>
            </w:pPr>
            <w:r>
              <w:t>ОР.1-18-1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3099" w:rsidRPr="007B1D3E" w:rsidRDefault="00F63099" w:rsidP="00F63099">
            <w:pPr>
              <w:autoSpaceDE w:val="0"/>
              <w:autoSpaceDN w:val="0"/>
              <w:adjustRightInd w:val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3099" w:rsidRPr="007B1D3E" w:rsidRDefault="00F63099" w:rsidP="00F63099">
            <w:pPr>
              <w:autoSpaceDE w:val="0"/>
              <w:autoSpaceDN w:val="0"/>
              <w:adjustRightInd w:val="0"/>
              <w:jc w:val="both"/>
            </w:pPr>
            <w:r w:rsidRPr="00CB7D19">
              <w:t>ОК-3; ПК-7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3099" w:rsidRPr="007B1D3E" w:rsidRDefault="00F63099" w:rsidP="00F63099">
            <w:pPr>
              <w:jc w:val="both"/>
            </w:pPr>
            <w:r w:rsidRPr="007B1D3E">
              <w:t>Тест в ЭОС</w:t>
            </w:r>
          </w:p>
          <w:p w:rsidR="00F63099" w:rsidRPr="007B1D3E" w:rsidRDefault="00F63099" w:rsidP="00F63099">
            <w:pPr>
              <w:jc w:val="both"/>
            </w:pPr>
            <w:r w:rsidRPr="007B1D3E">
              <w:t>Критерии оценки выполнения практических работ</w:t>
            </w:r>
          </w:p>
        </w:tc>
      </w:tr>
    </w:tbl>
    <w:p w:rsidR="008714D6" w:rsidRPr="007B1D3E" w:rsidRDefault="008714D6" w:rsidP="008714D6">
      <w:pPr>
        <w:autoSpaceDE w:val="0"/>
        <w:autoSpaceDN w:val="0"/>
        <w:adjustRightInd w:val="0"/>
        <w:jc w:val="both"/>
        <w:rPr>
          <w:b/>
          <w:bCs/>
        </w:rPr>
      </w:pPr>
    </w:p>
    <w:p w:rsidR="008714D6" w:rsidRPr="007B1D3E" w:rsidRDefault="008714D6" w:rsidP="008714D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5. Содержание дисциплины</w:t>
      </w:r>
    </w:p>
    <w:p w:rsidR="008714D6" w:rsidRPr="007B1D3E" w:rsidRDefault="008714D6" w:rsidP="008714D6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8714D6" w:rsidRPr="007B1D3E" w:rsidTr="008714D6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Всего часов по дисциплине</w:t>
            </w:r>
          </w:p>
        </w:tc>
      </w:tr>
      <w:tr w:rsidR="008714D6" w:rsidRPr="007B1D3E" w:rsidTr="008714D6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14D6" w:rsidRPr="007B1D3E" w:rsidRDefault="008714D6" w:rsidP="008714D6">
            <w:pPr>
              <w:tabs>
                <w:tab w:val="left" w:pos="814"/>
              </w:tabs>
              <w:jc w:val="center"/>
            </w:pPr>
            <w:r w:rsidRPr="007B1D3E">
              <w:t xml:space="preserve">Контактная СР (в т.ч. </w:t>
            </w:r>
          </w:p>
          <w:p w:rsidR="008714D6" w:rsidRPr="007B1D3E" w:rsidRDefault="008714D6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center"/>
            </w:pPr>
          </w:p>
        </w:tc>
      </w:tr>
      <w:tr w:rsidR="008714D6" w:rsidRPr="007B1D3E" w:rsidTr="008714D6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center"/>
            </w:pPr>
            <w:r w:rsidRPr="007B1D3E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center"/>
            </w:pPr>
            <w:r>
              <w:t>Лаб. раб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</w:pPr>
          </w:p>
        </w:tc>
      </w:tr>
      <w:tr w:rsidR="008714D6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14D6" w:rsidRPr="007B1D3E" w:rsidRDefault="008714D6" w:rsidP="005C4100">
            <w:pPr>
              <w:rPr>
                <w:b/>
              </w:rPr>
            </w:pPr>
            <w:r w:rsidRPr="007B1D3E">
              <w:rPr>
                <w:b/>
              </w:rPr>
              <w:t xml:space="preserve">Раздел 1. </w:t>
            </w:r>
            <w:r w:rsidR="005C4100">
              <w:rPr>
                <w:b/>
              </w:rPr>
              <w:t>Специфика дистанционного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14D6" w:rsidRPr="007B1D3E" w:rsidRDefault="008714D6" w:rsidP="008714D6">
            <w:pPr>
              <w:autoSpaceDE w:val="0"/>
              <w:autoSpaceDN w:val="0"/>
              <w:adjustRightInd w:val="0"/>
              <w:jc w:val="center"/>
            </w:pPr>
          </w:p>
        </w:tc>
      </w:tr>
      <w:tr w:rsidR="005C4100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5C4100">
            <w:r w:rsidRPr="007B1D3E">
              <w:t xml:space="preserve">1.1. </w:t>
            </w:r>
            <w:r>
              <w:t>Средства дистанционного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C4100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5C4100">
            <w:r w:rsidRPr="007B1D3E">
              <w:t xml:space="preserve">1.2. </w:t>
            </w:r>
            <w:r>
              <w:t>Особенности дистанционного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8714D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  <w:r w:rsidRPr="005C3DCB">
              <w:t>8</w:t>
            </w:r>
          </w:p>
        </w:tc>
      </w:tr>
      <w:tr w:rsidR="005C4100" w:rsidRPr="007B1D3E" w:rsidTr="0074292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5C4100">
            <w:r w:rsidRPr="007B1D3E">
              <w:t xml:space="preserve">1.3. </w:t>
            </w:r>
            <w:r>
              <w:t>Цели дистанционного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8714D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  <w:r w:rsidRPr="005C3DCB">
              <w:t>8</w:t>
            </w:r>
          </w:p>
        </w:tc>
      </w:tr>
      <w:tr w:rsidR="005C4100" w:rsidRPr="007B1D3E" w:rsidTr="0074292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3B5415" w:rsidRDefault="005C4100" w:rsidP="005C4100">
            <w:r w:rsidRPr="007B1D3E">
              <w:t xml:space="preserve">1.4. </w:t>
            </w:r>
            <w:r>
              <w:t xml:space="preserve">Специфика учеников с другой стороны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8714D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  <w:r w:rsidRPr="005C3DCB">
              <w:t>8</w:t>
            </w:r>
          </w:p>
        </w:tc>
      </w:tr>
      <w:tr w:rsidR="005C4100" w:rsidRPr="007B1D3E" w:rsidTr="0074292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5C4100">
            <w:r w:rsidRPr="007B1D3E">
              <w:t xml:space="preserve">1.5 </w:t>
            </w:r>
            <w:r>
              <w:t>Мировые практики дистанционного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8714D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  <w:r w:rsidRPr="005C3DCB">
              <w:t>8</w:t>
            </w:r>
          </w:p>
        </w:tc>
      </w:tr>
      <w:tr w:rsidR="005C4100" w:rsidRPr="007B1D3E" w:rsidTr="0074292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5C4100">
            <w:pPr>
              <w:rPr>
                <w:b/>
              </w:rPr>
            </w:pPr>
            <w:r w:rsidRPr="007B1D3E">
              <w:rPr>
                <w:b/>
              </w:rPr>
              <w:t xml:space="preserve">Раздел 2. </w:t>
            </w:r>
            <w:r>
              <w:rPr>
                <w:b/>
              </w:rPr>
              <w:t>Дистанционное обучение по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Default="005C4100" w:rsidP="00742920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</w:p>
        </w:tc>
      </w:tr>
      <w:tr w:rsidR="005C4100" w:rsidRPr="007B1D3E" w:rsidTr="00742920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5C4100">
            <w:r w:rsidRPr="007B1D3E">
              <w:t xml:space="preserve">2.1. </w:t>
            </w:r>
            <w:r>
              <w:t xml:space="preserve">План-конспект урока для </w:t>
            </w:r>
            <w:proofErr w:type="spellStart"/>
            <w:r>
              <w:t>дистанта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  <w:r w:rsidRPr="005C3DCB">
              <w:t>8</w:t>
            </w:r>
          </w:p>
        </w:tc>
      </w:tr>
      <w:tr w:rsidR="005C4100" w:rsidRPr="007B1D3E" w:rsidTr="00742920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5C4100">
            <w:r w:rsidRPr="007B1D3E">
              <w:t xml:space="preserve">2.2. </w:t>
            </w:r>
            <w:r>
              <w:t>Подбор заданий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  <w:r w:rsidRPr="005C3DCB">
              <w:t>8</w:t>
            </w:r>
          </w:p>
        </w:tc>
      </w:tr>
      <w:tr w:rsidR="005C4100" w:rsidRPr="007B1D3E" w:rsidTr="00742920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8714D6">
            <w:r w:rsidRPr="007B1D3E">
              <w:t xml:space="preserve">2.3. </w:t>
            </w:r>
            <w:r>
              <w:t xml:space="preserve">Подбор иллюстративного материала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  <w:r w:rsidRPr="005C3DCB">
              <w:t>8</w:t>
            </w:r>
          </w:p>
        </w:tc>
      </w:tr>
      <w:tr w:rsidR="005C4100" w:rsidRPr="007B1D3E" w:rsidTr="00742920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5C4100">
            <w:r w:rsidRPr="007B1D3E">
              <w:t xml:space="preserve">2.4 </w:t>
            </w:r>
            <w:r>
              <w:t>Проведение урока по теме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8714D6">
            <w:pPr>
              <w:jc w:val="center"/>
            </w:pPr>
            <w:r w:rsidRPr="005C3DCB">
              <w:t>8</w:t>
            </w:r>
          </w:p>
        </w:tc>
      </w:tr>
      <w:tr w:rsidR="005C4100" w:rsidRPr="007B1D3E" w:rsidTr="008714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</w:pPr>
            <w:r w:rsidRPr="007B1D3E"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8714D6">
            <w:pPr>
              <w:autoSpaceDE w:val="0"/>
              <w:autoSpaceDN w:val="0"/>
              <w:adjustRightInd w:val="0"/>
              <w:jc w:val="center"/>
            </w:pPr>
            <w:r>
              <w:t>72</w:t>
            </w:r>
          </w:p>
        </w:tc>
      </w:tr>
    </w:tbl>
    <w:p w:rsidR="008714D6" w:rsidRPr="007B1D3E" w:rsidRDefault="008714D6" w:rsidP="008714D6">
      <w:pPr>
        <w:ind w:left="720"/>
        <w:jc w:val="center"/>
        <w:rPr>
          <w:b/>
        </w:rPr>
      </w:pPr>
    </w:p>
    <w:p w:rsidR="008714D6" w:rsidRPr="007B1D3E" w:rsidRDefault="008714D6" w:rsidP="008714D6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5.2. Методы обучения</w:t>
      </w:r>
    </w:p>
    <w:p w:rsidR="008714D6" w:rsidRPr="007B1D3E" w:rsidRDefault="008714D6" w:rsidP="008714D6">
      <w:pPr>
        <w:tabs>
          <w:tab w:val="left" w:pos="160"/>
          <w:tab w:val="left" w:pos="415"/>
        </w:tabs>
      </w:pPr>
      <w:r w:rsidRPr="007B1D3E">
        <w:rPr>
          <w:b/>
        </w:rPr>
        <w:t xml:space="preserve">Методы обучения: </w:t>
      </w:r>
      <w:r w:rsidRPr="007B1D3E">
        <w:t>метод проблемного обучения, Частично-поисковый метод</w:t>
      </w:r>
    </w:p>
    <w:p w:rsidR="008714D6" w:rsidRPr="007B1D3E" w:rsidRDefault="008714D6" w:rsidP="008714D6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8714D6" w:rsidRPr="007B1D3E" w:rsidRDefault="008714D6" w:rsidP="008714D6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8714D6" w:rsidRPr="007B1D3E" w:rsidRDefault="008714D6" w:rsidP="008714D6">
      <w:pPr>
        <w:autoSpaceDE w:val="0"/>
        <w:autoSpaceDN w:val="0"/>
        <w:adjustRightInd w:val="0"/>
        <w:jc w:val="both"/>
        <w:rPr>
          <w:bCs/>
          <w:i/>
        </w:rPr>
      </w:pPr>
    </w:p>
    <w:p w:rsidR="00F53E01" w:rsidRDefault="00F53E01" w:rsidP="00F53E01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 xml:space="preserve">6. </w:t>
      </w:r>
      <w:r>
        <w:rPr>
          <w:b/>
          <w:bCs/>
        </w:rPr>
        <w:t>Рейтинг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F53E01" w:rsidRPr="008A6E6B" w:rsidTr="005F2272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№ п/</w:t>
            </w: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 xml:space="preserve">Виды учебной деятельности </w:t>
            </w: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Балл за конкретное </w:t>
            </w:r>
            <w:r w:rsidRPr="008A6E6B">
              <w:rPr>
                <w:color w:val="auto"/>
                <w:kern w:val="0"/>
                <w:sz w:val="20"/>
                <w:szCs w:val="20"/>
              </w:rPr>
              <w:lastRenderedPageBreak/>
              <w:t>задание</w:t>
            </w:r>
          </w:p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(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8A6E6B">
              <w:rPr>
                <w:color w:val="auto"/>
                <w:kern w:val="0"/>
                <w:sz w:val="20"/>
                <w:szCs w:val="20"/>
              </w:rPr>
              <w:t>-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8A6E6B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Число задани</w:t>
            </w: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lastRenderedPageBreak/>
              <w:t>Баллы</w:t>
            </w:r>
          </w:p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F53E01" w:rsidRPr="008A6E6B" w:rsidTr="005F2272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F53E01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="008A6E6B" w:rsidRPr="008A6E6B">
              <w:rPr>
                <w:b/>
                <w:sz w:val="20"/>
                <w:szCs w:val="20"/>
              </w:rPr>
              <w:t>Специфика дистанционного обучения</w:t>
            </w:r>
          </w:p>
        </w:tc>
      </w:tr>
      <w:tr w:rsidR="00F63099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63099" w:rsidRPr="007B1D3E" w:rsidRDefault="00F63099" w:rsidP="00F63099">
            <w:pPr>
              <w:autoSpaceDE w:val="0"/>
              <w:autoSpaceDN w:val="0"/>
              <w:adjustRightInd w:val="0"/>
              <w:jc w:val="both"/>
            </w:pPr>
            <w:r>
              <w:t>ОР.1-18-1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12</w:t>
            </w:r>
          </w:p>
        </w:tc>
      </w:tr>
      <w:tr w:rsidR="00F53E01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3E01" w:rsidRPr="008A6E6B" w:rsidRDefault="00F63099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F53E01" w:rsidRPr="008A6E6B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CB7D19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D19" w:rsidRPr="008A6E6B" w:rsidRDefault="00CB7D19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E26973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F63099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1,5-</w:t>
            </w:r>
            <w:r w:rsidR="00CB7D19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</w:tr>
      <w:tr w:rsidR="00F53E01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3E01" w:rsidRPr="008A6E6B" w:rsidRDefault="005F2272" w:rsidP="00E26973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>Раздел 2</w:t>
            </w:r>
            <w:r w:rsidR="00F53E01"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. </w:t>
            </w:r>
            <w:r w:rsidR="008A6E6B" w:rsidRPr="008A6E6B">
              <w:rPr>
                <w:b/>
                <w:sz w:val="20"/>
                <w:szCs w:val="20"/>
              </w:rPr>
              <w:t>Дистанционное обучение по физики</w:t>
            </w:r>
          </w:p>
        </w:tc>
      </w:tr>
      <w:tr w:rsidR="00F63099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63099" w:rsidRPr="007B1D3E" w:rsidRDefault="00F63099" w:rsidP="00F63099">
            <w:pPr>
              <w:autoSpaceDE w:val="0"/>
              <w:autoSpaceDN w:val="0"/>
              <w:adjustRightInd w:val="0"/>
              <w:jc w:val="both"/>
            </w:pPr>
            <w:r>
              <w:t>ОР.1-18-1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CB7D19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7D19" w:rsidRPr="008A6E6B" w:rsidRDefault="00CB7D19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B7D19" w:rsidRPr="008A6E6B" w:rsidRDefault="00CB7D19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7D19" w:rsidRPr="008A6E6B" w:rsidRDefault="00F6309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CB7D19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D19" w:rsidRPr="008A6E6B" w:rsidRDefault="00CB7D19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</w:tr>
      <w:tr w:rsidR="00DA75DE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DA75DE" w:rsidRPr="008A6E6B" w:rsidRDefault="00DA75DE" w:rsidP="00E26973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Контрольное тестирование по разделу 2 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CB7D19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D19" w:rsidRPr="008A6E6B" w:rsidRDefault="00CB7D19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D19" w:rsidRPr="008A6E6B" w:rsidRDefault="00CB7D19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Выполнение </w:t>
            </w:r>
            <w:r>
              <w:rPr>
                <w:color w:val="auto"/>
                <w:kern w:val="0"/>
                <w:sz w:val="20"/>
                <w:szCs w:val="20"/>
              </w:rPr>
              <w:t>практических</w:t>
            </w:r>
            <w:r w:rsidRPr="008A6E6B">
              <w:rPr>
                <w:color w:val="auto"/>
                <w:kern w:val="0"/>
                <w:sz w:val="20"/>
                <w:szCs w:val="20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3652FA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color w:val="auto"/>
                <w:kern w:val="0"/>
                <w:sz w:val="20"/>
                <w:szCs w:val="20"/>
              </w:rPr>
              <w:t>практ</w:t>
            </w:r>
            <w:proofErr w:type="spellEnd"/>
            <w:r w:rsidRPr="008A6E6B">
              <w:rPr>
                <w:color w:val="auto"/>
                <w:kern w:val="0"/>
                <w:sz w:val="20"/>
                <w:szCs w:val="20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F63099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1,1-</w:t>
            </w:r>
            <w:r w:rsidR="00CB7D19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7D19" w:rsidRPr="008A6E6B" w:rsidRDefault="00CB7D19" w:rsidP="00E26973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E26973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D19" w:rsidRPr="008A6E6B" w:rsidRDefault="00CB7D19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14</w:t>
            </w:r>
          </w:p>
        </w:tc>
      </w:tr>
      <w:tr w:rsidR="00F53E01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3E01" w:rsidRPr="008A6E6B" w:rsidRDefault="00F63099" w:rsidP="00E26973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3E01" w:rsidRPr="008A6E6B" w:rsidRDefault="00F53E01" w:rsidP="00E26973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30</w:t>
            </w:r>
          </w:p>
        </w:tc>
      </w:tr>
      <w:tr w:rsidR="00F53E01" w:rsidRPr="008A6E6B" w:rsidTr="005F2272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100</w:t>
            </w:r>
          </w:p>
        </w:tc>
      </w:tr>
    </w:tbl>
    <w:p w:rsidR="008714D6" w:rsidRPr="007B1D3E" w:rsidRDefault="008714D6" w:rsidP="008714D6">
      <w:pPr>
        <w:jc w:val="both"/>
      </w:pPr>
    </w:p>
    <w:p w:rsidR="008714D6" w:rsidRPr="007B1D3E" w:rsidRDefault="008714D6" w:rsidP="008714D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7. Учебно-методическое и информационное обеспечение</w:t>
      </w:r>
    </w:p>
    <w:p w:rsidR="008714D6" w:rsidRPr="007B1D3E" w:rsidRDefault="008714D6" w:rsidP="008714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7B1D3E">
        <w:rPr>
          <w:bCs/>
          <w:i/>
        </w:rPr>
        <w:t xml:space="preserve">7.1. </w:t>
      </w:r>
      <w:r w:rsidRPr="007B1D3E">
        <w:rPr>
          <w:bCs/>
          <w:i/>
          <w:iCs/>
        </w:rPr>
        <w:t>Основная литература</w:t>
      </w:r>
    </w:p>
    <w:p w:rsidR="00CB7D19" w:rsidRPr="00CB7D19" w:rsidRDefault="00CB7D19" w:rsidP="00CB7D19">
      <w:pPr>
        <w:pStyle w:val="ac"/>
        <w:numPr>
          <w:ilvl w:val="0"/>
          <w:numId w:val="48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B7D19">
        <w:rPr>
          <w:rFonts w:ascii="Times New Roman" w:hAnsi="Times New Roman"/>
          <w:sz w:val="24"/>
          <w:szCs w:val="24"/>
        </w:rPr>
        <w:t>Ястребов, А. В. Теоретические основы начального курса математики с методикой преподавания. Задачи : учеб</w:t>
      </w:r>
      <w:proofErr w:type="gramStart"/>
      <w:r w:rsidRPr="00CB7D19">
        <w:rPr>
          <w:rFonts w:ascii="Times New Roman" w:hAnsi="Times New Roman"/>
          <w:sz w:val="24"/>
          <w:szCs w:val="24"/>
        </w:rPr>
        <w:t>.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B7D19">
        <w:rPr>
          <w:rFonts w:ascii="Times New Roman" w:hAnsi="Times New Roman"/>
          <w:sz w:val="24"/>
          <w:szCs w:val="24"/>
        </w:rPr>
        <w:t>п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особие для СПО / А. В. Ястребов. — 2-е изд., </w:t>
      </w:r>
      <w:proofErr w:type="spellStart"/>
      <w:r w:rsidRPr="00CB7D19">
        <w:rPr>
          <w:rFonts w:ascii="Times New Roman" w:hAnsi="Times New Roman"/>
          <w:sz w:val="24"/>
          <w:szCs w:val="24"/>
        </w:rPr>
        <w:t>испр</w:t>
      </w:r>
      <w:proofErr w:type="spellEnd"/>
      <w:r w:rsidRPr="00CB7D19">
        <w:rPr>
          <w:rFonts w:ascii="Times New Roman" w:hAnsi="Times New Roman"/>
          <w:sz w:val="24"/>
          <w:szCs w:val="24"/>
        </w:rPr>
        <w:t xml:space="preserve">. и доп. — Москва : Издательство </w:t>
      </w:r>
      <w:proofErr w:type="spellStart"/>
      <w:r w:rsidRPr="00CB7D19">
        <w:rPr>
          <w:rFonts w:ascii="Times New Roman" w:hAnsi="Times New Roman"/>
          <w:sz w:val="24"/>
          <w:szCs w:val="24"/>
        </w:rPr>
        <w:t>Юрайт</w:t>
      </w:r>
      <w:proofErr w:type="spellEnd"/>
      <w:r w:rsidRPr="00CB7D19">
        <w:rPr>
          <w:rFonts w:ascii="Times New Roman" w:hAnsi="Times New Roman"/>
          <w:sz w:val="24"/>
          <w:szCs w:val="24"/>
        </w:rPr>
        <w:t>, 2018. — 201 с. — (Серия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B7D19">
        <w:rPr>
          <w:rFonts w:ascii="Times New Roman" w:hAnsi="Times New Roman"/>
          <w:sz w:val="24"/>
          <w:szCs w:val="24"/>
        </w:rPr>
        <w:t>Профессиональное образование).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— ISBN 978-5-534-09576-0. — Текст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электронный // ЭБС </w:t>
      </w:r>
      <w:proofErr w:type="spellStart"/>
      <w:r w:rsidRPr="00CB7D19">
        <w:rPr>
          <w:rFonts w:ascii="Times New Roman" w:hAnsi="Times New Roman"/>
          <w:sz w:val="24"/>
          <w:szCs w:val="24"/>
        </w:rPr>
        <w:t>Юрайт</w:t>
      </w:r>
      <w:proofErr w:type="spellEnd"/>
      <w:r w:rsidRPr="00CB7D19">
        <w:rPr>
          <w:rFonts w:ascii="Times New Roman" w:hAnsi="Times New Roman"/>
          <w:sz w:val="24"/>
          <w:szCs w:val="24"/>
        </w:rPr>
        <w:t xml:space="preserve"> [сайт]. — URL: </w:t>
      </w:r>
      <w:hyperlink r:id="rId230" w:tgtFrame="_blank" w:history="1">
        <w:r w:rsidRPr="00CB7D19">
          <w:rPr>
            <w:rFonts w:ascii="Times New Roman" w:hAnsi="Times New Roman"/>
            <w:sz w:val="24"/>
            <w:szCs w:val="24"/>
          </w:rPr>
          <w:t>https://biblio-online.ru/bcode/428160</w:t>
        </w:r>
      </w:hyperlink>
      <w:r w:rsidRPr="00CB7D19">
        <w:rPr>
          <w:rFonts w:ascii="Times New Roman" w:hAnsi="Times New Roman"/>
          <w:sz w:val="24"/>
          <w:szCs w:val="24"/>
        </w:rPr>
        <w:t> </w:t>
      </w:r>
    </w:p>
    <w:p w:rsidR="00CB7D19" w:rsidRPr="00CB7D19" w:rsidRDefault="00CB7D19" w:rsidP="00CB7D19">
      <w:pPr>
        <w:pStyle w:val="ac"/>
        <w:numPr>
          <w:ilvl w:val="0"/>
          <w:numId w:val="48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B7D19">
        <w:rPr>
          <w:rFonts w:ascii="Times New Roman" w:hAnsi="Times New Roman"/>
          <w:sz w:val="24"/>
          <w:szCs w:val="24"/>
        </w:rPr>
        <w:t>Петрушин, В. И. Развитие творческих способностей : учеб</w:t>
      </w:r>
      <w:proofErr w:type="gramStart"/>
      <w:r w:rsidRPr="00CB7D19">
        <w:rPr>
          <w:rFonts w:ascii="Times New Roman" w:hAnsi="Times New Roman"/>
          <w:sz w:val="24"/>
          <w:szCs w:val="24"/>
        </w:rPr>
        <w:t>.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B7D19">
        <w:rPr>
          <w:rFonts w:ascii="Times New Roman" w:hAnsi="Times New Roman"/>
          <w:sz w:val="24"/>
          <w:szCs w:val="24"/>
        </w:rPr>
        <w:t>п</w:t>
      </w:r>
      <w:proofErr w:type="gramEnd"/>
      <w:r w:rsidRPr="00CB7D19">
        <w:rPr>
          <w:rFonts w:ascii="Times New Roman" w:hAnsi="Times New Roman"/>
          <w:sz w:val="24"/>
          <w:szCs w:val="24"/>
        </w:rPr>
        <w:t>особие / В. И. Петрушин. — Москва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CB7D19">
        <w:rPr>
          <w:rFonts w:ascii="Times New Roman" w:hAnsi="Times New Roman"/>
          <w:sz w:val="24"/>
          <w:szCs w:val="24"/>
        </w:rPr>
        <w:t>Юрайт</w:t>
      </w:r>
      <w:proofErr w:type="spellEnd"/>
      <w:r w:rsidRPr="00CB7D19">
        <w:rPr>
          <w:rFonts w:ascii="Times New Roman" w:hAnsi="Times New Roman"/>
          <w:sz w:val="24"/>
          <w:szCs w:val="24"/>
        </w:rPr>
        <w:t>, 2018. — 221 с. — (Серия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B7D19">
        <w:rPr>
          <w:rFonts w:ascii="Times New Roman" w:hAnsi="Times New Roman"/>
          <w:sz w:val="24"/>
          <w:szCs w:val="24"/>
        </w:rPr>
        <w:t>Образовательный процесс).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— ISBN 978-5-534-04905-3. — Текст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электронный // ЭБС </w:t>
      </w:r>
      <w:proofErr w:type="spellStart"/>
      <w:r w:rsidRPr="00CB7D19">
        <w:rPr>
          <w:rFonts w:ascii="Times New Roman" w:hAnsi="Times New Roman"/>
          <w:sz w:val="24"/>
          <w:szCs w:val="24"/>
        </w:rPr>
        <w:t>Юрайт</w:t>
      </w:r>
      <w:proofErr w:type="spellEnd"/>
      <w:r w:rsidRPr="00CB7D19">
        <w:rPr>
          <w:rFonts w:ascii="Times New Roman" w:hAnsi="Times New Roman"/>
          <w:sz w:val="24"/>
          <w:szCs w:val="24"/>
        </w:rPr>
        <w:t xml:space="preserve"> [сайт]. — URL: </w:t>
      </w:r>
      <w:hyperlink r:id="rId231" w:tgtFrame="_blank" w:history="1">
        <w:r w:rsidRPr="00CB7D19">
          <w:rPr>
            <w:rFonts w:ascii="Times New Roman" w:hAnsi="Times New Roman"/>
            <w:sz w:val="24"/>
            <w:szCs w:val="24"/>
          </w:rPr>
          <w:t>https://biblio-online.ru/bcode/415975</w:t>
        </w:r>
      </w:hyperlink>
    </w:p>
    <w:p w:rsidR="00CB7D19" w:rsidRPr="00CB7D19" w:rsidRDefault="00CB7D19" w:rsidP="00CB7D19">
      <w:pPr>
        <w:pStyle w:val="ac"/>
        <w:numPr>
          <w:ilvl w:val="0"/>
          <w:numId w:val="48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B7D19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CB7D19">
        <w:rPr>
          <w:rFonts w:ascii="Times New Roman" w:hAnsi="Times New Roman"/>
          <w:sz w:val="24"/>
          <w:szCs w:val="24"/>
        </w:rPr>
        <w:t>Даутова</w:t>
      </w:r>
      <w:proofErr w:type="spellEnd"/>
      <w:r w:rsidRPr="00CB7D19">
        <w:rPr>
          <w:rFonts w:ascii="Times New Roman" w:hAnsi="Times New Roman"/>
          <w:sz w:val="24"/>
          <w:szCs w:val="24"/>
        </w:rPr>
        <w:t>, И.В. </w:t>
      </w:r>
      <w:proofErr w:type="spellStart"/>
      <w:r w:rsidRPr="00CB7D19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CB7D19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232" w:history="1">
        <w:r w:rsidRPr="00CB7D19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http://biblioclub.ru/index.php?page=book&amp;id=486126</w:t>
        </w:r>
      </w:hyperlink>
    </w:p>
    <w:p w:rsidR="008714D6" w:rsidRPr="00CB7D19" w:rsidRDefault="008714D6" w:rsidP="00CB7D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D19">
        <w:rPr>
          <w:bCs/>
          <w:i/>
        </w:rPr>
        <w:t>7.2. Дополнительная литература:</w:t>
      </w:r>
    </w:p>
    <w:p w:rsidR="00CB7D19" w:rsidRPr="00CB7D19" w:rsidRDefault="00CB7D19" w:rsidP="00CB7D19">
      <w:pPr>
        <w:pStyle w:val="ac"/>
        <w:numPr>
          <w:ilvl w:val="0"/>
          <w:numId w:val="47"/>
        </w:numPr>
        <w:suppressAutoHyphens/>
        <w:spacing w:after="0" w:line="240" w:lineRule="auto"/>
        <w:ind w:left="0" w:firstLine="709"/>
        <w:contextualSpacing/>
        <w:jc w:val="both"/>
        <w:rPr>
          <w:rStyle w:val="a7"/>
          <w:rFonts w:ascii="Times New Roman" w:eastAsia="Droid Sans Fallback" w:hAnsi="Times New Roman"/>
          <w:color w:val="auto"/>
          <w:sz w:val="24"/>
          <w:szCs w:val="24"/>
        </w:rPr>
      </w:pPr>
      <w:r w:rsidRPr="00CB7D19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CB7D19">
        <w:rPr>
          <w:rFonts w:ascii="Times New Roman" w:hAnsi="Times New Roman"/>
          <w:sz w:val="24"/>
          <w:szCs w:val="24"/>
        </w:rPr>
        <w:t>Даутова</w:t>
      </w:r>
      <w:proofErr w:type="spellEnd"/>
      <w:r w:rsidRPr="00CB7D19">
        <w:rPr>
          <w:rFonts w:ascii="Times New Roman" w:hAnsi="Times New Roman"/>
          <w:sz w:val="24"/>
          <w:szCs w:val="24"/>
        </w:rPr>
        <w:t>, И.В. </w:t>
      </w:r>
      <w:proofErr w:type="spellStart"/>
      <w:r w:rsidRPr="00CB7D19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CB7D19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233" w:history="1">
        <w:r w:rsidRPr="00CB7D19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http://biblioclub.ru/index.php?page=book&amp;id=486126</w:t>
        </w:r>
      </w:hyperlink>
    </w:p>
    <w:p w:rsidR="00CB7D19" w:rsidRPr="00CB7D19" w:rsidRDefault="00CB7D19" w:rsidP="00CB7D19">
      <w:pPr>
        <w:pStyle w:val="ac"/>
        <w:numPr>
          <w:ilvl w:val="0"/>
          <w:numId w:val="47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B7D19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CB7D1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B7D19">
        <w:rPr>
          <w:rFonts w:ascii="Times New Roman" w:hAnsi="Times New Roman"/>
          <w:sz w:val="24"/>
          <w:szCs w:val="24"/>
        </w:rPr>
        <w:t xml:space="preserve">. в кн. - ISBN 978-5-9925-0986-1 ; [Электронный ресурс]. - URL: </w:t>
      </w:r>
      <w:hyperlink r:id="rId234" w:history="1">
        <w:r w:rsidRPr="00CB7D19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http://biblioclub.ru/index.php?page=book&amp;id=462122</w:t>
        </w:r>
      </w:hyperlink>
    </w:p>
    <w:p w:rsidR="00CB7D19" w:rsidRPr="00CB7D19" w:rsidRDefault="00CB7D19" w:rsidP="00CB7D19">
      <w:pPr>
        <w:pStyle w:val="ac"/>
        <w:numPr>
          <w:ilvl w:val="0"/>
          <w:numId w:val="47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B7D19">
        <w:rPr>
          <w:rFonts w:ascii="Times New Roman" w:hAnsi="Times New Roman"/>
          <w:sz w:val="24"/>
          <w:szCs w:val="24"/>
        </w:rPr>
        <w:lastRenderedPageBreak/>
        <w:t>Личностно-ориентированное обучение физике в профильной школе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CB7D19">
        <w:rPr>
          <w:rFonts w:ascii="Times New Roman" w:hAnsi="Times New Roman"/>
          <w:sz w:val="24"/>
          <w:szCs w:val="24"/>
        </w:rPr>
        <w:t>Агибова</w:t>
      </w:r>
      <w:proofErr w:type="spellEnd"/>
      <w:r w:rsidRPr="00CB7D19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CB7D19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CB7D19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CB7D1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B7D19">
        <w:rPr>
          <w:rFonts w:ascii="Times New Roman" w:hAnsi="Times New Roman"/>
          <w:sz w:val="24"/>
          <w:szCs w:val="24"/>
        </w:rPr>
        <w:t>. в кн. ; [Электронный ресурс]. - URL: </w:t>
      </w:r>
      <w:hyperlink r:id="rId235" w:history="1">
        <w:r w:rsidRPr="00CB7D19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http://biblioclub.ru/index.php?page=book&amp;id=494768</w:t>
        </w:r>
      </w:hyperlink>
    </w:p>
    <w:p w:rsidR="00CB7D19" w:rsidRPr="00CB7D19" w:rsidRDefault="00CB7D19" w:rsidP="00CB7D19">
      <w:pPr>
        <w:pStyle w:val="ac"/>
        <w:numPr>
          <w:ilvl w:val="0"/>
          <w:numId w:val="47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B7D19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CB7D19">
        <w:rPr>
          <w:rFonts w:ascii="Times New Roman" w:hAnsi="Times New Roman"/>
          <w:sz w:val="24"/>
          <w:szCs w:val="24"/>
        </w:rPr>
        <w:t>Агибова</w:t>
      </w:r>
      <w:proofErr w:type="spellEnd"/>
      <w:r w:rsidRPr="00CB7D19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CB7D19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CB7D19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CB7D1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B7D19">
        <w:rPr>
          <w:rFonts w:ascii="Times New Roman" w:hAnsi="Times New Roman"/>
          <w:sz w:val="24"/>
          <w:szCs w:val="24"/>
        </w:rPr>
        <w:t>. в кн.</w:t>
      </w:r>
      <w:proofErr w:type="gramStart"/>
      <w:r w:rsidRPr="00CB7D1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B7D19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236" w:history="1">
        <w:r w:rsidRPr="00CB7D19">
          <w:rPr>
            <w:rStyle w:val="a7"/>
            <w:rFonts w:ascii="Times New Roman" w:eastAsia="Droid Sans Fallback" w:hAnsi="Times New Roman"/>
            <w:sz w:val="24"/>
            <w:szCs w:val="24"/>
          </w:rPr>
          <w:t>http://biblioclub.ru/index.php?page=book&amp;id=494716</w:t>
        </w:r>
      </w:hyperlink>
    </w:p>
    <w:p w:rsidR="008714D6" w:rsidRPr="007B1D3E" w:rsidRDefault="008714D6" w:rsidP="008714D6">
      <w:pPr>
        <w:jc w:val="both"/>
        <w:rPr>
          <w:rFonts w:eastAsia="Calibri"/>
        </w:rPr>
      </w:pPr>
      <w:r w:rsidRPr="007B1D3E">
        <w:rPr>
          <w:rFonts w:eastAsia="Calibri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7"/>
        <w:gridCol w:w="6318"/>
      </w:tblGrid>
      <w:tr w:rsidR="008714D6" w:rsidRPr="007B1D3E" w:rsidTr="008714D6">
        <w:tc>
          <w:tcPr>
            <w:tcW w:w="2887" w:type="dxa"/>
          </w:tcPr>
          <w:p w:rsidR="008714D6" w:rsidRPr="007B1D3E" w:rsidRDefault="008714D6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www.biblioclub.ru</w:t>
            </w:r>
          </w:p>
        </w:tc>
        <w:tc>
          <w:tcPr>
            <w:tcW w:w="6318" w:type="dxa"/>
          </w:tcPr>
          <w:p w:rsidR="008714D6" w:rsidRPr="007B1D3E" w:rsidRDefault="008714D6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8714D6" w:rsidRPr="007B1D3E" w:rsidTr="008714D6">
        <w:tc>
          <w:tcPr>
            <w:tcW w:w="2887" w:type="dxa"/>
          </w:tcPr>
          <w:p w:rsidR="008714D6" w:rsidRPr="007B1D3E" w:rsidRDefault="008714D6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www.elibrary.ru</w:t>
            </w:r>
          </w:p>
        </w:tc>
        <w:tc>
          <w:tcPr>
            <w:tcW w:w="6318" w:type="dxa"/>
          </w:tcPr>
          <w:p w:rsidR="008714D6" w:rsidRPr="007B1D3E" w:rsidRDefault="008714D6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Научная электронная библиотека</w:t>
            </w:r>
          </w:p>
        </w:tc>
      </w:tr>
      <w:tr w:rsidR="008714D6" w:rsidRPr="007B1D3E" w:rsidTr="008714D6">
        <w:tc>
          <w:tcPr>
            <w:tcW w:w="2887" w:type="dxa"/>
          </w:tcPr>
          <w:p w:rsidR="008714D6" w:rsidRPr="007B1D3E" w:rsidRDefault="008714D6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www.ebiblioteka.ru</w:t>
            </w:r>
          </w:p>
        </w:tc>
        <w:tc>
          <w:tcPr>
            <w:tcW w:w="6318" w:type="dxa"/>
          </w:tcPr>
          <w:p w:rsidR="008714D6" w:rsidRPr="007B1D3E" w:rsidRDefault="008714D6" w:rsidP="008714D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8714D6" w:rsidRPr="007B1D3E" w:rsidRDefault="008714D6" w:rsidP="008714D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8. Фонды оценочных средств</w:t>
      </w:r>
    </w:p>
    <w:p w:rsidR="008714D6" w:rsidRPr="007B1D3E" w:rsidRDefault="008714D6" w:rsidP="008714D6">
      <w:pPr>
        <w:jc w:val="both"/>
        <w:rPr>
          <w:spacing w:val="-4"/>
        </w:rPr>
      </w:pPr>
      <w:r w:rsidRPr="007B1D3E">
        <w:rPr>
          <w:spacing w:val="-4"/>
        </w:rPr>
        <w:t>Фонд оценочных средств представлен в Приложении 1.</w:t>
      </w:r>
    </w:p>
    <w:p w:rsidR="008714D6" w:rsidRPr="007B1D3E" w:rsidRDefault="008714D6" w:rsidP="008714D6">
      <w:pPr>
        <w:autoSpaceDE w:val="0"/>
        <w:autoSpaceDN w:val="0"/>
        <w:adjustRightInd w:val="0"/>
        <w:jc w:val="both"/>
        <w:rPr>
          <w:b/>
          <w:bCs/>
        </w:rPr>
      </w:pPr>
    </w:p>
    <w:p w:rsidR="008714D6" w:rsidRPr="007B1D3E" w:rsidRDefault="008714D6" w:rsidP="008714D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63099" w:rsidRPr="00F6388C" w:rsidRDefault="00F63099" w:rsidP="00F63099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F63099" w:rsidRPr="00F6388C" w:rsidRDefault="00F63099" w:rsidP="00F63099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63099" w:rsidRPr="00F6388C" w:rsidRDefault="00F63099" w:rsidP="00F63099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63099" w:rsidRPr="00F6388C" w:rsidRDefault="00F63099" w:rsidP="00F63099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8714D6" w:rsidRDefault="008714D6" w:rsidP="008714D6">
      <w:pPr>
        <w:jc w:val="both"/>
      </w:pPr>
    </w:p>
    <w:p w:rsidR="005C4100" w:rsidRPr="007450E6" w:rsidRDefault="005C4100" w:rsidP="007450E6">
      <w:pPr>
        <w:pStyle w:val="1"/>
        <w:jc w:val="center"/>
        <w:rPr>
          <w:rFonts w:ascii="Times New Roman" w:hAnsi="Times New Roman" w:cs="Times New Roman"/>
          <w:b/>
          <w:caps/>
          <w:kern w:val="24"/>
          <w:sz w:val="24"/>
          <w:szCs w:val="24"/>
        </w:rPr>
      </w:pPr>
      <w:bookmarkStart w:id="27" w:name="_Toc5787166"/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5.19. ПРОГРАММА ДИСЦИПЛИНЫ</w:t>
      </w:r>
      <w:r w:rsidR="007450E6"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br/>
      </w:r>
      <w:r w:rsidRPr="007450E6">
        <w:rPr>
          <w:rFonts w:ascii="Times New Roman" w:hAnsi="Times New Roman" w:cs="Times New Roman"/>
          <w:b/>
          <w:caps/>
          <w:kern w:val="24"/>
          <w:sz w:val="24"/>
          <w:szCs w:val="24"/>
        </w:rPr>
        <w:t>«Дистанционное обучение по МАТЕМАТИКИ»</w:t>
      </w:r>
      <w:bookmarkEnd w:id="27"/>
    </w:p>
    <w:p w:rsidR="005C4100" w:rsidRPr="007B1D3E" w:rsidRDefault="005C4100" w:rsidP="005C4100">
      <w:pPr>
        <w:tabs>
          <w:tab w:val="left" w:pos="720"/>
        </w:tabs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1. Пояснительная записка</w:t>
      </w:r>
    </w:p>
    <w:p w:rsidR="005C4100" w:rsidRPr="007B1D3E" w:rsidRDefault="005C4100" w:rsidP="005C4100">
      <w:pPr>
        <w:jc w:val="both"/>
      </w:pPr>
      <w:r w:rsidRPr="007B1D3E">
        <w:t xml:space="preserve">Данный курс расширяет курс по методике обучения </w:t>
      </w:r>
      <w:r>
        <w:t>математики</w:t>
      </w:r>
      <w:r w:rsidRPr="007B1D3E">
        <w:t>.</w:t>
      </w:r>
    </w:p>
    <w:p w:rsidR="005C4100" w:rsidRPr="007B1D3E" w:rsidRDefault="005C4100" w:rsidP="005C4100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2. Место в структуре модуля</w:t>
      </w:r>
    </w:p>
    <w:p w:rsidR="005C4100" w:rsidRPr="007B1D3E" w:rsidRDefault="005C4100" w:rsidP="005C4100">
      <w:r w:rsidRPr="007B1D3E">
        <w:t>Дисциплина «</w:t>
      </w:r>
      <w:r w:rsidRPr="002D069A">
        <w:rPr>
          <w:iCs/>
          <w:color w:val="000000"/>
        </w:rPr>
        <w:t>Дист</w:t>
      </w:r>
      <w:r>
        <w:rPr>
          <w:iCs/>
          <w:color w:val="000000"/>
        </w:rPr>
        <w:t>анционное обучение по математики</w:t>
      </w:r>
      <w:r w:rsidRPr="007B1D3E">
        <w:t>» относится к дисциплинам по выбору модуля «</w:t>
      </w:r>
      <w:r>
        <w:t>Подготовка физика-ученого</w:t>
      </w:r>
      <w:r w:rsidRPr="007B1D3E"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2D069A">
        <w:rPr>
          <w:iCs/>
          <w:color w:val="000000"/>
        </w:rPr>
        <w:t>Дист</w:t>
      </w:r>
      <w:r>
        <w:rPr>
          <w:iCs/>
          <w:color w:val="000000"/>
        </w:rPr>
        <w:t>анционное обучение по математики</w:t>
      </w:r>
      <w:r w:rsidRPr="007B1D3E">
        <w:t>» является необходимой основой для последующего изучения дисциплин, прохождения практики и итоговой аттестации.</w:t>
      </w:r>
    </w:p>
    <w:p w:rsidR="005C4100" w:rsidRPr="007B1D3E" w:rsidRDefault="005C4100" w:rsidP="005C4100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3. Цели и задачи</w:t>
      </w:r>
    </w:p>
    <w:p w:rsidR="005C4100" w:rsidRPr="007B1D3E" w:rsidRDefault="005C4100" w:rsidP="005C4100">
      <w:pPr>
        <w:jc w:val="both"/>
      </w:pPr>
      <w:r w:rsidRPr="007B1D3E">
        <w:t xml:space="preserve">Теоретико-методическая подготовка студентов в объеме, необходимом для прохождения педагогической практики и организации учебно-воспитательного процесса по </w:t>
      </w:r>
      <w:r>
        <w:t>математики</w:t>
      </w:r>
      <w:r w:rsidRPr="007B1D3E">
        <w:t xml:space="preserve"> в школе.</w:t>
      </w:r>
    </w:p>
    <w:p w:rsidR="005C4100" w:rsidRPr="007B1D3E" w:rsidRDefault="005C4100" w:rsidP="005C4100">
      <w:pPr>
        <w:jc w:val="both"/>
        <w:rPr>
          <w:i/>
        </w:rPr>
      </w:pPr>
      <w:r w:rsidRPr="007B1D3E">
        <w:rPr>
          <w:i/>
        </w:rPr>
        <w:t xml:space="preserve">Задачи дисциплины: </w:t>
      </w:r>
    </w:p>
    <w:p w:rsidR="005C4100" w:rsidRDefault="005C4100" w:rsidP="004729AE">
      <w:pPr>
        <w:numPr>
          <w:ilvl w:val="0"/>
          <w:numId w:val="12"/>
        </w:numPr>
        <w:tabs>
          <w:tab w:val="left" w:pos="1134"/>
        </w:tabs>
        <w:suppressAutoHyphens w:val="0"/>
        <w:ind w:left="0" w:firstLine="0"/>
        <w:jc w:val="both"/>
      </w:pPr>
      <w:r w:rsidRPr="007B1D3E">
        <w:t xml:space="preserve">изучение студентами методики </w:t>
      </w:r>
      <w:r>
        <w:t>дистанционного обучения по математики</w:t>
      </w:r>
      <w:r w:rsidRPr="007B1D3E">
        <w:t>;</w:t>
      </w:r>
    </w:p>
    <w:p w:rsidR="005C4100" w:rsidRPr="007B1D3E" w:rsidRDefault="005C4100" w:rsidP="004729AE">
      <w:pPr>
        <w:numPr>
          <w:ilvl w:val="0"/>
          <w:numId w:val="13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5C4100" w:rsidRPr="007B1D3E" w:rsidRDefault="005C4100" w:rsidP="005C4100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lastRenderedPageBreak/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5C4100" w:rsidRPr="007B1D3E" w:rsidTr="00742920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both"/>
            </w:pPr>
            <w:r w:rsidRPr="007B1D3E"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both"/>
            </w:pPr>
            <w:r w:rsidRPr="007B1D3E"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both"/>
            </w:pPr>
            <w:r w:rsidRPr="007B1D3E"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both"/>
            </w:pPr>
            <w:r w:rsidRPr="007B1D3E">
              <w:t>Средства оценивания ОР</w:t>
            </w:r>
          </w:p>
        </w:tc>
      </w:tr>
      <w:tr w:rsidR="00F63099" w:rsidRPr="007B1D3E" w:rsidTr="00C91E7C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3099" w:rsidRPr="007B1D3E" w:rsidRDefault="00F63099" w:rsidP="00F63099">
            <w:pPr>
              <w:jc w:val="both"/>
              <w:rPr>
                <w:i/>
              </w:rPr>
            </w:pPr>
            <w:r w:rsidRPr="007B1D3E"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3099" w:rsidRPr="007A5570" w:rsidRDefault="00F63099" w:rsidP="00F63099">
            <w:pPr>
              <w:tabs>
                <w:tab w:val="left" w:pos="318"/>
              </w:tabs>
            </w:pPr>
            <w:r w:rsidRPr="007A5570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3099" w:rsidRPr="007B1D3E" w:rsidRDefault="00F63099" w:rsidP="00F63099">
            <w:pPr>
              <w:autoSpaceDE w:val="0"/>
              <w:autoSpaceDN w:val="0"/>
              <w:adjustRightInd w:val="0"/>
              <w:jc w:val="both"/>
            </w:pPr>
            <w:r>
              <w:t>ОР.1-19-1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3099" w:rsidRPr="007B1D3E" w:rsidRDefault="00F63099" w:rsidP="00F63099">
            <w:pPr>
              <w:autoSpaceDE w:val="0"/>
              <w:autoSpaceDN w:val="0"/>
              <w:adjustRightInd w:val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3099" w:rsidRPr="007B1D3E" w:rsidRDefault="00F63099" w:rsidP="00F63099">
            <w:pPr>
              <w:autoSpaceDE w:val="0"/>
              <w:autoSpaceDN w:val="0"/>
              <w:adjustRightInd w:val="0"/>
              <w:jc w:val="both"/>
            </w:pPr>
            <w:r w:rsidRPr="007B1D3E">
              <w:t>ОПК-1; ОПК-2; ПК-1; ПК-4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3099" w:rsidRPr="007B1D3E" w:rsidRDefault="00F63099" w:rsidP="00F63099">
            <w:pPr>
              <w:jc w:val="both"/>
            </w:pPr>
            <w:r w:rsidRPr="007B1D3E">
              <w:t>Тест в ЭОС</w:t>
            </w:r>
          </w:p>
          <w:p w:rsidR="00F63099" w:rsidRPr="007B1D3E" w:rsidRDefault="00F63099" w:rsidP="00F63099">
            <w:pPr>
              <w:jc w:val="both"/>
            </w:pPr>
            <w:r w:rsidRPr="007B1D3E">
              <w:t>Критерии оценки выполнения практических работ</w:t>
            </w:r>
          </w:p>
        </w:tc>
      </w:tr>
    </w:tbl>
    <w:p w:rsidR="005C4100" w:rsidRPr="007B1D3E" w:rsidRDefault="005C4100" w:rsidP="005C4100">
      <w:pPr>
        <w:autoSpaceDE w:val="0"/>
        <w:autoSpaceDN w:val="0"/>
        <w:adjustRightInd w:val="0"/>
        <w:jc w:val="both"/>
        <w:rPr>
          <w:b/>
          <w:bCs/>
        </w:rPr>
      </w:pPr>
    </w:p>
    <w:p w:rsidR="005C4100" w:rsidRPr="007B1D3E" w:rsidRDefault="005C4100" w:rsidP="005C4100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5. Содержание дисциплины</w:t>
      </w:r>
    </w:p>
    <w:p w:rsidR="005C4100" w:rsidRPr="007B1D3E" w:rsidRDefault="005C4100" w:rsidP="005C4100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5C4100" w:rsidRPr="007B1D3E" w:rsidTr="0074292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 w:rsidRPr="007B1D3E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 w:rsidRPr="007B1D3E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 w:rsidRPr="007B1D3E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 w:rsidRPr="007B1D3E">
              <w:t>Всего часов по дисциплине</w:t>
            </w:r>
          </w:p>
        </w:tc>
      </w:tr>
      <w:tr w:rsidR="005C4100" w:rsidRPr="007B1D3E" w:rsidTr="0074292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 w:rsidRPr="007B1D3E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Pr="007B1D3E" w:rsidRDefault="005C4100" w:rsidP="00742920">
            <w:pPr>
              <w:tabs>
                <w:tab w:val="left" w:pos="814"/>
              </w:tabs>
              <w:jc w:val="center"/>
            </w:pPr>
            <w:r w:rsidRPr="007B1D3E">
              <w:t xml:space="preserve">Контактная СР (в т.ч. </w:t>
            </w:r>
          </w:p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 w:rsidRPr="007B1D3E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</w:tr>
      <w:tr w:rsidR="005C4100" w:rsidRPr="007B1D3E" w:rsidTr="0074292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 w:rsidRPr="007B1D3E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>
              <w:t>Лаб. раб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</w:pPr>
          </w:p>
        </w:tc>
      </w:tr>
      <w:tr w:rsidR="005C4100" w:rsidRPr="007B1D3E" w:rsidTr="0074292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pPr>
              <w:rPr>
                <w:b/>
              </w:rPr>
            </w:pPr>
            <w:r w:rsidRPr="007B1D3E">
              <w:rPr>
                <w:b/>
              </w:rPr>
              <w:t xml:space="preserve">Раздел 1. </w:t>
            </w:r>
            <w:r>
              <w:rPr>
                <w:b/>
              </w:rPr>
              <w:t>Специфика дистанционного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</w:tr>
      <w:tr w:rsidR="005C4100" w:rsidRPr="007B1D3E" w:rsidTr="0074292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r w:rsidRPr="007B1D3E">
              <w:t xml:space="preserve">1.1. </w:t>
            </w:r>
            <w:r>
              <w:t>Средства дистанционного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C4100" w:rsidRPr="007B1D3E" w:rsidTr="0074292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r w:rsidRPr="007B1D3E">
              <w:t xml:space="preserve">1.2. </w:t>
            </w:r>
            <w:r>
              <w:t>Особенности дистанционного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  <w:r w:rsidRPr="005C3DCB">
              <w:t>8</w:t>
            </w:r>
          </w:p>
        </w:tc>
      </w:tr>
      <w:tr w:rsidR="005C4100" w:rsidRPr="007B1D3E" w:rsidTr="0074292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r w:rsidRPr="007B1D3E">
              <w:t xml:space="preserve">1.3. </w:t>
            </w:r>
            <w:r>
              <w:t>Цели дистанционного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  <w:r w:rsidRPr="005C3DCB">
              <w:t>8</w:t>
            </w:r>
          </w:p>
        </w:tc>
      </w:tr>
      <w:tr w:rsidR="005C4100" w:rsidRPr="007B1D3E" w:rsidTr="0074292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3B5415" w:rsidRDefault="005C4100" w:rsidP="00742920">
            <w:r w:rsidRPr="007B1D3E">
              <w:t xml:space="preserve">1.4. </w:t>
            </w:r>
            <w:r>
              <w:t xml:space="preserve">Специфика учеников с другой стороны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  <w:r w:rsidRPr="005C3DCB">
              <w:t>8</w:t>
            </w:r>
          </w:p>
        </w:tc>
      </w:tr>
      <w:tr w:rsidR="005C4100" w:rsidRPr="007B1D3E" w:rsidTr="0074292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r w:rsidRPr="007B1D3E">
              <w:t xml:space="preserve">1.5 </w:t>
            </w:r>
            <w:r>
              <w:t>Мировые практики дистанционного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  <w:r w:rsidRPr="005C3DCB">
              <w:t>8</w:t>
            </w:r>
          </w:p>
        </w:tc>
      </w:tr>
      <w:tr w:rsidR="005C4100" w:rsidRPr="007B1D3E" w:rsidTr="0074292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pPr>
              <w:rPr>
                <w:b/>
              </w:rPr>
            </w:pPr>
            <w:r w:rsidRPr="007B1D3E">
              <w:rPr>
                <w:b/>
              </w:rPr>
              <w:t xml:space="preserve">Раздел 2. </w:t>
            </w:r>
            <w:r>
              <w:rPr>
                <w:b/>
              </w:rPr>
              <w:t>Дистанционное обучение по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Default="005C4100" w:rsidP="00742920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</w:p>
        </w:tc>
      </w:tr>
      <w:tr w:rsidR="005C4100" w:rsidRPr="007B1D3E" w:rsidTr="00742920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r w:rsidRPr="007B1D3E">
              <w:t xml:space="preserve">2.1. </w:t>
            </w:r>
            <w:r>
              <w:t xml:space="preserve">План-конспект урока для </w:t>
            </w:r>
            <w:proofErr w:type="spellStart"/>
            <w:r>
              <w:t>дистанта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  <w:r w:rsidRPr="005C3DCB">
              <w:t>8</w:t>
            </w:r>
          </w:p>
        </w:tc>
      </w:tr>
      <w:tr w:rsidR="005C4100" w:rsidRPr="007B1D3E" w:rsidTr="00742920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r w:rsidRPr="007B1D3E">
              <w:t xml:space="preserve">2.2. </w:t>
            </w:r>
            <w:r>
              <w:t>Подбор заданий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  <w:r w:rsidRPr="005C3DCB">
              <w:t>8</w:t>
            </w:r>
          </w:p>
        </w:tc>
      </w:tr>
      <w:tr w:rsidR="005C4100" w:rsidRPr="007B1D3E" w:rsidTr="00742920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r w:rsidRPr="007B1D3E">
              <w:t xml:space="preserve">2.3. </w:t>
            </w:r>
            <w:r>
              <w:t xml:space="preserve">Подбор иллюстративного материала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  <w:r w:rsidRPr="005C3DCB">
              <w:t>8</w:t>
            </w:r>
          </w:p>
        </w:tc>
      </w:tr>
      <w:tr w:rsidR="005C4100" w:rsidRPr="007B1D3E" w:rsidTr="00742920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r w:rsidRPr="007B1D3E">
              <w:t xml:space="preserve">2.4 </w:t>
            </w:r>
            <w:r>
              <w:t>Проведение урока по теме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  <w:r w:rsidRPr="00FF1621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4100" w:rsidRDefault="005C4100" w:rsidP="00742920">
            <w:pPr>
              <w:jc w:val="center"/>
            </w:pPr>
            <w:r w:rsidRPr="005C3DCB">
              <w:t>8</w:t>
            </w:r>
          </w:p>
        </w:tc>
      </w:tr>
      <w:tr w:rsidR="005C4100" w:rsidRPr="007B1D3E" w:rsidTr="0074292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</w:pPr>
            <w:r w:rsidRPr="007B1D3E"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4100" w:rsidRPr="007B1D3E" w:rsidRDefault="005C4100" w:rsidP="00742920">
            <w:pPr>
              <w:autoSpaceDE w:val="0"/>
              <w:autoSpaceDN w:val="0"/>
              <w:adjustRightInd w:val="0"/>
              <w:jc w:val="center"/>
            </w:pPr>
            <w:r>
              <w:t>72</w:t>
            </w:r>
          </w:p>
        </w:tc>
      </w:tr>
    </w:tbl>
    <w:p w:rsidR="005C4100" w:rsidRPr="007B1D3E" w:rsidRDefault="005C4100" w:rsidP="005C4100">
      <w:pPr>
        <w:ind w:left="720"/>
        <w:jc w:val="center"/>
        <w:rPr>
          <w:b/>
        </w:rPr>
      </w:pPr>
    </w:p>
    <w:p w:rsidR="005C4100" w:rsidRPr="007B1D3E" w:rsidRDefault="005C4100" w:rsidP="005C4100">
      <w:pPr>
        <w:autoSpaceDE w:val="0"/>
        <w:autoSpaceDN w:val="0"/>
        <w:adjustRightInd w:val="0"/>
        <w:jc w:val="both"/>
        <w:rPr>
          <w:bCs/>
          <w:i/>
        </w:rPr>
      </w:pPr>
      <w:bookmarkStart w:id="28" w:name="_GoBack"/>
      <w:r w:rsidRPr="007B1D3E">
        <w:rPr>
          <w:bCs/>
          <w:i/>
        </w:rPr>
        <w:t>5.2. Методы обучения</w:t>
      </w:r>
    </w:p>
    <w:p w:rsidR="005C4100" w:rsidRPr="007B1D3E" w:rsidRDefault="005C4100" w:rsidP="005C4100">
      <w:pPr>
        <w:tabs>
          <w:tab w:val="left" w:pos="160"/>
          <w:tab w:val="left" w:pos="415"/>
        </w:tabs>
      </w:pPr>
      <w:r w:rsidRPr="007B1D3E">
        <w:rPr>
          <w:b/>
        </w:rPr>
        <w:t xml:space="preserve">Методы обучения: </w:t>
      </w:r>
      <w:r w:rsidRPr="007B1D3E">
        <w:t>метод проблемного обучения, Частично-поисковый метод</w:t>
      </w:r>
    </w:p>
    <w:p w:rsidR="005C4100" w:rsidRPr="007B1D3E" w:rsidRDefault="005C4100" w:rsidP="005C4100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5C4100" w:rsidRPr="007B1D3E" w:rsidRDefault="005C4100" w:rsidP="005C4100">
      <w:pPr>
        <w:pStyle w:val="24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5C4100" w:rsidRPr="007B1D3E" w:rsidRDefault="005C4100" w:rsidP="005C4100">
      <w:pPr>
        <w:autoSpaceDE w:val="0"/>
        <w:autoSpaceDN w:val="0"/>
        <w:adjustRightInd w:val="0"/>
        <w:jc w:val="both"/>
        <w:rPr>
          <w:bCs/>
          <w:i/>
        </w:rPr>
      </w:pPr>
    </w:p>
    <w:p w:rsidR="00F53E01" w:rsidRDefault="00F53E01" w:rsidP="00F53E01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lastRenderedPageBreak/>
        <w:t xml:space="preserve">6. </w:t>
      </w:r>
      <w:r>
        <w:rPr>
          <w:b/>
          <w:bCs/>
        </w:rPr>
        <w:t>Рейтинг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F53E01" w:rsidRPr="008A6E6B" w:rsidTr="00DA75DE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Балл за конкретное задание</w:t>
            </w:r>
          </w:p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FF0000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(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min</w:t>
            </w:r>
            <w:r w:rsidRPr="008A6E6B">
              <w:rPr>
                <w:color w:val="auto"/>
                <w:kern w:val="0"/>
                <w:sz w:val="20"/>
                <w:szCs w:val="20"/>
              </w:rPr>
              <w:t>-</w:t>
            </w:r>
            <w:r w:rsidRPr="008A6E6B">
              <w:rPr>
                <w:color w:val="auto"/>
                <w:kern w:val="0"/>
                <w:sz w:val="20"/>
                <w:szCs w:val="20"/>
                <w:lang w:val="en-US"/>
              </w:rPr>
              <w:t>max</w:t>
            </w:r>
            <w:r w:rsidRPr="008A6E6B">
              <w:rPr>
                <w:color w:val="auto"/>
                <w:kern w:val="0"/>
                <w:sz w:val="20"/>
                <w:szCs w:val="20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Баллы</w:t>
            </w:r>
          </w:p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</w:tr>
      <w:tr w:rsidR="00F53E01" w:rsidRPr="008A6E6B" w:rsidTr="00DA75DE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rPr>
                <w:color w:val="FF0000"/>
                <w:kern w:val="0"/>
                <w:sz w:val="20"/>
                <w:szCs w:val="20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  <w:lang w:val="en-US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Мини-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proofErr w:type="gramStart"/>
            <w:r w:rsidRPr="008A6E6B">
              <w:rPr>
                <w:color w:val="000000"/>
                <w:kern w:val="0"/>
                <w:sz w:val="20"/>
                <w:szCs w:val="20"/>
              </w:rPr>
              <w:t>Макси-</w:t>
            </w:r>
            <w:proofErr w:type="spellStart"/>
            <w:r w:rsidRPr="008A6E6B">
              <w:rPr>
                <w:color w:val="000000"/>
                <w:kern w:val="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F53E01" w:rsidRPr="008A6E6B" w:rsidTr="00DA75D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Раздел 1. </w:t>
            </w:r>
            <w:r w:rsidR="008A6E6B" w:rsidRPr="008A6E6B">
              <w:rPr>
                <w:b/>
                <w:sz w:val="20"/>
                <w:szCs w:val="20"/>
              </w:rPr>
              <w:t>Специфика дистанционного обучения</w:t>
            </w:r>
          </w:p>
        </w:tc>
      </w:tr>
      <w:tr w:rsidR="00F63099" w:rsidRPr="008A6E6B" w:rsidTr="00DA75D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63099" w:rsidRPr="007B1D3E" w:rsidRDefault="00F63099" w:rsidP="00F63099">
            <w:pPr>
              <w:autoSpaceDE w:val="0"/>
              <w:autoSpaceDN w:val="0"/>
              <w:adjustRightInd w:val="0"/>
              <w:jc w:val="both"/>
            </w:pPr>
            <w:r>
              <w:t>ОР.1-19-1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Оценка лаб.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12</w:t>
            </w:r>
          </w:p>
        </w:tc>
      </w:tr>
      <w:tr w:rsidR="00F53E01" w:rsidRPr="008A6E6B" w:rsidTr="00DA75D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3E01" w:rsidRPr="008A6E6B" w:rsidRDefault="00F63099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F53E01" w:rsidRPr="008A6E6B">
              <w:rPr>
                <w:color w:val="auto"/>
                <w:kern w:val="0"/>
                <w:sz w:val="20"/>
                <w:szCs w:val="20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F53E01" w:rsidRPr="008A6E6B" w:rsidTr="00DA75D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3E01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rPr>
                <w:color w:val="auto"/>
                <w:kern w:val="0"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Подготовка доклада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3E01" w:rsidRPr="008A6E6B" w:rsidRDefault="00F63099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F53E01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</w:tr>
      <w:tr w:rsidR="00F53E01" w:rsidRPr="008A6E6B" w:rsidTr="00DA75D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3E01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>Раздел 2</w:t>
            </w:r>
            <w:r w:rsidR="00F53E01" w:rsidRPr="008A6E6B">
              <w:rPr>
                <w:b/>
                <w:bCs/>
                <w:color w:val="auto"/>
                <w:kern w:val="0"/>
                <w:sz w:val="20"/>
                <w:szCs w:val="20"/>
              </w:rPr>
              <w:t xml:space="preserve">. </w:t>
            </w:r>
            <w:r w:rsidR="008A6E6B" w:rsidRPr="008A6E6B">
              <w:rPr>
                <w:b/>
                <w:sz w:val="20"/>
                <w:szCs w:val="20"/>
              </w:rPr>
              <w:t>Дистанционное обучение по физики</w:t>
            </w:r>
          </w:p>
        </w:tc>
      </w:tr>
      <w:tr w:rsidR="00F63099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63099" w:rsidRPr="007B1D3E" w:rsidRDefault="00F63099" w:rsidP="00F63099">
            <w:pPr>
              <w:autoSpaceDE w:val="0"/>
              <w:autoSpaceDN w:val="0"/>
              <w:adjustRightInd w:val="0"/>
              <w:jc w:val="both"/>
            </w:pPr>
            <w:r>
              <w:t>ОР.1-19-1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1,4-</w:t>
            </w:r>
            <w:r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63099" w:rsidRPr="008A6E6B" w:rsidRDefault="00F63099" w:rsidP="00F63099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DA75DE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75DE" w:rsidRPr="008A6E6B" w:rsidRDefault="00DA75DE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75DE" w:rsidRPr="008A6E6B" w:rsidRDefault="00DA75DE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Оценка лаб.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75DE" w:rsidRPr="008A6E6B" w:rsidRDefault="00F63099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1,3-</w:t>
            </w:r>
            <w:r w:rsidR="00DA75DE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75DE" w:rsidRPr="008A6E6B" w:rsidRDefault="00DA75DE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A75DE" w:rsidRPr="008A6E6B" w:rsidRDefault="00DA75DE" w:rsidP="008A6E6B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A75DE" w:rsidRPr="008A6E6B" w:rsidRDefault="00DA75DE" w:rsidP="008A6E6B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</w:tr>
      <w:tr w:rsidR="00DA75DE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DA75DE" w:rsidRPr="008A6E6B" w:rsidRDefault="00DA75DE" w:rsidP="00E26973">
            <w:pPr>
              <w:suppressAutoHyphens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75DE" w:rsidRPr="008A6E6B" w:rsidRDefault="00F63099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0,3-</w:t>
            </w:r>
            <w:r w:rsidR="00DA75DE" w:rsidRPr="008A6E6B">
              <w:rPr>
                <w:color w:val="auto"/>
                <w:kern w:val="0"/>
                <w:sz w:val="20"/>
                <w:szCs w:val="20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</w:tr>
      <w:tr w:rsidR="00DA75DE" w:rsidRPr="008A6E6B" w:rsidTr="008A6E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75DE" w:rsidRPr="008A6E6B" w:rsidRDefault="00F63099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>
              <w:rPr>
                <w:color w:val="auto"/>
                <w:kern w:val="0"/>
                <w:sz w:val="20"/>
                <w:szCs w:val="20"/>
              </w:rPr>
              <w:t>1,1-</w:t>
            </w:r>
            <w:r w:rsidR="00DA75DE" w:rsidRPr="008A6E6B">
              <w:rPr>
                <w:color w:val="auto"/>
                <w:kern w:val="0"/>
                <w:sz w:val="20"/>
                <w:szCs w:val="20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75DE" w:rsidRPr="008A6E6B" w:rsidRDefault="00DA75DE" w:rsidP="00E26973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75DE" w:rsidRPr="008A6E6B" w:rsidRDefault="00DA75DE" w:rsidP="00E26973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75DE" w:rsidRPr="008A6E6B" w:rsidRDefault="00DA75DE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14</w:t>
            </w:r>
          </w:p>
        </w:tc>
      </w:tr>
      <w:tr w:rsidR="00F53E01" w:rsidRPr="008A6E6B" w:rsidTr="00DA75D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3E01" w:rsidRPr="008A6E6B" w:rsidRDefault="00F53E01" w:rsidP="00E26973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30</w:t>
            </w:r>
          </w:p>
        </w:tc>
      </w:tr>
      <w:tr w:rsidR="00F53E01" w:rsidRPr="008A6E6B" w:rsidTr="00DA75D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both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000000"/>
                <w:kern w:val="0"/>
                <w:sz w:val="20"/>
                <w:szCs w:val="20"/>
              </w:rPr>
            </w:pPr>
            <w:r w:rsidRPr="008A6E6B">
              <w:rPr>
                <w:color w:val="000000"/>
                <w:kern w:val="0"/>
                <w:sz w:val="20"/>
                <w:szCs w:val="20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3E01" w:rsidRPr="008A6E6B" w:rsidRDefault="00F53E01" w:rsidP="00E26973">
            <w:pPr>
              <w:suppressAutoHyphens w:val="0"/>
              <w:autoSpaceDE w:val="0"/>
              <w:autoSpaceDN w:val="0"/>
              <w:adjustRightInd w:val="0"/>
              <w:jc w:val="center"/>
              <w:rPr>
                <w:color w:val="auto"/>
                <w:kern w:val="0"/>
                <w:sz w:val="20"/>
                <w:szCs w:val="20"/>
              </w:rPr>
            </w:pPr>
            <w:r w:rsidRPr="008A6E6B">
              <w:rPr>
                <w:color w:val="auto"/>
                <w:kern w:val="0"/>
                <w:sz w:val="20"/>
                <w:szCs w:val="20"/>
              </w:rPr>
              <w:t>100</w:t>
            </w:r>
          </w:p>
        </w:tc>
      </w:tr>
    </w:tbl>
    <w:p w:rsidR="005C4100" w:rsidRPr="007B1D3E" w:rsidRDefault="005C4100" w:rsidP="005C4100">
      <w:pPr>
        <w:jc w:val="both"/>
      </w:pPr>
    </w:p>
    <w:p w:rsidR="005C4100" w:rsidRPr="007B1D3E" w:rsidRDefault="005C4100" w:rsidP="005C4100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7. Учебно-методическое и информационное обеспечение</w:t>
      </w:r>
    </w:p>
    <w:p w:rsidR="005C4100" w:rsidRPr="007B1D3E" w:rsidRDefault="005C4100" w:rsidP="005C4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7B1D3E">
        <w:rPr>
          <w:bCs/>
          <w:i/>
        </w:rPr>
        <w:t xml:space="preserve">7.1. </w:t>
      </w:r>
      <w:r w:rsidRPr="007B1D3E">
        <w:rPr>
          <w:bCs/>
          <w:i/>
          <w:iCs/>
        </w:rPr>
        <w:t>Основная литература</w:t>
      </w:r>
    </w:p>
    <w:p w:rsidR="00CB7D19" w:rsidRPr="006B3018" w:rsidRDefault="00CB7D19" w:rsidP="00CB7D19">
      <w:pPr>
        <w:numPr>
          <w:ilvl w:val="0"/>
          <w:numId w:val="49"/>
        </w:numPr>
        <w:tabs>
          <w:tab w:val="clear" w:pos="720"/>
          <w:tab w:val="num" w:pos="567"/>
        </w:tabs>
        <w:suppressAutoHyphens w:val="0"/>
        <w:ind w:left="0" w:firstLine="851"/>
        <w:jc w:val="both"/>
      </w:pPr>
      <w:proofErr w:type="spellStart"/>
      <w:r w:rsidRPr="006B3018">
        <w:t>Голунова</w:t>
      </w:r>
      <w:proofErr w:type="spellEnd"/>
      <w:r w:rsidRPr="006B3018">
        <w:t>, А.А. Обучение математике в профильных классах</w:t>
      </w:r>
      <w:proofErr w:type="gramStart"/>
      <w:r w:rsidRPr="006B3018">
        <w:t xml:space="preserve"> :</w:t>
      </w:r>
      <w:proofErr w:type="gramEnd"/>
      <w:r w:rsidRPr="006B3018">
        <w:t xml:space="preserve"> учебно-методическое пособие / А.А. </w:t>
      </w:r>
      <w:proofErr w:type="spellStart"/>
      <w:r w:rsidRPr="006B3018">
        <w:t>Голунова</w:t>
      </w:r>
      <w:proofErr w:type="spellEnd"/>
      <w:r w:rsidRPr="006B3018">
        <w:t xml:space="preserve"> ; науч. ред. Т. Уткина. - 2-е изд., стер. - Москва</w:t>
      </w:r>
      <w:proofErr w:type="gramStart"/>
      <w:r w:rsidRPr="006B3018">
        <w:t xml:space="preserve"> :</w:t>
      </w:r>
      <w:proofErr w:type="gramEnd"/>
      <w:r w:rsidRPr="006B3018">
        <w:t xml:space="preserve"> Издательство «Флинта», 2014. - 204 с.</w:t>
      </w:r>
      <w:proofErr w:type="gramStart"/>
      <w:r w:rsidRPr="006B3018">
        <w:t xml:space="preserve"> :</w:t>
      </w:r>
      <w:proofErr w:type="gramEnd"/>
      <w:r w:rsidRPr="006B3018">
        <w:t xml:space="preserve"> ил. - </w:t>
      </w:r>
      <w:proofErr w:type="spellStart"/>
      <w:r w:rsidRPr="006B3018">
        <w:t>Библиогр</w:t>
      </w:r>
      <w:proofErr w:type="spellEnd"/>
      <w:r w:rsidRPr="006B3018">
        <w:t>. в кн. - ISBN 978-5-9765-1940-4 ; То же [Электронный ресурс]. - URL: </w:t>
      </w:r>
      <w:hyperlink r:id="rId237" w:history="1">
        <w:r w:rsidRPr="006B3018">
          <w:rPr>
            <w:rStyle w:val="a7"/>
          </w:rPr>
          <w:t>http://biblioclub.ru/index.php?page=book&amp;id=363432</w:t>
        </w:r>
      </w:hyperlink>
    </w:p>
    <w:p w:rsidR="00CB7D19" w:rsidRPr="006B3018" w:rsidRDefault="00CB7D19" w:rsidP="00CB7D19">
      <w:pPr>
        <w:numPr>
          <w:ilvl w:val="0"/>
          <w:numId w:val="49"/>
        </w:numPr>
        <w:tabs>
          <w:tab w:val="clear" w:pos="720"/>
        </w:tabs>
        <w:suppressAutoHyphens w:val="0"/>
        <w:ind w:left="0" w:firstLine="851"/>
        <w:jc w:val="both"/>
      </w:pPr>
      <w:r w:rsidRPr="006B3018">
        <w:rPr>
          <w:i/>
        </w:rPr>
        <w:t>Иванова Т.А.</w:t>
      </w:r>
      <w:r w:rsidRPr="006B3018">
        <w:t xml:space="preserve"> Современный урок математики: теория, технология, практика: Книга для учителя. – Н. Новгород: НГПУ, 2010.</w:t>
      </w:r>
    </w:p>
    <w:p w:rsidR="00CB7D19" w:rsidRPr="006B3018" w:rsidRDefault="00CB7D19" w:rsidP="00CB7D19">
      <w:pPr>
        <w:numPr>
          <w:ilvl w:val="0"/>
          <w:numId w:val="49"/>
        </w:numPr>
        <w:tabs>
          <w:tab w:val="clear" w:pos="720"/>
          <w:tab w:val="num" w:pos="567"/>
        </w:tabs>
        <w:suppressAutoHyphens w:val="0"/>
        <w:ind w:left="0" w:firstLine="851"/>
        <w:jc w:val="both"/>
      </w:pPr>
      <w:r w:rsidRPr="006B3018">
        <w:t xml:space="preserve"> </w:t>
      </w:r>
      <w:r w:rsidRPr="006B3018">
        <w:rPr>
          <w:i/>
        </w:rPr>
        <w:t>Иванова Т.А., Перевощикова Е.Н., Кузнецова Л.И., Григорьева Т.П.</w:t>
      </w:r>
      <w:r w:rsidRPr="006B3018">
        <w:t xml:space="preserve"> Теория и технология обучения математике в средней школе: учеб. пособие / под ред. Т.А. Ивановой. – Н. Новгород: НГПУ, 2009.</w:t>
      </w:r>
    </w:p>
    <w:p w:rsidR="00CB7D19" w:rsidRPr="006B3018" w:rsidRDefault="00CB7D19" w:rsidP="00CB7D19">
      <w:pPr>
        <w:numPr>
          <w:ilvl w:val="0"/>
          <w:numId w:val="49"/>
        </w:numPr>
        <w:tabs>
          <w:tab w:val="clear" w:pos="720"/>
        </w:tabs>
        <w:suppressAutoHyphens w:val="0"/>
        <w:ind w:left="0" w:firstLine="851"/>
        <w:jc w:val="both"/>
      </w:pPr>
      <w:proofErr w:type="spellStart"/>
      <w:r w:rsidRPr="006B3018">
        <w:t>Долгошеева</w:t>
      </w:r>
      <w:proofErr w:type="spellEnd"/>
      <w:r w:rsidRPr="006B3018">
        <w:t>, Е.В. Общие вопросы методики преподавания математики в начальных классах</w:t>
      </w:r>
      <w:proofErr w:type="gramStart"/>
      <w:r w:rsidRPr="006B3018">
        <w:t xml:space="preserve"> :</w:t>
      </w:r>
      <w:proofErr w:type="gramEnd"/>
      <w:r w:rsidRPr="006B3018">
        <w:t xml:space="preserve"> курс лекций / Е.В. </w:t>
      </w:r>
      <w:proofErr w:type="spellStart"/>
      <w:r w:rsidRPr="006B3018">
        <w:t>Долгошеева</w:t>
      </w:r>
      <w:proofErr w:type="spellEnd"/>
      <w:r w:rsidRPr="006B3018">
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Елец</w:t>
      </w:r>
      <w:proofErr w:type="gramStart"/>
      <w:r w:rsidRPr="006B3018">
        <w:t xml:space="preserve"> :</w:t>
      </w:r>
      <w:proofErr w:type="gramEnd"/>
      <w:r w:rsidRPr="006B3018">
        <w:t xml:space="preserve"> Елецкий государственный университет им. И. А. Бунина, 2012. - 83 с. - </w:t>
      </w:r>
      <w:proofErr w:type="spellStart"/>
      <w:r w:rsidRPr="006B3018">
        <w:t>Библиогр</w:t>
      </w:r>
      <w:proofErr w:type="spellEnd"/>
      <w:r w:rsidRPr="006B3018">
        <w:t>. в кн.</w:t>
      </w:r>
      <w:proofErr w:type="gramStart"/>
      <w:r w:rsidRPr="006B3018">
        <w:t xml:space="preserve"> ;</w:t>
      </w:r>
      <w:proofErr w:type="gramEnd"/>
      <w:r w:rsidRPr="006B3018">
        <w:t xml:space="preserve"> То же [Электронный ресурс]. - URL: </w:t>
      </w:r>
      <w:hyperlink r:id="rId238" w:history="1">
        <w:r w:rsidRPr="006B3018">
          <w:rPr>
            <w:rStyle w:val="a7"/>
          </w:rPr>
          <w:t>http://biblioclub.ru/index.php?page=book&amp;id=272021</w:t>
        </w:r>
      </w:hyperlink>
    </w:p>
    <w:p w:rsidR="00CB7D19" w:rsidRPr="006B3018" w:rsidRDefault="00CB7D19" w:rsidP="00CB7D19">
      <w:pPr>
        <w:ind w:firstLine="851"/>
        <w:jc w:val="both"/>
        <w:rPr>
          <w:b/>
        </w:rPr>
      </w:pPr>
      <w:r w:rsidRPr="006B3018">
        <w:rPr>
          <w:b/>
        </w:rPr>
        <w:t>7.2. Дополнительная литература:</w:t>
      </w:r>
    </w:p>
    <w:p w:rsidR="00CB7D19" w:rsidRPr="006B3018" w:rsidRDefault="00CB7D19" w:rsidP="00CB7D19">
      <w:pPr>
        <w:pStyle w:val="af1"/>
        <w:numPr>
          <w:ilvl w:val="0"/>
          <w:numId w:val="50"/>
        </w:numPr>
        <w:suppressAutoHyphens w:val="0"/>
        <w:spacing w:after="0"/>
        <w:ind w:left="0" w:firstLine="851"/>
        <w:jc w:val="both"/>
      </w:pPr>
      <w:r w:rsidRPr="006B3018">
        <w:t>В помощь учителю математики. – Горький, 1987, 1988, 1989, 1990, 1994.</w:t>
      </w:r>
    </w:p>
    <w:p w:rsidR="00CB7D19" w:rsidRPr="006B3018" w:rsidRDefault="00CB7D19" w:rsidP="00CB7D19">
      <w:pPr>
        <w:numPr>
          <w:ilvl w:val="0"/>
          <w:numId w:val="50"/>
        </w:numPr>
        <w:suppressAutoHyphens w:val="0"/>
        <w:ind w:left="0" w:firstLine="851"/>
        <w:jc w:val="both"/>
      </w:pPr>
      <w:r w:rsidRPr="006B3018">
        <w:t>Чекин, А.Л. Математический взгляд на актуальные проблемы методики обучения математике в начальной школе</w:t>
      </w:r>
      <w:proofErr w:type="gramStart"/>
      <w:r w:rsidRPr="006B3018">
        <w:t xml:space="preserve"> :</w:t>
      </w:r>
      <w:proofErr w:type="gramEnd"/>
      <w:r w:rsidRPr="006B3018">
        <w:t xml:space="preserve"> монография / А.Л. Чекин ; Министерство </w:t>
      </w:r>
      <w:r w:rsidRPr="006B3018">
        <w:lastRenderedPageBreak/>
        <w:t>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Москва</w:t>
      </w:r>
      <w:proofErr w:type="gramStart"/>
      <w:r w:rsidRPr="006B3018">
        <w:t xml:space="preserve"> :</w:t>
      </w:r>
      <w:proofErr w:type="gramEnd"/>
      <w:r w:rsidRPr="006B3018">
        <w:t xml:space="preserve"> МПГУ, 2018. - 64 с.</w:t>
      </w:r>
      <w:proofErr w:type="gramStart"/>
      <w:r w:rsidRPr="006B3018">
        <w:t xml:space="preserve"> :</w:t>
      </w:r>
      <w:proofErr w:type="gramEnd"/>
      <w:r w:rsidRPr="006B3018">
        <w:t xml:space="preserve"> ил. - </w:t>
      </w:r>
      <w:proofErr w:type="spellStart"/>
      <w:r w:rsidRPr="006B3018">
        <w:t>Библиогр</w:t>
      </w:r>
      <w:proofErr w:type="spellEnd"/>
      <w:r w:rsidRPr="006B3018">
        <w:t>. в кн. - ISBN 978-5-4263-0699-8 ; То же [Электронный ресурс]. - URL: </w:t>
      </w:r>
      <w:hyperlink r:id="rId239" w:history="1">
        <w:r w:rsidRPr="006B3018">
          <w:rPr>
            <w:rStyle w:val="a7"/>
          </w:rPr>
          <w:t>http://biblioclub.ru/index.php?page=book&amp;id=500313</w:t>
        </w:r>
      </w:hyperlink>
    </w:p>
    <w:p w:rsidR="00CB7D19" w:rsidRPr="006B3018" w:rsidRDefault="00CB7D19" w:rsidP="00CB7D19">
      <w:pPr>
        <w:numPr>
          <w:ilvl w:val="0"/>
          <w:numId w:val="50"/>
        </w:numPr>
        <w:suppressAutoHyphens w:val="0"/>
        <w:ind w:left="0" w:firstLine="851"/>
        <w:jc w:val="both"/>
      </w:pPr>
      <w:proofErr w:type="spellStart"/>
      <w:r w:rsidRPr="006B3018">
        <w:t>Кальт</w:t>
      </w:r>
      <w:proofErr w:type="spellEnd"/>
      <w:r w:rsidRPr="006B3018">
        <w:t>, Е.А. Организация адаптивной системы обучения математике учащихся 5–6 классов</w:t>
      </w:r>
      <w:proofErr w:type="gramStart"/>
      <w:r w:rsidRPr="006B3018">
        <w:t xml:space="preserve"> :</w:t>
      </w:r>
      <w:proofErr w:type="gramEnd"/>
      <w:r w:rsidRPr="006B3018">
        <w:t xml:space="preserve"> учебное пособие / Е.А. </w:t>
      </w:r>
      <w:proofErr w:type="spellStart"/>
      <w:r w:rsidRPr="006B3018">
        <w:t>Кальт</w:t>
      </w:r>
      <w:proofErr w:type="spellEnd"/>
      <w:r w:rsidRPr="006B3018">
        <w:t>. - Москва</w:t>
      </w:r>
      <w:proofErr w:type="gramStart"/>
      <w:r w:rsidRPr="006B3018">
        <w:t xml:space="preserve"> :</w:t>
      </w:r>
      <w:proofErr w:type="gramEnd"/>
      <w:r w:rsidRPr="006B3018">
        <w:t xml:space="preserve"> Издательство «Флинта», 2015. - 90 с.</w:t>
      </w:r>
      <w:proofErr w:type="gramStart"/>
      <w:r w:rsidRPr="006B3018">
        <w:t xml:space="preserve"> :</w:t>
      </w:r>
      <w:proofErr w:type="gramEnd"/>
      <w:r w:rsidRPr="006B3018">
        <w:t xml:space="preserve"> табл., ил. - </w:t>
      </w:r>
      <w:proofErr w:type="spellStart"/>
      <w:r w:rsidRPr="006B3018">
        <w:t>Библиогр</w:t>
      </w:r>
      <w:proofErr w:type="spellEnd"/>
      <w:r w:rsidRPr="006B3018">
        <w:t>.: с. 72-78 - ISBN 978-5-9765-2192-6 ; То же [Электронный ресурс]. - URL: </w:t>
      </w:r>
      <w:hyperlink r:id="rId240" w:history="1">
        <w:r w:rsidRPr="006B3018">
          <w:rPr>
            <w:rStyle w:val="a7"/>
          </w:rPr>
          <w:t>http://biblioclub.ru/index.php?page=book&amp;id=272512</w:t>
        </w:r>
      </w:hyperlink>
    </w:p>
    <w:p w:rsidR="00CB7D19" w:rsidRPr="006B3018" w:rsidRDefault="00CB7D19" w:rsidP="00CB7D19">
      <w:pPr>
        <w:numPr>
          <w:ilvl w:val="0"/>
          <w:numId w:val="50"/>
        </w:numPr>
        <w:suppressAutoHyphens w:val="0"/>
        <w:ind w:left="0" w:firstLine="851"/>
        <w:jc w:val="both"/>
      </w:pPr>
      <w:proofErr w:type="spellStart"/>
      <w:r w:rsidRPr="006B3018">
        <w:t>Егупова</w:t>
      </w:r>
      <w:proofErr w:type="spellEnd"/>
      <w:r w:rsidRPr="006B3018">
        <w:t>, М.В. Практико-ориентированное обучение математике в школе. Практикум</w:t>
      </w:r>
      <w:proofErr w:type="gramStart"/>
      <w:r w:rsidRPr="006B3018">
        <w:t xml:space="preserve"> :</w:t>
      </w:r>
      <w:proofErr w:type="gramEnd"/>
      <w:r w:rsidRPr="006B3018">
        <w:t xml:space="preserve"> учебное пособие / М.В. </w:t>
      </w:r>
      <w:proofErr w:type="spellStart"/>
      <w:r w:rsidRPr="006B3018">
        <w:t>Егупова</w:t>
      </w:r>
      <w:proofErr w:type="spellEnd"/>
      <w:r w:rsidRPr="006B3018">
        <w:t xml:space="preserve"> ; Министерство образования и науки Российской Федерации, Академия стандартизации, метрологии и сертификации. - Москва</w:t>
      </w:r>
      <w:proofErr w:type="gramStart"/>
      <w:r w:rsidRPr="006B3018">
        <w:t xml:space="preserve"> :</w:t>
      </w:r>
      <w:proofErr w:type="gramEnd"/>
      <w:r w:rsidRPr="006B3018">
        <w:t xml:space="preserve"> АСМС, 2014. - 155 с. : ил</w:t>
      </w:r>
      <w:proofErr w:type="gramStart"/>
      <w:r w:rsidRPr="006B3018">
        <w:t xml:space="preserve">., </w:t>
      </w:r>
      <w:proofErr w:type="gramEnd"/>
      <w:r w:rsidRPr="006B3018">
        <w:t xml:space="preserve">табл., схем. - </w:t>
      </w:r>
      <w:proofErr w:type="spellStart"/>
      <w:r w:rsidRPr="006B3018">
        <w:t>Библиогр</w:t>
      </w:r>
      <w:proofErr w:type="spellEnd"/>
      <w:r w:rsidRPr="006B3018">
        <w:t>. в кн. - ISBN 978-5-93088-146-2</w:t>
      </w:r>
      <w:proofErr w:type="gramStart"/>
      <w:r w:rsidRPr="006B3018">
        <w:t xml:space="preserve"> ;</w:t>
      </w:r>
      <w:proofErr w:type="gramEnd"/>
      <w:r w:rsidRPr="006B3018">
        <w:t xml:space="preserve"> То же [Электронный ресурс]. - URL: </w:t>
      </w:r>
      <w:hyperlink r:id="rId241" w:history="1">
        <w:r w:rsidRPr="006B3018">
          <w:rPr>
            <w:rStyle w:val="a7"/>
          </w:rPr>
          <w:t>http://biblioclub.ru/index.php?page=book&amp;id=275584</w:t>
        </w:r>
      </w:hyperlink>
    </w:p>
    <w:p w:rsidR="00CB7D19" w:rsidRPr="006B3018" w:rsidRDefault="00CB7D19" w:rsidP="00CB7D19">
      <w:pPr>
        <w:numPr>
          <w:ilvl w:val="0"/>
          <w:numId w:val="49"/>
        </w:numPr>
        <w:suppressAutoHyphens w:val="0"/>
        <w:ind w:left="0" w:firstLine="851"/>
        <w:jc w:val="both"/>
      </w:pPr>
      <w:r w:rsidRPr="006B3018">
        <w:rPr>
          <w:i/>
        </w:rPr>
        <w:t>Иванова Т.А.</w:t>
      </w:r>
      <w:r w:rsidRPr="006B3018">
        <w:t xml:space="preserve"> </w:t>
      </w:r>
      <w:proofErr w:type="spellStart"/>
      <w:r w:rsidRPr="006B3018">
        <w:t>Гуманитаризация</w:t>
      </w:r>
      <w:proofErr w:type="spellEnd"/>
      <w:r w:rsidRPr="006B3018">
        <w:t xml:space="preserve"> математического образования. – Н.Новгород: Изд-во НГПУ, 1998.</w:t>
      </w:r>
    </w:p>
    <w:p w:rsidR="00CB7D19" w:rsidRPr="006B3018" w:rsidRDefault="00CB7D19" w:rsidP="00CB7D19">
      <w:pPr>
        <w:numPr>
          <w:ilvl w:val="0"/>
          <w:numId w:val="49"/>
        </w:numPr>
        <w:suppressAutoHyphens w:val="0"/>
        <w:ind w:left="0" w:firstLine="851"/>
        <w:jc w:val="both"/>
      </w:pPr>
      <w:r w:rsidRPr="006B3018">
        <w:rPr>
          <w:i/>
        </w:rPr>
        <w:t>Перевощикова Е.Н.</w:t>
      </w:r>
      <w:r w:rsidRPr="006B3018">
        <w:t xml:space="preserve"> Формирование диагностической деятельности у будущих учителей математики. – Н.Новгород: Изд-во НГПУ, 2000.</w:t>
      </w:r>
    </w:p>
    <w:p w:rsidR="00CB7D19" w:rsidRPr="006B3018" w:rsidRDefault="00CB7D19" w:rsidP="00CB7D19">
      <w:pPr>
        <w:pStyle w:val="af1"/>
        <w:numPr>
          <w:ilvl w:val="0"/>
          <w:numId w:val="49"/>
        </w:numPr>
        <w:suppressAutoHyphens w:val="0"/>
        <w:spacing w:after="0"/>
        <w:ind w:left="0" w:firstLine="851"/>
        <w:jc w:val="both"/>
      </w:pPr>
      <w:r w:rsidRPr="006B3018">
        <w:t>Статьи в журнале «Математика в школе».</w:t>
      </w:r>
    </w:p>
    <w:p w:rsidR="00CB7D19" w:rsidRPr="006B3018" w:rsidRDefault="00CB7D19" w:rsidP="00CB7D19">
      <w:pPr>
        <w:pStyle w:val="af1"/>
        <w:numPr>
          <w:ilvl w:val="0"/>
          <w:numId w:val="49"/>
        </w:numPr>
        <w:suppressAutoHyphens w:val="0"/>
        <w:spacing w:after="0"/>
        <w:ind w:left="0" w:firstLine="851"/>
        <w:jc w:val="both"/>
      </w:pPr>
      <w:r w:rsidRPr="006B3018">
        <w:t>Статьи в журнале «Квант».</w:t>
      </w:r>
    </w:p>
    <w:p w:rsidR="00CB7D19" w:rsidRPr="006B3018" w:rsidRDefault="00CB7D19" w:rsidP="00CB7D19">
      <w:pPr>
        <w:pStyle w:val="af1"/>
        <w:numPr>
          <w:ilvl w:val="0"/>
          <w:numId w:val="49"/>
        </w:numPr>
        <w:suppressAutoHyphens w:val="0"/>
        <w:spacing w:after="0"/>
        <w:ind w:left="0" w:firstLine="851"/>
        <w:jc w:val="both"/>
      </w:pPr>
      <w:r w:rsidRPr="006B3018">
        <w:t>Дидактические материалы в еженедельном приложении « Математика» к газете «Первое сентября».</w:t>
      </w:r>
    </w:p>
    <w:p w:rsidR="005C4100" w:rsidRPr="007B1D3E" w:rsidRDefault="005C4100" w:rsidP="005C4100">
      <w:pPr>
        <w:jc w:val="both"/>
        <w:rPr>
          <w:rFonts w:eastAsia="Calibri"/>
        </w:rPr>
      </w:pPr>
      <w:r w:rsidRPr="007B1D3E">
        <w:rPr>
          <w:rFonts w:eastAsia="Calibri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7"/>
        <w:gridCol w:w="6318"/>
      </w:tblGrid>
      <w:tr w:rsidR="005C4100" w:rsidRPr="007B1D3E" w:rsidTr="00742920">
        <w:tc>
          <w:tcPr>
            <w:tcW w:w="2887" w:type="dxa"/>
          </w:tcPr>
          <w:p w:rsidR="005C4100" w:rsidRPr="007B1D3E" w:rsidRDefault="005C4100" w:rsidP="00742920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www.biblioclub.ru</w:t>
            </w:r>
          </w:p>
        </w:tc>
        <w:tc>
          <w:tcPr>
            <w:tcW w:w="6318" w:type="dxa"/>
          </w:tcPr>
          <w:p w:rsidR="005C4100" w:rsidRPr="007B1D3E" w:rsidRDefault="005C4100" w:rsidP="00742920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5C4100" w:rsidRPr="007B1D3E" w:rsidTr="00742920">
        <w:tc>
          <w:tcPr>
            <w:tcW w:w="2887" w:type="dxa"/>
          </w:tcPr>
          <w:p w:rsidR="005C4100" w:rsidRPr="007B1D3E" w:rsidRDefault="005C4100" w:rsidP="00742920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www.elibrary.ru</w:t>
            </w:r>
          </w:p>
        </w:tc>
        <w:tc>
          <w:tcPr>
            <w:tcW w:w="6318" w:type="dxa"/>
          </w:tcPr>
          <w:p w:rsidR="005C4100" w:rsidRPr="007B1D3E" w:rsidRDefault="005C4100" w:rsidP="00742920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Научная электронная библиотека</w:t>
            </w:r>
          </w:p>
        </w:tc>
      </w:tr>
      <w:tr w:rsidR="005C4100" w:rsidRPr="007B1D3E" w:rsidTr="00742920">
        <w:tc>
          <w:tcPr>
            <w:tcW w:w="2887" w:type="dxa"/>
          </w:tcPr>
          <w:p w:rsidR="005C4100" w:rsidRPr="007B1D3E" w:rsidRDefault="005C4100" w:rsidP="00742920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www.ebiblioteka.ru</w:t>
            </w:r>
          </w:p>
        </w:tc>
        <w:tc>
          <w:tcPr>
            <w:tcW w:w="6318" w:type="dxa"/>
          </w:tcPr>
          <w:p w:rsidR="005C4100" w:rsidRPr="007B1D3E" w:rsidRDefault="005C4100" w:rsidP="00742920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5C4100" w:rsidRPr="007B1D3E" w:rsidRDefault="005C4100" w:rsidP="005C4100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8. Фонды оценочных средств</w:t>
      </w:r>
    </w:p>
    <w:p w:rsidR="005C4100" w:rsidRPr="007B1D3E" w:rsidRDefault="005C4100" w:rsidP="005C4100">
      <w:pPr>
        <w:jc w:val="both"/>
        <w:rPr>
          <w:spacing w:val="-4"/>
        </w:rPr>
      </w:pPr>
      <w:r w:rsidRPr="007B1D3E">
        <w:rPr>
          <w:spacing w:val="-4"/>
        </w:rPr>
        <w:t>Фонд оценочных средств представлен в Приложении 1.</w:t>
      </w:r>
    </w:p>
    <w:p w:rsidR="005C4100" w:rsidRPr="007B1D3E" w:rsidRDefault="005C4100" w:rsidP="005C4100">
      <w:pPr>
        <w:autoSpaceDE w:val="0"/>
        <w:autoSpaceDN w:val="0"/>
        <w:adjustRightInd w:val="0"/>
        <w:jc w:val="both"/>
        <w:rPr>
          <w:b/>
          <w:bCs/>
        </w:rPr>
      </w:pPr>
    </w:p>
    <w:p w:rsidR="005C4100" w:rsidRPr="007B1D3E" w:rsidRDefault="005C4100" w:rsidP="005C4100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63099" w:rsidRPr="00F6388C" w:rsidRDefault="00F63099" w:rsidP="00F63099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F63099" w:rsidRPr="00F6388C" w:rsidRDefault="00F63099" w:rsidP="00F63099">
      <w:pPr>
        <w:ind w:firstLine="709"/>
        <w:jc w:val="both"/>
      </w:pPr>
      <w:r w:rsidRPr="00F6388C">
        <w:rPr>
          <w:rFonts w:eastAsia="Droid Sans Fallback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63099" w:rsidRPr="00F6388C" w:rsidRDefault="00F63099" w:rsidP="00F63099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63099" w:rsidRPr="00F6388C" w:rsidRDefault="00F63099" w:rsidP="00F63099">
      <w:pPr>
        <w:ind w:firstLine="709"/>
        <w:jc w:val="both"/>
        <w:rPr>
          <w:rFonts w:eastAsia="Droid Sans Fallback"/>
        </w:rPr>
      </w:pPr>
      <w:r w:rsidRPr="00F6388C">
        <w:rPr>
          <w:rFonts w:eastAsia="Droid Sans Fallback"/>
        </w:rPr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rPr>
          <w:rFonts w:eastAsia="Droid Sans Fallback"/>
        </w:rPr>
        <w:t>Word</w:t>
      </w:r>
      <w:proofErr w:type="spellEnd"/>
      <w:r w:rsidRPr="00F6388C">
        <w:rPr>
          <w:rFonts w:eastAsia="Droid Sans Fallback"/>
        </w:rPr>
        <w:t xml:space="preserve">, </w:t>
      </w:r>
      <w:proofErr w:type="spellStart"/>
      <w:r w:rsidRPr="00F6388C">
        <w:rPr>
          <w:rFonts w:eastAsia="Droid Sans Fallback"/>
        </w:rPr>
        <w:t>Power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Point</w:t>
      </w:r>
      <w:proofErr w:type="spellEnd"/>
      <w:r w:rsidRPr="00F6388C">
        <w:rPr>
          <w:rFonts w:eastAsia="Droid Sans Fallback"/>
        </w:rPr>
        <w:t xml:space="preserve">, Microsoft </w:t>
      </w:r>
      <w:proofErr w:type="spellStart"/>
      <w:r w:rsidRPr="00F6388C">
        <w:rPr>
          <w:rFonts w:eastAsia="Droid Sans Fallback"/>
        </w:rPr>
        <w:t>Internet</w:t>
      </w:r>
      <w:proofErr w:type="spellEnd"/>
      <w:r w:rsidRPr="00F6388C">
        <w:rPr>
          <w:rFonts w:eastAsia="Droid Sans Fallback"/>
        </w:rPr>
        <w:t xml:space="preserve"> </w:t>
      </w:r>
      <w:proofErr w:type="spellStart"/>
      <w:r w:rsidRPr="00F6388C">
        <w:rPr>
          <w:rFonts w:eastAsia="Droid Sans Fallback"/>
        </w:rPr>
        <w:t>Explorer</w:t>
      </w:r>
      <w:proofErr w:type="spellEnd"/>
      <w:r w:rsidRPr="00F6388C">
        <w:rPr>
          <w:rFonts w:eastAsia="Droid Sans Fallback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  <w:bookmarkEnd w:id="28"/>
    </w:p>
    <w:p w:rsidR="008714D6" w:rsidRDefault="008714D6" w:rsidP="008714D6">
      <w:pPr>
        <w:jc w:val="both"/>
      </w:pPr>
    </w:p>
    <w:p w:rsidR="00B93C91" w:rsidRPr="008A6E6B" w:rsidRDefault="00B93C91" w:rsidP="008A6E6B">
      <w:pPr>
        <w:pStyle w:val="1"/>
        <w:jc w:val="center"/>
        <w:rPr>
          <w:rFonts w:ascii="Times New Roman" w:hAnsi="Times New Roman" w:cs="Times New Roman"/>
          <w:b/>
          <w:sz w:val="24"/>
        </w:rPr>
      </w:pPr>
      <w:bookmarkStart w:id="29" w:name="_Toc5787167"/>
      <w:r w:rsidRPr="008A6E6B">
        <w:rPr>
          <w:rFonts w:ascii="Times New Roman" w:hAnsi="Times New Roman" w:cs="Times New Roman"/>
          <w:b/>
          <w:sz w:val="24"/>
        </w:rPr>
        <w:t>7. ПРОГРАММА ИТОГОВОЙ АТТЕСТАЦИИ</w:t>
      </w:r>
      <w:bookmarkEnd w:id="29"/>
    </w:p>
    <w:p w:rsidR="00B93C91" w:rsidRDefault="00B93C91" w:rsidP="00B93C91">
      <w:pPr>
        <w:pStyle w:val="ac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B93C91" w:rsidRPr="009B7FF4" w:rsidRDefault="00B93C91" w:rsidP="00B93C91">
      <w:pPr>
        <w:tabs>
          <w:tab w:val="left" w:pos="1320"/>
        </w:tabs>
        <w:spacing w:line="276" w:lineRule="auto"/>
        <w:jc w:val="both"/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B93C91" w:rsidRPr="009B7FF4" w:rsidRDefault="00B93C91" w:rsidP="00B93C91">
      <w:pPr>
        <w:spacing w:line="276" w:lineRule="auto"/>
        <w:jc w:val="both"/>
      </w:pPr>
    </w:p>
    <w:p w:rsidR="00B93C91" w:rsidRPr="009B7FF4" w:rsidRDefault="00B93C91" w:rsidP="00B93C91">
      <w:pPr>
        <w:spacing w:line="276" w:lineRule="auto"/>
        <w:jc w:val="both"/>
      </w:pPr>
      <w:r w:rsidRPr="009B7FF4">
        <w:t>Где:</w:t>
      </w:r>
    </w:p>
    <w:p w:rsidR="00B93C91" w:rsidRPr="009B7FF4" w:rsidRDefault="00B93C91" w:rsidP="00B93C91">
      <w:pPr>
        <w:spacing w:line="276" w:lineRule="auto"/>
        <w:jc w:val="both"/>
        <w:rPr>
          <w:vertAlign w:val="superscript"/>
        </w:rPr>
      </w:pPr>
      <w:proofErr w:type="spellStart"/>
      <w:r w:rsidRPr="009B7FF4">
        <w:rPr>
          <w:lang w:val="en-US"/>
        </w:rPr>
        <w:lastRenderedPageBreak/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</w:t>
      </w:r>
      <w:proofErr w:type="gramStart"/>
      <w:r w:rsidRPr="009B7FF4">
        <w:rPr>
          <w:vertAlign w:val="superscript"/>
        </w:rPr>
        <w:t>.</w:t>
      </w:r>
      <w:r w:rsidRPr="009B7FF4">
        <w:t>–</w:t>
      </w:r>
      <w:proofErr w:type="gramEnd"/>
      <w:r w:rsidRPr="009B7FF4">
        <w:t xml:space="preserve">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B93C91" w:rsidRPr="009B7FF4" w:rsidRDefault="00B040CD" w:rsidP="00B93C91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93C91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93C91" w:rsidRPr="009B7FF4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93C91" w:rsidRPr="009B7FF4">
        <w:rPr>
          <w:rFonts w:eastAsiaTheme="minorEastAsia"/>
        </w:rPr>
        <w:t xml:space="preserve"> – зачетные единицы дисциплин, входящих в модуль, </w:t>
      </w:r>
    </w:p>
    <w:p w:rsidR="00B93C91" w:rsidRPr="009B7FF4" w:rsidRDefault="00B040CD" w:rsidP="00B93C91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93C91" w:rsidRPr="009B7FF4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93C91" w:rsidRPr="009B7FF4">
        <w:rPr>
          <w:rFonts w:eastAsiaTheme="minorEastAsia"/>
        </w:rPr>
        <w:t>–  зачетная единица по курсовой работе;</w:t>
      </w:r>
    </w:p>
    <w:p w:rsidR="00B93C91" w:rsidRPr="009B7FF4" w:rsidRDefault="00B040CD" w:rsidP="00B93C91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93C91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93C91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93C91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:rsidR="00B93C91" w:rsidRPr="009B7FF4" w:rsidRDefault="00B040CD" w:rsidP="00B93C91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93C91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93C91" w:rsidRPr="009B7FF4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93C91" w:rsidRPr="009B7FF4" w:rsidRDefault="00B93C91" w:rsidP="00B93C91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8714D6" w:rsidRDefault="008714D6" w:rsidP="008714D6">
      <w:pPr>
        <w:jc w:val="both"/>
      </w:pPr>
    </w:p>
    <w:sectPr w:rsidR="008714D6" w:rsidSect="00E16C72">
      <w:footerReference w:type="default" r:id="rId242"/>
      <w:pgSz w:w="11906" w:h="16838"/>
      <w:pgMar w:top="1134" w:right="1134" w:bottom="1686" w:left="1134" w:header="0" w:footer="1134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52FA" w:rsidRDefault="003652FA">
      <w:r>
        <w:separator/>
      </w:r>
    </w:p>
  </w:endnote>
  <w:endnote w:type="continuationSeparator" w:id="0">
    <w:p w:rsidR="003652FA" w:rsidRDefault="003652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Liberation Sans">
    <w:altName w:val="Arial"/>
    <w:charset w:val="01"/>
    <w:family w:val="roman"/>
    <w:pitch w:val="variable"/>
  </w:font>
  <w:font w:name="Droid Sans Fallback">
    <w:altName w:val="Times New Roman"/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OfficinaSansC">
    <w:altName w:val="Courier New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Times New Roman CYR">
    <w:altName w:val="Cambria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52FA" w:rsidRDefault="003652FA">
    <w:pPr>
      <w:pStyle w:val="af0"/>
      <w:jc w:val="right"/>
    </w:pPr>
    <w:r>
      <w:fldChar w:fldCharType="begin"/>
    </w:r>
    <w:r>
      <w:instrText>PAGE</w:instrText>
    </w:r>
    <w:r>
      <w:fldChar w:fldCharType="separate"/>
    </w:r>
    <w:r w:rsidR="00B040CD">
      <w:rPr>
        <w:noProof/>
      </w:rPr>
      <w:t>85</w:t>
    </w:r>
    <w:r>
      <w:rPr>
        <w:noProof/>
      </w:rPr>
      <w:fldChar w:fldCharType="end"/>
    </w:r>
  </w:p>
  <w:p w:rsidR="003652FA" w:rsidRDefault="003652FA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52FA" w:rsidRDefault="003652FA">
      <w:r>
        <w:separator/>
      </w:r>
    </w:p>
  </w:footnote>
  <w:footnote w:type="continuationSeparator" w:id="0">
    <w:p w:rsidR="003652FA" w:rsidRDefault="003652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Num1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rFonts w:ascii="Times New Roman" w:hAnsi="Times New Roman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80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16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8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2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96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32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5040" w:hanging="1800"/>
      </w:pPr>
    </w:lvl>
  </w:abstractNum>
  <w:abstractNum w:abstractNumId="1">
    <w:nsid w:val="00000002"/>
    <w:multiLevelType w:val="multilevel"/>
    <w:tmpl w:val="00000002"/>
    <w:name w:val="WWNum2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  <w:rPr>
        <w:rFonts w:ascii="Times New Roman" w:eastAsia="Calibri" w:hAnsi="Times New Roman"/>
        <w:sz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2">
    <w:nsid w:val="00000003"/>
    <w:multiLevelType w:val="multilevel"/>
    <w:tmpl w:val="00000003"/>
    <w:name w:val="WWNum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>
    <w:nsid w:val="00000006"/>
    <w:multiLevelType w:val="singleLevel"/>
    <w:tmpl w:val="00000006"/>
    <w:name w:val="WW8Num7"/>
    <w:lvl w:ilvl="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sz w:val="28"/>
        <w:szCs w:val="28"/>
      </w:rPr>
    </w:lvl>
  </w:abstractNum>
  <w:abstractNum w:abstractNumId="4">
    <w:nsid w:val="00000009"/>
    <w:multiLevelType w:val="multilevel"/>
    <w:tmpl w:val="EB54753C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  <w:i w:val="0"/>
        <w:sz w:val="24"/>
        <w:szCs w:val="28"/>
      </w:rPr>
    </w:lvl>
    <w:lvl w:ilvl="1">
      <w:start w:val="1"/>
      <w:numFmt w:val="decimal"/>
      <w:lvlText w:val="%1.%2"/>
      <w:lvlJc w:val="left"/>
      <w:pPr>
        <w:ind w:left="1084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  <w:b/>
      </w:rPr>
    </w:lvl>
  </w:abstractNum>
  <w:abstractNum w:abstractNumId="5">
    <w:nsid w:val="0000000A"/>
    <w:multiLevelType w:val="multilevel"/>
    <w:tmpl w:val="A57C28C2"/>
    <w:name w:val="WW8Num25"/>
    <w:lvl w:ilvl="0">
      <w:start w:val="1"/>
      <w:numFmt w:val="decimal"/>
      <w:lvlText w:val="%1."/>
      <w:lvlJc w:val="left"/>
      <w:pPr>
        <w:tabs>
          <w:tab w:val="num" w:pos="708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80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16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8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2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96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32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5040" w:hanging="1800"/>
      </w:pPr>
    </w:lvl>
  </w:abstractNum>
  <w:abstractNum w:abstractNumId="6">
    <w:nsid w:val="0000000C"/>
    <w:multiLevelType w:val="multilevel"/>
    <w:tmpl w:val="0000000C"/>
    <w:name w:val="WW8Num31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0"/>
        </w:tabs>
        <w:ind w:left="1440" w:hanging="360"/>
      </w:pPr>
      <w:rPr>
        <w:rFonts w:ascii="Symbol" w:hAnsi="Symbol" w:cs="Symbol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7">
    <w:nsid w:val="00351B53"/>
    <w:multiLevelType w:val="hybridMultilevel"/>
    <w:tmpl w:val="6FE071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1107B95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48D5264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6550BAB"/>
    <w:multiLevelType w:val="hybridMultilevel"/>
    <w:tmpl w:val="3E2A5F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83101AD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E8822BA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FB42136"/>
    <w:multiLevelType w:val="hybridMultilevel"/>
    <w:tmpl w:val="8E9465F4"/>
    <w:lvl w:ilvl="0" w:tplc="0419000F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>
    <w:nsid w:val="115E09A2"/>
    <w:multiLevelType w:val="hybridMultilevel"/>
    <w:tmpl w:val="F9E20A66"/>
    <w:lvl w:ilvl="0" w:tplc="8C3425F2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11E821DD"/>
    <w:multiLevelType w:val="multilevel"/>
    <w:tmpl w:val="A910608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1084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  <w:b/>
      </w:rPr>
    </w:lvl>
  </w:abstractNum>
  <w:abstractNum w:abstractNumId="16">
    <w:nsid w:val="16073522"/>
    <w:multiLevelType w:val="multilevel"/>
    <w:tmpl w:val="8E783DD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915" w:hanging="55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>
    <w:nsid w:val="16FA34E1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8D2532E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F9C49B7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32C0A19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F575F0D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FF05924"/>
    <w:multiLevelType w:val="multilevel"/>
    <w:tmpl w:val="2B329944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84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  <w:b/>
      </w:rPr>
    </w:lvl>
  </w:abstractNum>
  <w:abstractNum w:abstractNumId="23">
    <w:nsid w:val="2FF201C3"/>
    <w:multiLevelType w:val="hybridMultilevel"/>
    <w:tmpl w:val="AEEE7C62"/>
    <w:lvl w:ilvl="0" w:tplc="000F4242">
      <w:start w:val="1"/>
      <w:numFmt w:val="bullet"/>
      <w:lvlText w:val="-"/>
      <w:lvlJc w:val="left"/>
      <w:pPr>
        <w:ind w:left="720" w:hanging="360"/>
      </w:pPr>
      <w:rPr>
        <w:sz w:val="28"/>
        <w:szCs w:val="28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2D83DC5"/>
    <w:multiLevelType w:val="hybridMultilevel"/>
    <w:tmpl w:val="E83006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32D7FC8"/>
    <w:multiLevelType w:val="hybridMultilevel"/>
    <w:tmpl w:val="782A79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4C92F81"/>
    <w:multiLevelType w:val="singleLevel"/>
    <w:tmpl w:val="150237BC"/>
    <w:lvl w:ilvl="0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  <w:b w:val="0"/>
      </w:rPr>
    </w:lvl>
  </w:abstractNum>
  <w:abstractNum w:abstractNumId="27">
    <w:nsid w:val="39400339"/>
    <w:multiLevelType w:val="hybridMultilevel"/>
    <w:tmpl w:val="A41E94F0"/>
    <w:lvl w:ilvl="0" w:tplc="D6DAFEF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39D6167C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BAE3CAF"/>
    <w:multiLevelType w:val="hybridMultilevel"/>
    <w:tmpl w:val="8FE0026C"/>
    <w:lvl w:ilvl="0" w:tplc="A19E9A8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C4847D8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3D622B79"/>
    <w:multiLevelType w:val="hybridMultilevel"/>
    <w:tmpl w:val="E0D4A5A8"/>
    <w:lvl w:ilvl="0" w:tplc="D6DAFE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3F210D8F"/>
    <w:multiLevelType w:val="hybridMultilevel"/>
    <w:tmpl w:val="3E2A5F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20F087B"/>
    <w:multiLevelType w:val="hybridMultilevel"/>
    <w:tmpl w:val="6FE071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435547C4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45191ADF"/>
    <w:multiLevelType w:val="hybridMultilevel"/>
    <w:tmpl w:val="E83006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4A3C2349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D8E1554"/>
    <w:multiLevelType w:val="multilevel"/>
    <w:tmpl w:val="652256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0F35109"/>
    <w:multiLevelType w:val="hybridMultilevel"/>
    <w:tmpl w:val="3C003F0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51637805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2665A58"/>
    <w:multiLevelType w:val="hybridMultilevel"/>
    <w:tmpl w:val="782A79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68024E1"/>
    <w:multiLevelType w:val="hybridMultilevel"/>
    <w:tmpl w:val="4524E6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B1A3CF7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E4F4319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0E573ED"/>
    <w:multiLevelType w:val="multilevel"/>
    <w:tmpl w:val="A910608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1084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  <w:b/>
      </w:rPr>
    </w:lvl>
  </w:abstractNum>
  <w:abstractNum w:abstractNumId="46">
    <w:nsid w:val="637711DB"/>
    <w:multiLevelType w:val="hybridMultilevel"/>
    <w:tmpl w:val="0E1816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>
    <w:nsid w:val="678821C0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6AA92752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C1355D9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6C861556"/>
    <w:multiLevelType w:val="hybridMultilevel"/>
    <w:tmpl w:val="81EA86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6DCC6972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784C3E50"/>
    <w:multiLevelType w:val="hybridMultilevel"/>
    <w:tmpl w:val="69FA15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78995087"/>
    <w:multiLevelType w:val="hybridMultilevel"/>
    <w:tmpl w:val="180A926C"/>
    <w:lvl w:ilvl="0" w:tplc="D6DAFEF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4">
    <w:nsid w:val="7F163D40"/>
    <w:multiLevelType w:val="hybridMultilevel"/>
    <w:tmpl w:val="3E2A5F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8"/>
  </w:num>
  <w:num w:numId="3">
    <w:abstractNumId w:val="6"/>
  </w:num>
  <w:num w:numId="4">
    <w:abstractNumId w:val="34"/>
  </w:num>
  <w:num w:numId="5">
    <w:abstractNumId w:val="14"/>
  </w:num>
  <w:num w:numId="6">
    <w:abstractNumId w:val="22"/>
  </w:num>
  <w:num w:numId="7">
    <w:abstractNumId w:val="10"/>
  </w:num>
  <w:num w:numId="8">
    <w:abstractNumId w:val="31"/>
  </w:num>
  <w:num w:numId="9">
    <w:abstractNumId w:val="23"/>
  </w:num>
  <w:num w:numId="10">
    <w:abstractNumId w:val="16"/>
  </w:num>
  <w:num w:numId="11">
    <w:abstractNumId w:val="29"/>
  </w:num>
  <w:num w:numId="12">
    <w:abstractNumId w:val="27"/>
  </w:num>
  <w:num w:numId="13">
    <w:abstractNumId w:val="53"/>
  </w:num>
  <w:num w:numId="14">
    <w:abstractNumId w:val="50"/>
  </w:num>
  <w:num w:numId="15">
    <w:abstractNumId w:val="13"/>
  </w:num>
  <w:num w:numId="16">
    <w:abstractNumId w:val="32"/>
  </w:num>
  <w:num w:numId="17">
    <w:abstractNumId w:val="41"/>
  </w:num>
  <w:num w:numId="18">
    <w:abstractNumId w:val="25"/>
  </w:num>
  <w:num w:numId="19">
    <w:abstractNumId w:val="54"/>
  </w:num>
  <w:num w:numId="20">
    <w:abstractNumId w:val="42"/>
  </w:num>
  <w:num w:numId="21">
    <w:abstractNumId w:val="26"/>
  </w:num>
  <w:num w:numId="2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2"/>
  </w:num>
  <w:num w:numId="24">
    <w:abstractNumId w:val="33"/>
  </w:num>
  <w:num w:numId="25">
    <w:abstractNumId w:val="24"/>
  </w:num>
  <w:num w:numId="26">
    <w:abstractNumId w:val="45"/>
  </w:num>
  <w:num w:numId="27">
    <w:abstractNumId w:val="36"/>
  </w:num>
  <w:num w:numId="28">
    <w:abstractNumId w:val="15"/>
  </w:num>
  <w:num w:numId="29">
    <w:abstractNumId w:val="39"/>
  </w:num>
  <w:num w:numId="30">
    <w:abstractNumId w:val="52"/>
  </w:num>
  <w:num w:numId="31">
    <w:abstractNumId w:val="37"/>
  </w:num>
  <w:num w:numId="32">
    <w:abstractNumId w:val="48"/>
  </w:num>
  <w:num w:numId="33">
    <w:abstractNumId w:val="20"/>
  </w:num>
  <w:num w:numId="34">
    <w:abstractNumId w:val="9"/>
  </w:num>
  <w:num w:numId="35">
    <w:abstractNumId w:val="40"/>
  </w:num>
  <w:num w:numId="36">
    <w:abstractNumId w:val="18"/>
  </w:num>
  <w:num w:numId="37">
    <w:abstractNumId w:val="43"/>
  </w:num>
  <w:num w:numId="38">
    <w:abstractNumId w:val="8"/>
  </w:num>
  <w:num w:numId="39">
    <w:abstractNumId w:val="11"/>
  </w:num>
  <w:num w:numId="40">
    <w:abstractNumId w:val="51"/>
  </w:num>
  <w:num w:numId="41">
    <w:abstractNumId w:val="17"/>
  </w:num>
  <w:num w:numId="42">
    <w:abstractNumId w:val="44"/>
  </w:num>
  <w:num w:numId="43">
    <w:abstractNumId w:val="19"/>
  </w:num>
  <w:num w:numId="44">
    <w:abstractNumId w:val="28"/>
  </w:num>
  <w:num w:numId="45">
    <w:abstractNumId w:val="35"/>
  </w:num>
  <w:num w:numId="46">
    <w:abstractNumId w:val="49"/>
  </w:num>
  <w:num w:numId="47">
    <w:abstractNumId w:val="30"/>
  </w:num>
  <w:num w:numId="48">
    <w:abstractNumId w:val="47"/>
  </w:num>
  <w:num w:numId="49">
    <w:abstractNumId w:val="46"/>
  </w:num>
  <w:num w:numId="50">
    <w:abstractNumId w:val="7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defaultTableStyle w:val="a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strictFirstAndLastChars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2"/>
  </w:compat>
  <w:rsids>
    <w:rsidRoot w:val="00511493"/>
    <w:rsid w:val="00002E1F"/>
    <w:rsid w:val="00023108"/>
    <w:rsid w:val="00024D4B"/>
    <w:rsid w:val="00031E7F"/>
    <w:rsid w:val="00035E29"/>
    <w:rsid w:val="000530F1"/>
    <w:rsid w:val="000608DD"/>
    <w:rsid w:val="00066007"/>
    <w:rsid w:val="00085038"/>
    <w:rsid w:val="00090943"/>
    <w:rsid w:val="000937D2"/>
    <w:rsid w:val="00096528"/>
    <w:rsid w:val="000C3CA6"/>
    <w:rsid w:val="000E2D06"/>
    <w:rsid w:val="00126383"/>
    <w:rsid w:val="00136BED"/>
    <w:rsid w:val="00170444"/>
    <w:rsid w:val="00180F3C"/>
    <w:rsid w:val="001810E5"/>
    <w:rsid w:val="001A6FE0"/>
    <w:rsid w:val="001B11D5"/>
    <w:rsid w:val="001D43C9"/>
    <w:rsid w:val="001E433A"/>
    <w:rsid w:val="001F0E1C"/>
    <w:rsid w:val="002019B4"/>
    <w:rsid w:val="00207347"/>
    <w:rsid w:val="00210860"/>
    <w:rsid w:val="00216D94"/>
    <w:rsid w:val="00230911"/>
    <w:rsid w:val="00247CED"/>
    <w:rsid w:val="00256CB0"/>
    <w:rsid w:val="0026272D"/>
    <w:rsid w:val="00290373"/>
    <w:rsid w:val="002A4957"/>
    <w:rsid w:val="002B3C06"/>
    <w:rsid w:val="002B587C"/>
    <w:rsid w:val="002B5D58"/>
    <w:rsid w:val="002B6A55"/>
    <w:rsid w:val="002D069A"/>
    <w:rsid w:val="002F6AD8"/>
    <w:rsid w:val="003000F6"/>
    <w:rsid w:val="00307736"/>
    <w:rsid w:val="00322CA5"/>
    <w:rsid w:val="00352FF2"/>
    <w:rsid w:val="003652FA"/>
    <w:rsid w:val="003673DF"/>
    <w:rsid w:val="00370150"/>
    <w:rsid w:val="003717AE"/>
    <w:rsid w:val="00381023"/>
    <w:rsid w:val="0039556E"/>
    <w:rsid w:val="003A3497"/>
    <w:rsid w:val="003B5415"/>
    <w:rsid w:val="003C4ECD"/>
    <w:rsid w:val="003C7530"/>
    <w:rsid w:val="003D06F7"/>
    <w:rsid w:val="003D6F56"/>
    <w:rsid w:val="003F05F2"/>
    <w:rsid w:val="003F0E6A"/>
    <w:rsid w:val="004039F8"/>
    <w:rsid w:val="00407B67"/>
    <w:rsid w:val="00434DD8"/>
    <w:rsid w:val="004545A3"/>
    <w:rsid w:val="00462149"/>
    <w:rsid w:val="004661E5"/>
    <w:rsid w:val="004729AE"/>
    <w:rsid w:val="00492779"/>
    <w:rsid w:val="004A2D10"/>
    <w:rsid w:val="004B56E4"/>
    <w:rsid w:val="004E789E"/>
    <w:rsid w:val="00511493"/>
    <w:rsid w:val="00525F6D"/>
    <w:rsid w:val="00534747"/>
    <w:rsid w:val="0056137F"/>
    <w:rsid w:val="00586FD4"/>
    <w:rsid w:val="00595C6B"/>
    <w:rsid w:val="005A6C45"/>
    <w:rsid w:val="005B2E85"/>
    <w:rsid w:val="005B4154"/>
    <w:rsid w:val="005C4100"/>
    <w:rsid w:val="005D4E6B"/>
    <w:rsid w:val="005E1CB9"/>
    <w:rsid w:val="005E576D"/>
    <w:rsid w:val="005F2272"/>
    <w:rsid w:val="005F7E2C"/>
    <w:rsid w:val="00621CCC"/>
    <w:rsid w:val="00627962"/>
    <w:rsid w:val="006527DE"/>
    <w:rsid w:val="00683027"/>
    <w:rsid w:val="00691119"/>
    <w:rsid w:val="006B165C"/>
    <w:rsid w:val="006B2792"/>
    <w:rsid w:val="006B4A75"/>
    <w:rsid w:val="006C7E54"/>
    <w:rsid w:val="006D5650"/>
    <w:rsid w:val="00742920"/>
    <w:rsid w:val="007450E6"/>
    <w:rsid w:val="00756C72"/>
    <w:rsid w:val="00775B5B"/>
    <w:rsid w:val="00783A10"/>
    <w:rsid w:val="00793E79"/>
    <w:rsid w:val="00795AD2"/>
    <w:rsid w:val="007D15AD"/>
    <w:rsid w:val="007D55AE"/>
    <w:rsid w:val="007F048D"/>
    <w:rsid w:val="008070B2"/>
    <w:rsid w:val="0082697F"/>
    <w:rsid w:val="008355C0"/>
    <w:rsid w:val="00842D35"/>
    <w:rsid w:val="008714D6"/>
    <w:rsid w:val="008837CF"/>
    <w:rsid w:val="008A6E6B"/>
    <w:rsid w:val="008B18C5"/>
    <w:rsid w:val="008D52E9"/>
    <w:rsid w:val="008E13DF"/>
    <w:rsid w:val="008E3BDE"/>
    <w:rsid w:val="008E4D9B"/>
    <w:rsid w:val="008F3B29"/>
    <w:rsid w:val="00927460"/>
    <w:rsid w:val="009308F8"/>
    <w:rsid w:val="00943380"/>
    <w:rsid w:val="00952E5D"/>
    <w:rsid w:val="00953561"/>
    <w:rsid w:val="00976179"/>
    <w:rsid w:val="00977AC0"/>
    <w:rsid w:val="009825F8"/>
    <w:rsid w:val="00997CB7"/>
    <w:rsid w:val="009D2A23"/>
    <w:rsid w:val="00A00B3D"/>
    <w:rsid w:val="00A16B81"/>
    <w:rsid w:val="00A22BBF"/>
    <w:rsid w:val="00A4617C"/>
    <w:rsid w:val="00A62869"/>
    <w:rsid w:val="00A73948"/>
    <w:rsid w:val="00A7775A"/>
    <w:rsid w:val="00A86D7A"/>
    <w:rsid w:val="00AC15D7"/>
    <w:rsid w:val="00AC7499"/>
    <w:rsid w:val="00AD74BC"/>
    <w:rsid w:val="00B040CD"/>
    <w:rsid w:val="00B40334"/>
    <w:rsid w:val="00B53E5F"/>
    <w:rsid w:val="00B71A59"/>
    <w:rsid w:val="00B93C91"/>
    <w:rsid w:val="00BA4BF0"/>
    <w:rsid w:val="00BC01BC"/>
    <w:rsid w:val="00BC0BD1"/>
    <w:rsid w:val="00BF5439"/>
    <w:rsid w:val="00C12B7F"/>
    <w:rsid w:val="00C51B5A"/>
    <w:rsid w:val="00C53339"/>
    <w:rsid w:val="00C57CAF"/>
    <w:rsid w:val="00C8228D"/>
    <w:rsid w:val="00CA4DCF"/>
    <w:rsid w:val="00CB7D19"/>
    <w:rsid w:val="00CE7B7F"/>
    <w:rsid w:val="00CF7946"/>
    <w:rsid w:val="00D228ED"/>
    <w:rsid w:val="00D40508"/>
    <w:rsid w:val="00D43FAF"/>
    <w:rsid w:val="00D52686"/>
    <w:rsid w:val="00DA75DE"/>
    <w:rsid w:val="00DB5EEB"/>
    <w:rsid w:val="00DC577A"/>
    <w:rsid w:val="00DD182F"/>
    <w:rsid w:val="00DF3DB4"/>
    <w:rsid w:val="00DF74DE"/>
    <w:rsid w:val="00E13512"/>
    <w:rsid w:val="00E16C72"/>
    <w:rsid w:val="00E2249C"/>
    <w:rsid w:val="00E259F1"/>
    <w:rsid w:val="00E26973"/>
    <w:rsid w:val="00E32EDA"/>
    <w:rsid w:val="00E339DC"/>
    <w:rsid w:val="00E753C8"/>
    <w:rsid w:val="00EA5EB2"/>
    <w:rsid w:val="00EB2471"/>
    <w:rsid w:val="00ED6261"/>
    <w:rsid w:val="00EF79D9"/>
    <w:rsid w:val="00F031AE"/>
    <w:rsid w:val="00F11E3F"/>
    <w:rsid w:val="00F17391"/>
    <w:rsid w:val="00F40542"/>
    <w:rsid w:val="00F40BCF"/>
    <w:rsid w:val="00F5371F"/>
    <w:rsid w:val="00F53E01"/>
    <w:rsid w:val="00F63099"/>
    <w:rsid w:val="00F80B02"/>
    <w:rsid w:val="00F9635C"/>
    <w:rsid w:val="00FA257D"/>
    <w:rsid w:val="00FD41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qFormat="1"/>
    <w:lsdException w:name="Body Text Indent 3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2272"/>
    <w:pPr>
      <w:suppressAutoHyphens/>
    </w:pPr>
    <w:rPr>
      <w:color w:val="00000A"/>
      <w:kern w:val="1"/>
      <w:sz w:val="24"/>
      <w:szCs w:val="24"/>
    </w:rPr>
  </w:style>
  <w:style w:type="paragraph" w:styleId="1">
    <w:name w:val="heading 1"/>
    <w:basedOn w:val="10"/>
    <w:link w:val="11"/>
    <w:qFormat/>
    <w:rsid w:val="002A4957"/>
    <w:pPr>
      <w:outlineLvl w:val="0"/>
    </w:pPr>
  </w:style>
  <w:style w:type="paragraph" w:styleId="2">
    <w:name w:val="heading 2"/>
    <w:basedOn w:val="10"/>
    <w:link w:val="20"/>
    <w:uiPriority w:val="9"/>
    <w:qFormat/>
    <w:rsid w:val="002A4957"/>
    <w:pPr>
      <w:outlineLvl w:val="1"/>
    </w:pPr>
  </w:style>
  <w:style w:type="paragraph" w:styleId="3">
    <w:name w:val="heading 3"/>
    <w:basedOn w:val="a"/>
    <w:qFormat/>
    <w:rsid w:val="002A4957"/>
    <w:pPr>
      <w:spacing w:before="280" w:after="280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Заголовок1"/>
    <w:basedOn w:val="a"/>
    <w:next w:val="a3"/>
    <w:rsid w:val="002A4957"/>
    <w:pPr>
      <w:keepNext/>
      <w:spacing w:before="240" w:after="120"/>
    </w:pPr>
    <w:rPr>
      <w:rFonts w:ascii="Liberation Sans" w:eastAsia="Droid Sans Fallback" w:hAnsi="Liberation Sans" w:cs="FreeSans"/>
      <w:sz w:val="28"/>
      <w:szCs w:val="28"/>
    </w:rPr>
  </w:style>
  <w:style w:type="paragraph" w:styleId="a3">
    <w:name w:val="Body Text"/>
    <w:basedOn w:val="a"/>
    <w:rsid w:val="002A4957"/>
    <w:rPr>
      <w:sz w:val="28"/>
    </w:rPr>
  </w:style>
  <w:style w:type="character" w:customStyle="1" w:styleId="11">
    <w:name w:val="Заголовок 1 Знак"/>
    <w:basedOn w:val="a0"/>
    <w:link w:val="1"/>
    <w:rsid w:val="008714D6"/>
    <w:rPr>
      <w:rFonts w:ascii="Liberation Sans" w:eastAsia="Droid Sans Fallback" w:hAnsi="Liberation Sans" w:cs="FreeSans"/>
      <w:color w:val="00000A"/>
      <w:kern w:val="1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714D6"/>
    <w:rPr>
      <w:rFonts w:ascii="Liberation Sans" w:eastAsia="Droid Sans Fallback" w:hAnsi="Liberation Sans" w:cs="FreeSans"/>
      <w:color w:val="00000A"/>
      <w:kern w:val="1"/>
      <w:sz w:val="28"/>
      <w:szCs w:val="28"/>
    </w:rPr>
  </w:style>
  <w:style w:type="character" w:customStyle="1" w:styleId="12">
    <w:name w:val="Основной шрифт абзаца1"/>
    <w:rsid w:val="002A4957"/>
  </w:style>
  <w:style w:type="character" w:customStyle="1" w:styleId="30">
    <w:name w:val="Заголовок 3 Знак"/>
    <w:rsid w:val="002A495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a4">
    <w:name w:val="Основной текст Знак"/>
    <w:rsid w:val="002A4957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5">
    <w:name w:val="Нижний колонтитул Знак"/>
    <w:uiPriority w:val="99"/>
    <w:rsid w:val="002A495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3">
    <w:name w:val="Заголовок №1_"/>
    <w:rsid w:val="002A4957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4">
    <w:name w:val="Заголовок №1 + Не полужирный"/>
    <w:rsid w:val="002A4957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styleId="a6">
    <w:name w:val="Emphasis"/>
    <w:qFormat/>
    <w:rsid w:val="002A4957"/>
    <w:rPr>
      <w:i/>
      <w:iCs/>
    </w:rPr>
  </w:style>
  <w:style w:type="character" w:customStyle="1" w:styleId="21">
    <w:name w:val="Основной текст с отступом 2 Знак"/>
    <w:uiPriority w:val="99"/>
    <w:rsid w:val="002A495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1">
    <w:name w:val="Основной текст 3 Знак"/>
    <w:rsid w:val="002A4957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7">
    <w:name w:val="Hyperlink"/>
    <w:uiPriority w:val="99"/>
    <w:rsid w:val="002A4957"/>
    <w:rPr>
      <w:color w:val="0000FF"/>
      <w:u w:val="single"/>
    </w:rPr>
  </w:style>
  <w:style w:type="character" w:customStyle="1" w:styleId="22">
    <w:name w:val="Основной текст 2 Знак"/>
    <w:link w:val="23"/>
    <w:uiPriority w:val="99"/>
    <w:rsid w:val="002A495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2"/>
    <w:basedOn w:val="a"/>
    <w:link w:val="22"/>
    <w:uiPriority w:val="99"/>
    <w:rsid w:val="00E16C72"/>
    <w:pPr>
      <w:suppressAutoHyphens w:val="0"/>
      <w:spacing w:after="120" w:line="480" w:lineRule="auto"/>
    </w:pPr>
    <w:rPr>
      <w:color w:val="auto"/>
      <w:kern w:val="0"/>
    </w:rPr>
  </w:style>
  <w:style w:type="character" w:customStyle="1" w:styleId="apple-converted-space">
    <w:name w:val="apple-converted-space"/>
    <w:basedOn w:val="12"/>
    <w:qFormat/>
    <w:rsid w:val="002A4957"/>
  </w:style>
  <w:style w:type="character" w:customStyle="1" w:styleId="15">
    <w:name w:val="Строгий1"/>
    <w:rsid w:val="002A4957"/>
    <w:rPr>
      <w:b/>
      <w:bCs/>
    </w:rPr>
  </w:style>
  <w:style w:type="character" w:customStyle="1" w:styleId="a8">
    <w:name w:val="Основной текст с отступом Знак"/>
    <w:aliases w:val="текст Знак,Основной текст 1 Знак,Нумерованный список !! Знак,Надин стиль Знак"/>
    <w:uiPriority w:val="99"/>
    <w:rsid w:val="002A495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Текст выноски Знак"/>
    <w:link w:val="aa"/>
    <w:uiPriority w:val="99"/>
    <w:rsid w:val="002A4957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alloon Text"/>
    <w:basedOn w:val="a"/>
    <w:link w:val="a9"/>
    <w:uiPriority w:val="99"/>
    <w:semiHidden/>
    <w:unhideWhenUsed/>
    <w:rsid w:val="008714D6"/>
    <w:pPr>
      <w:suppressAutoHyphens w:val="0"/>
    </w:pPr>
    <w:rPr>
      <w:rFonts w:ascii="Tahoma" w:hAnsi="Tahoma" w:cs="Tahoma"/>
      <w:color w:val="auto"/>
      <w:kern w:val="0"/>
      <w:sz w:val="16"/>
      <w:szCs w:val="16"/>
    </w:rPr>
  </w:style>
  <w:style w:type="character" w:customStyle="1" w:styleId="fontstyle24">
    <w:name w:val="fontstyle24"/>
    <w:basedOn w:val="12"/>
    <w:rsid w:val="002A4957"/>
  </w:style>
  <w:style w:type="character" w:customStyle="1" w:styleId="fontstyle16">
    <w:name w:val="fontstyle16"/>
    <w:basedOn w:val="12"/>
    <w:rsid w:val="002A4957"/>
  </w:style>
  <w:style w:type="character" w:customStyle="1" w:styleId="fontstyle17">
    <w:name w:val="fontstyle17"/>
    <w:basedOn w:val="12"/>
    <w:rsid w:val="002A4957"/>
  </w:style>
  <w:style w:type="character" w:customStyle="1" w:styleId="ab">
    <w:name w:val="Абзац списка Знак"/>
    <w:link w:val="ac"/>
    <w:uiPriority w:val="34"/>
    <w:rsid w:val="002A4957"/>
    <w:rPr>
      <w:rFonts w:ascii="Calibri" w:eastAsia="Times New Roman" w:hAnsi="Calibri" w:cs="Times New Roman"/>
      <w:lang w:eastAsia="ru-RU"/>
    </w:rPr>
  </w:style>
  <w:style w:type="paragraph" w:styleId="ac">
    <w:name w:val="List Paragraph"/>
    <w:basedOn w:val="a"/>
    <w:link w:val="ab"/>
    <w:uiPriority w:val="34"/>
    <w:qFormat/>
    <w:rsid w:val="00BF5439"/>
    <w:pPr>
      <w:suppressAutoHyphens w:val="0"/>
      <w:spacing w:after="160" w:line="259" w:lineRule="auto"/>
      <w:ind w:left="720"/>
    </w:pPr>
    <w:rPr>
      <w:rFonts w:ascii="Calibri" w:hAnsi="Calibri"/>
      <w:color w:val="auto"/>
      <w:kern w:val="0"/>
      <w:sz w:val="20"/>
      <w:szCs w:val="20"/>
    </w:rPr>
  </w:style>
  <w:style w:type="character" w:customStyle="1" w:styleId="ad">
    <w:name w:val="Подзаголовок Знак"/>
    <w:rsid w:val="002A4957"/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serp-urlitem1">
    <w:name w:val="serp-url__item1"/>
    <w:basedOn w:val="12"/>
    <w:rsid w:val="002A4957"/>
  </w:style>
  <w:style w:type="character" w:customStyle="1" w:styleId="serp-urlmark1">
    <w:name w:val="serp-url__mark1"/>
    <w:rsid w:val="002A4957"/>
    <w:rPr>
      <w:rFonts w:ascii="Verdana" w:hAnsi="Verdana"/>
    </w:rPr>
  </w:style>
  <w:style w:type="character" w:customStyle="1" w:styleId="ListLabel1">
    <w:name w:val="ListLabel 1"/>
    <w:rsid w:val="002A4957"/>
    <w:rPr>
      <w:rFonts w:ascii="Times New Roman" w:hAnsi="Times New Roman"/>
      <w:sz w:val="24"/>
      <w:szCs w:val="24"/>
    </w:rPr>
  </w:style>
  <w:style w:type="character" w:customStyle="1" w:styleId="ListLabel2">
    <w:name w:val="ListLabel 2"/>
    <w:rsid w:val="002A4957"/>
    <w:rPr>
      <w:rFonts w:ascii="Times New Roman" w:eastAsia="Calibri" w:hAnsi="Times New Roman"/>
      <w:sz w:val="24"/>
    </w:rPr>
  </w:style>
  <w:style w:type="character" w:customStyle="1" w:styleId="ListLabel3">
    <w:name w:val="ListLabel 3"/>
    <w:rsid w:val="002A4957"/>
    <w:rPr>
      <w:rFonts w:ascii="Times New Roman" w:hAnsi="Times New Roman"/>
      <w:color w:val="00000A"/>
      <w:sz w:val="24"/>
    </w:rPr>
  </w:style>
  <w:style w:type="character" w:customStyle="1" w:styleId="ListLabel4">
    <w:name w:val="ListLabel 4"/>
    <w:rsid w:val="002A4957"/>
    <w:rPr>
      <w:rFonts w:cs="Courier New"/>
    </w:rPr>
  </w:style>
  <w:style w:type="character" w:customStyle="1" w:styleId="ListLabel5">
    <w:name w:val="ListLabel 5"/>
    <w:rsid w:val="002A4957"/>
    <w:rPr>
      <w:rFonts w:ascii="Times New Roman" w:hAnsi="Times New Roman"/>
      <w:i w:val="0"/>
      <w:sz w:val="24"/>
    </w:rPr>
  </w:style>
  <w:style w:type="character" w:customStyle="1" w:styleId="ListLabel6">
    <w:name w:val="ListLabel 6"/>
    <w:rsid w:val="002A4957"/>
    <w:rPr>
      <w:rFonts w:cs="Times New Roman"/>
    </w:rPr>
  </w:style>
  <w:style w:type="character" w:customStyle="1" w:styleId="ListLabel7">
    <w:name w:val="ListLabel 7"/>
    <w:rsid w:val="002A4957"/>
    <w:rPr>
      <w:rFonts w:ascii="Times New Roman" w:eastAsia="Calibri" w:hAnsi="Times New Roman" w:cs="Times New Roman"/>
      <w:b/>
      <w:sz w:val="24"/>
      <w:szCs w:val="24"/>
    </w:rPr>
  </w:style>
  <w:style w:type="character" w:customStyle="1" w:styleId="ListLabel8">
    <w:name w:val="ListLabel 8"/>
    <w:rsid w:val="002A4957"/>
    <w:rPr>
      <w:rFonts w:ascii="Times New Roman" w:eastAsia="Times New Roman" w:hAnsi="Times New Roman" w:cs="Times New Roman"/>
      <w:sz w:val="24"/>
    </w:rPr>
  </w:style>
  <w:style w:type="character" w:customStyle="1" w:styleId="ListLabel9">
    <w:name w:val="ListLabel 9"/>
    <w:rsid w:val="002A4957"/>
    <w:rPr>
      <w:sz w:val="20"/>
    </w:rPr>
  </w:style>
  <w:style w:type="character" w:customStyle="1" w:styleId="ListLabel10">
    <w:name w:val="ListLabel 10"/>
    <w:rsid w:val="002A4957"/>
    <w:rPr>
      <w:rFonts w:ascii="Times New Roman" w:hAnsi="Times New Roman"/>
      <w:sz w:val="24"/>
      <w:szCs w:val="24"/>
    </w:rPr>
  </w:style>
  <w:style w:type="character" w:customStyle="1" w:styleId="ListLabel11">
    <w:name w:val="ListLabel 11"/>
    <w:rsid w:val="002A4957"/>
    <w:rPr>
      <w:rFonts w:ascii="Times New Roman" w:eastAsia="Calibri" w:hAnsi="Times New Roman"/>
      <w:sz w:val="24"/>
    </w:rPr>
  </w:style>
  <w:style w:type="character" w:customStyle="1" w:styleId="ListLabel12">
    <w:name w:val="ListLabel 12"/>
    <w:rsid w:val="002A4957"/>
    <w:rPr>
      <w:rFonts w:cs="Symbol"/>
      <w:color w:val="00000A"/>
      <w:sz w:val="24"/>
    </w:rPr>
  </w:style>
  <w:style w:type="character" w:customStyle="1" w:styleId="ListLabel13">
    <w:name w:val="ListLabel 13"/>
    <w:rsid w:val="002A4957"/>
    <w:rPr>
      <w:rFonts w:cs="Courier New"/>
    </w:rPr>
  </w:style>
  <w:style w:type="character" w:customStyle="1" w:styleId="ListLabel14">
    <w:name w:val="ListLabel 14"/>
    <w:rsid w:val="002A4957"/>
    <w:rPr>
      <w:rFonts w:cs="Wingdings"/>
    </w:rPr>
  </w:style>
  <w:style w:type="character" w:customStyle="1" w:styleId="ListLabel15">
    <w:name w:val="ListLabel 15"/>
    <w:rsid w:val="002A4957"/>
    <w:rPr>
      <w:rFonts w:cs="Symbol"/>
    </w:rPr>
  </w:style>
  <w:style w:type="character" w:customStyle="1" w:styleId="ListLabel16">
    <w:name w:val="ListLabel 16"/>
    <w:rsid w:val="002A4957"/>
    <w:rPr>
      <w:i w:val="0"/>
      <w:sz w:val="24"/>
    </w:rPr>
  </w:style>
  <w:style w:type="character" w:customStyle="1" w:styleId="ListLabel17">
    <w:name w:val="ListLabel 17"/>
    <w:rsid w:val="002A4957"/>
    <w:rPr>
      <w:rFonts w:cs="Times New Roman"/>
    </w:rPr>
  </w:style>
  <w:style w:type="character" w:customStyle="1" w:styleId="ListLabel18">
    <w:name w:val="ListLabel 18"/>
    <w:rsid w:val="002A4957"/>
    <w:rPr>
      <w:rFonts w:eastAsia="Calibri" w:cs="Times New Roman"/>
      <w:b/>
      <w:sz w:val="24"/>
      <w:szCs w:val="24"/>
    </w:rPr>
  </w:style>
  <w:style w:type="character" w:customStyle="1" w:styleId="ListLabel19">
    <w:name w:val="ListLabel 19"/>
    <w:rsid w:val="002A4957"/>
    <w:rPr>
      <w:rFonts w:eastAsia="Times New Roman" w:cs="Times New Roman"/>
      <w:sz w:val="24"/>
    </w:rPr>
  </w:style>
  <w:style w:type="character" w:customStyle="1" w:styleId="ListLabel20">
    <w:name w:val="ListLabel 20"/>
    <w:rsid w:val="002A4957"/>
    <w:rPr>
      <w:rFonts w:cs="Symbol"/>
      <w:sz w:val="20"/>
    </w:rPr>
  </w:style>
  <w:style w:type="character" w:customStyle="1" w:styleId="ListLabel21">
    <w:name w:val="ListLabel 21"/>
    <w:rsid w:val="002A4957"/>
    <w:rPr>
      <w:rFonts w:cs="Courier New"/>
      <w:sz w:val="20"/>
    </w:rPr>
  </w:style>
  <w:style w:type="character" w:customStyle="1" w:styleId="ListLabel22">
    <w:name w:val="ListLabel 22"/>
    <w:rsid w:val="002A4957"/>
    <w:rPr>
      <w:rFonts w:cs="Wingdings"/>
      <w:sz w:val="20"/>
    </w:rPr>
  </w:style>
  <w:style w:type="character" w:customStyle="1" w:styleId="ListLabel23">
    <w:name w:val="ListLabel 23"/>
    <w:rsid w:val="002A4957"/>
    <w:rPr>
      <w:rFonts w:ascii="Times New Roman" w:hAnsi="Times New Roman"/>
      <w:sz w:val="24"/>
      <w:szCs w:val="24"/>
    </w:rPr>
  </w:style>
  <w:style w:type="character" w:customStyle="1" w:styleId="ListLabel24">
    <w:name w:val="ListLabel 24"/>
    <w:rsid w:val="002A4957"/>
    <w:rPr>
      <w:rFonts w:ascii="Times New Roman" w:eastAsia="Calibri" w:hAnsi="Times New Roman"/>
      <w:sz w:val="24"/>
    </w:rPr>
  </w:style>
  <w:style w:type="character" w:customStyle="1" w:styleId="ListLabel25">
    <w:name w:val="ListLabel 25"/>
    <w:rsid w:val="002A4957"/>
    <w:rPr>
      <w:rFonts w:ascii="Times New Roman" w:hAnsi="Times New Roman"/>
      <w:sz w:val="24"/>
      <w:szCs w:val="24"/>
    </w:rPr>
  </w:style>
  <w:style w:type="character" w:customStyle="1" w:styleId="ListLabel26">
    <w:name w:val="ListLabel 26"/>
    <w:rsid w:val="002A4957"/>
    <w:rPr>
      <w:rFonts w:ascii="Times New Roman" w:eastAsia="Calibri" w:hAnsi="Times New Roman"/>
      <w:sz w:val="24"/>
    </w:rPr>
  </w:style>
  <w:style w:type="character" w:customStyle="1" w:styleId="ListLabel27">
    <w:name w:val="ListLabel 27"/>
    <w:rsid w:val="002A4957"/>
    <w:rPr>
      <w:rFonts w:ascii="Times New Roman" w:hAnsi="Times New Roman"/>
      <w:sz w:val="24"/>
      <w:szCs w:val="24"/>
    </w:rPr>
  </w:style>
  <w:style w:type="character" w:customStyle="1" w:styleId="ListLabel28">
    <w:name w:val="ListLabel 28"/>
    <w:rsid w:val="002A4957"/>
    <w:rPr>
      <w:rFonts w:ascii="Times New Roman" w:eastAsia="Calibri" w:hAnsi="Times New Roman"/>
      <w:sz w:val="24"/>
    </w:rPr>
  </w:style>
  <w:style w:type="character" w:customStyle="1" w:styleId="ListLabel29">
    <w:name w:val="ListLabel 29"/>
    <w:rsid w:val="002A4957"/>
    <w:rPr>
      <w:rFonts w:ascii="Times New Roman" w:hAnsi="Times New Roman"/>
      <w:sz w:val="24"/>
      <w:szCs w:val="24"/>
    </w:rPr>
  </w:style>
  <w:style w:type="character" w:customStyle="1" w:styleId="ListLabel30">
    <w:name w:val="ListLabel 30"/>
    <w:rsid w:val="002A4957"/>
    <w:rPr>
      <w:rFonts w:ascii="Times New Roman" w:eastAsia="Calibri" w:hAnsi="Times New Roman"/>
      <w:sz w:val="24"/>
    </w:rPr>
  </w:style>
  <w:style w:type="character" w:customStyle="1" w:styleId="ListLabel31">
    <w:name w:val="ListLabel 31"/>
    <w:rsid w:val="002A4957"/>
    <w:rPr>
      <w:rFonts w:ascii="Times New Roman" w:hAnsi="Times New Roman"/>
      <w:sz w:val="24"/>
      <w:szCs w:val="24"/>
    </w:rPr>
  </w:style>
  <w:style w:type="character" w:customStyle="1" w:styleId="ListLabel32">
    <w:name w:val="ListLabel 32"/>
    <w:rsid w:val="002A4957"/>
    <w:rPr>
      <w:rFonts w:ascii="Times New Roman" w:eastAsia="Calibri" w:hAnsi="Times New Roman"/>
      <w:sz w:val="24"/>
    </w:rPr>
  </w:style>
  <w:style w:type="character" w:customStyle="1" w:styleId="ListLabel33">
    <w:name w:val="ListLabel 33"/>
    <w:rsid w:val="002A4957"/>
    <w:rPr>
      <w:rFonts w:ascii="Times New Roman" w:hAnsi="Times New Roman"/>
      <w:sz w:val="24"/>
      <w:szCs w:val="24"/>
    </w:rPr>
  </w:style>
  <w:style w:type="character" w:customStyle="1" w:styleId="ListLabel34">
    <w:name w:val="ListLabel 34"/>
    <w:rsid w:val="002A4957"/>
    <w:rPr>
      <w:rFonts w:ascii="Times New Roman" w:eastAsia="Calibri" w:hAnsi="Times New Roman"/>
      <w:sz w:val="24"/>
    </w:rPr>
  </w:style>
  <w:style w:type="character" w:customStyle="1" w:styleId="WW8Num12z0">
    <w:name w:val="WW8Num12z0"/>
    <w:rsid w:val="002A4957"/>
    <w:rPr>
      <w:rFonts w:ascii="Symbol" w:hAnsi="Symbol" w:cs="Symbol"/>
      <w:sz w:val="28"/>
      <w:szCs w:val="28"/>
    </w:rPr>
  </w:style>
  <w:style w:type="character" w:customStyle="1" w:styleId="WW8Num12z2">
    <w:name w:val="WW8Num12z2"/>
    <w:rsid w:val="002A4957"/>
    <w:rPr>
      <w:rFonts w:ascii="Wingdings" w:hAnsi="Wingdings" w:cs="Wingdings"/>
    </w:rPr>
  </w:style>
  <w:style w:type="character" w:customStyle="1" w:styleId="WW8Num12z4">
    <w:name w:val="WW8Num12z4"/>
    <w:rsid w:val="002A4957"/>
    <w:rPr>
      <w:rFonts w:ascii="Courier New" w:hAnsi="Courier New" w:cs="Courier New"/>
    </w:rPr>
  </w:style>
  <w:style w:type="character" w:customStyle="1" w:styleId="ListLabel35">
    <w:name w:val="ListLabel 35"/>
    <w:rsid w:val="002A4957"/>
    <w:rPr>
      <w:rFonts w:ascii="Times New Roman" w:hAnsi="Times New Roman"/>
      <w:sz w:val="24"/>
      <w:szCs w:val="24"/>
    </w:rPr>
  </w:style>
  <w:style w:type="character" w:customStyle="1" w:styleId="ListLabel36">
    <w:name w:val="ListLabel 36"/>
    <w:rsid w:val="002A4957"/>
    <w:rPr>
      <w:rFonts w:ascii="Times New Roman" w:eastAsia="Calibri" w:hAnsi="Times New Roman"/>
      <w:sz w:val="24"/>
    </w:rPr>
  </w:style>
  <w:style w:type="character" w:customStyle="1" w:styleId="ListLabel37">
    <w:name w:val="ListLabel 37"/>
    <w:rsid w:val="002A4957"/>
    <w:rPr>
      <w:rFonts w:ascii="Times New Roman" w:hAnsi="Times New Roman"/>
      <w:sz w:val="24"/>
      <w:szCs w:val="24"/>
    </w:rPr>
  </w:style>
  <w:style w:type="character" w:customStyle="1" w:styleId="ListLabel38">
    <w:name w:val="ListLabel 38"/>
    <w:rsid w:val="002A4957"/>
    <w:rPr>
      <w:rFonts w:ascii="Times New Roman" w:eastAsia="Calibri" w:hAnsi="Times New Roman"/>
      <w:sz w:val="24"/>
    </w:rPr>
  </w:style>
  <w:style w:type="character" w:customStyle="1" w:styleId="ListLabel39">
    <w:name w:val="ListLabel 39"/>
    <w:rsid w:val="002A4957"/>
    <w:rPr>
      <w:rFonts w:cs="Symbol"/>
    </w:rPr>
  </w:style>
  <w:style w:type="character" w:customStyle="1" w:styleId="ListLabel40">
    <w:name w:val="ListLabel 40"/>
    <w:rsid w:val="002A4957"/>
    <w:rPr>
      <w:rFonts w:cs="Courier New"/>
    </w:rPr>
  </w:style>
  <w:style w:type="character" w:customStyle="1" w:styleId="ListLabel41">
    <w:name w:val="ListLabel 41"/>
    <w:rsid w:val="002A4957"/>
    <w:rPr>
      <w:rFonts w:cs="Wingdings"/>
    </w:rPr>
  </w:style>
  <w:style w:type="paragraph" w:styleId="ae">
    <w:name w:val="List"/>
    <w:basedOn w:val="a3"/>
    <w:rsid w:val="002A4957"/>
    <w:rPr>
      <w:rFonts w:cs="FreeSans"/>
    </w:rPr>
  </w:style>
  <w:style w:type="paragraph" w:styleId="af">
    <w:name w:val="caption"/>
    <w:basedOn w:val="a"/>
    <w:qFormat/>
    <w:rsid w:val="002A4957"/>
    <w:pPr>
      <w:suppressLineNumbers/>
      <w:spacing w:before="120" w:after="120"/>
    </w:pPr>
    <w:rPr>
      <w:rFonts w:cs="FreeSans"/>
      <w:i/>
      <w:iCs/>
    </w:rPr>
  </w:style>
  <w:style w:type="paragraph" w:customStyle="1" w:styleId="16">
    <w:name w:val="Указатель1"/>
    <w:basedOn w:val="a"/>
    <w:rsid w:val="002A4957"/>
    <w:pPr>
      <w:suppressLineNumbers/>
    </w:pPr>
    <w:rPr>
      <w:rFonts w:cs="FreeSans"/>
    </w:rPr>
  </w:style>
  <w:style w:type="paragraph" w:customStyle="1" w:styleId="17">
    <w:name w:val="Абзац списка1"/>
    <w:basedOn w:val="a"/>
    <w:rsid w:val="002A4957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18">
    <w:name w:val="Без интервала1"/>
    <w:rsid w:val="002A4957"/>
    <w:pPr>
      <w:suppressAutoHyphens/>
    </w:pPr>
    <w:rPr>
      <w:rFonts w:ascii="Calibri" w:hAnsi="Calibri"/>
      <w:color w:val="00000A"/>
      <w:kern w:val="1"/>
      <w:sz w:val="24"/>
      <w:szCs w:val="22"/>
    </w:rPr>
  </w:style>
  <w:style w:type="paragraph" w:styleId="af0">
    <w:name w:val="footer"/>
    <w:basedOn w:val="a"/>
    <w:uiPriority w:val="99"/>
    <w:rsid w:val="002A4957"/>
    <w:pPr>
      <w:tabs>
        <w:tab w:val="center" w:pos="4677"/>
        <w:tab w:val="right" w:pos="9355"/>
      </w:tabs>
    </w:pPr>
  </w:style>
  <w:style w:type="paragraph" w:customStyle="1" w:styleId="19">
    <w:name w:val="Заголовок №1"/>
    <w:basedOn w:val="a"/>
    <w:rsid w:val="002A4957"/>
    <w:pPr>
      <w:shd w:val="clear" w:color="auto" w:fill="FFFFFF"/>
      <w:spacing w:before="1080" w:after="240"/>
      <w:jc w:val="center"/>
    </w:pPr>
    <w:rPr>
      <w:sz w:val="28"/>
      <w:szCs w:val="28"/>
      <w:lang w:eastAsia="en-US"/>
    </w:rPr>
  </w:style>
  <w:style w:type="paragraph" w:customStyle="1" w:styleId="ConsPlusNormal">
    <w:name w:val="ConsPlusNormal"/>
    <w:rsid w:val="002A4957"/>
    <w:pPr>
      <w:widowControl w:val="0"/>
      <w:suppressAutoHyphens/>
    </w:pPr>
    <w:rPr>
      <w:rFonts w:ascii="Arial" w:hAnsi="Arial" w:cs="Arial"/>
      <w:color w:val="00000A"/>
      <w:kern w:val="1"/>
    </w:rPr>
  </w:style>
  <w:style w:type="paragraph" w:customStyle="1" w:styleId="210">
    <w:name w:val="Основной текст с отступом 21"/>
    <w:basedOn w:val="a"/>
    <w:rsid w:val="002A4957"/>
    <w:pPr>
      <w:spacing w:after="120" w:line="480" w:lineRule="auto"/>
      <w:ind w:left="283"/>
    </w:pPr>
  </w:style>
  <w:style w:type="paragraph" w:customStyle="1" w:styleId="310">
    <w:name w:val="Основной текст 31"/>
    <w:basedOn w:val="a"/>
    <w:rsid w:val="002A4957"/>
    <w:pPr>
      <w:spacing w:after="120"/>
    </w:pPr>
    <w:rPr>
      <w:sz w:val="16"/>
      <w:szCs w:val="16"/>
    </w:rPr>
  </w:style>
  <w:style w:type="paragraph" w:customStyle="1" w:styleId="211">
    <w:name w:val="Основной текст 21"/>
    <w:basedOn w:val="a"/>
    <w:rsid w:val="002A4957"/>
    <w:pPr>
      <w:spacing w:after="120" w:line="480" w:lineRule="auto"/>
    </w:pPr>
  </w:style>
  <w:style w:type="paragraph" w:styleId="af1">
    <w:name w:val="Body Text Indent"/>
    <w:aliases w:val="текст,Основной текст 1,Нумерованный список !!,Надин стиль"/>
    <w:basedOn w:val="a"/>
    <w:uiPriority w:val="99"/>
    <w:rsid w:val="002A4957"/>
    <w:pPr>
      <w:spacing w:after="120"/>
      <w:ind w:left="283"/>
    </w:pPr>
  </w:style>
  <w:style w:type="paragraph" w:customStyle="1" w:styleId="1a">
    <w:name w:val="Обычный (веб)1"/>
    <w:basedOn w:val="a"/>
    <w:rsid w:val="002A4957"/>
    <w:pPr>
      <w:spacing w:before="280" w:after="280"/>
    </w:pPr>
  </w:style>
  <w:style w:type="paragraph" w:customStyle="1" w:styleId="default">
    <w:name w:val="default"/>
    <w:basedOn w:val="a"/>
    <w:rsid w:val="002A4957"/>
    <w:pPr>
      <w:spacing w:before="280" w:after="280"/>
    </w:pPr>
  </w:style>
  <w:style w:type="paragraph" w:customStyle="1" w:styleId="1b">
    <w:name w:val="Текст выноски1"/>
    <w:basedOn w:val="a"/>
    <w:rsid w:val="002A4957"/>
    <w:rPr>
      <w:rFonts w:ascii="Tahoma" w:hAnsi="Tahoma" w:cs="Tahoma"/>
      <w:sz w:val="16"/>
      <w:szCs w:val="16"/>
    </w:rPr>
  </w:style>
  <w:style w:type="paragraph" w:styleId="af2">
    <w:name w:val="Subtitle"/>
    <w:basedOn w:val="a"/>
    <w:qFormat/>
    <w:rsid w:val="002A4957"/>
    <w:pPr>
      <w:spacing w:after="60" w:line="276" w:lineRule="auto"/>
      <w:jc w:val="center"/>
    </w:pPr>
    <w:rPr>
      <w:rFonts w:ascii="Cambria" w:hAnsi="Cambria"/>
    </w:rPr>
  </w:style>
  <w:style w:type="paragraph" w:customStyle="1" w:styleId="af3">
    <w:name w:val="Содержимое врезки"/>
    <w:basedOn w:val="a"/>
    <w:rsid w:val="002A4957"/>
  </w:style>
  <w:style w:type="paragraph" w:customStyle="1" w:styleId="af4">
    <w:name w:val="Блочная цитата"/>
    <w:basedOn w:val="a"/>
    <w:rsid w:val="002A4957"/>
  </w:style>
  <w:style w:type="paragraph" w:styleId="af5">
    <w:name w:val="Title"/>
    <w:basedOn w:val="10"/>
    <w:qFormat/>
    <w:rsid w:val="002A4957"/>
  </w:style>
  <w:style w:type="paragraph" w:customStyle="1" w:styleId="af6">
    <w:name w:val="Содержимое таблицы"/>
    <w:basedOn w:val="a"/>
    <w:rsid w:val="002A4957"/>
  </w:style>
  <w:style w:type="paragraph" w:customStyle="1" w:styleId="af7">
    <w:name w:val="Заголовок таблицы"/>
    <w:basedOn w:val="af6"/>
    <w:rsid w:val="002A4957"/>
  </w:style>
  <w:style w:type="paragraph" w:styleId="af8">
    <w:name w:val="header"/>
    <w:basedOn w:val="a"/>
    <w:link w:val="af9"/>
    <w:uiPriority w:val="99"/>
    <w:rsid w:val="002A4957"/>
    <w:pPr>
      <w:tabs>
        <w:tab w:val="center" w:pos="4677"/>
        <w:tab w:val="right" w:pos="9355"/>
      </w:tabs>
    </w:pPr>
  </w:style>
  <w:style w:type="character" w:customStyle="1" w:styleId="af9">
    <w:name w:val="Верхний колонтитул Знак"/>
    <w:basedOn w:val="a0"/>
    <w:link w:val="af8"/>
    <w:uiPriority w:val="99"/>
    <w:rsid w:val="008714D6"/>
    <w:rPr>
      <w:color w:val="00000A"/>
      <w:kern w:val="1"/>
      <w:sz w:val="24"/>
      <w:szCs w:val="24"/>
    </w:rPr>
  </w:style>
  <w:style w:type="paragraph" w:customStyle="1" w:styleId="msonormalcxspmiddle">
    <w:name w:val="msonormalcxspmiddle"/>
    <w:basedOn w:val="a"/>
    <w:uiPriority w:val="99"/>
    <w:rsid w:val="002A4957"/>
    <w:pPr>
      <w:spacing w:before="280" w:after="280"/>
    </w:pPr>
    <w:rPr>
      <w:rFonts w:ascii="Arial Unicode MS" w:hAnsi="Arial Unicode MS" w:cs="Arial Unicode MS"/>
    </w:rPr>
  </w:style>
  <w:style w:type="paragraph" w:customStyle="1" w:styleId="Default0">
    <w:name w:val="Default"/>
    <w:rsid w:val="002A4957"/>
    <w:pPr>
      <w:suppressAutoHyphens/>
      <w:spacing w:line="276" w:lineRule="auto"/>
    </w:pPr>
    <w:rPr>
      <w:rFonts w:ascii="Calibri" w:eastAsia="Calibri" w:hAnsi="Calibri" w:cs="Calibri"/>
      <w:color w:val="000000"/>
      <w:kern w:val="1"/>
      <w:sz w:val="24"/>
      <w:szCs w:val="24"/>
      <w:lang w:eastAsia="en-US"/>
    </w:rPr>
  </w:style>
  <w:style w:type="paragraph" w:styleId="afa">
    <w:name w:val="No Spacing"/>
    <w:uiPriority w:val="1"/>
    <w:qFormat/>
    <w:rsid w:val="00BC0BD1"/>
    <w:rPr>
      <w:rFonts w:ascii="Calibri" w:eastAsia="Calibri" w:hAnsi="Calibri"/>
      <w:sz w:val="22"/>
      <w:szCs w:val="22"/>
      <w:lang w:eastAsia="en-US"/>
    </w:rPr>
  </w:style>
  <w:style w:type="paragraph" w:styleId="24">
    <w:name w:val="Body Text Indent 2"/>
    <w:basedOn w:val="a"/>
    <w:link w:val="212"/>
    <w:uiPriority w:val="99"/>
    <w:unhideWhenUsed/>
    <w:qFormat/>
    <w:rsid w:val="00492779"/>
    <w:pPr>
      <w:spacing w:after="120" w:line="480" w:lineRule="auto"/>
      <w:ind w:left="283"/>
    </w:pPr>
    <w:rPr>
      <w:kern w:val="0"/>
    </w:rPr>
  </w:style>
  <w:style w:type="character" w:customStyle="1" w:styleId="212">
    <w:name w:val="Основной текст с отступом 2 Знак1"/>
    <w:link w:val="24"/>
    <w:uiPriority w:val="99"/>
    <w:rsid w:val="00492779"/>
    <w:rPr>
      <w:color w:val="00000A"/>
      <w:sz w:val="24"/>
      <w:szCs w:val="24"/>
    </w:rPr>
  </w:style>
  <w:style w:type="paragraph" w:styleId="afb">
    <w:name w:val="Normal (Web)"/>
    <w:basedOn w:val="a"/>
    <w:uiPriority w:val="99"/>
    <w:unhideWhenUsed/>
    <w:qFormat/>
    <w:rsid w:val="00492779"/>
    <w:pPr>
      <w:spacing w:beforeAutospacing="1" w:afterAutospacing="1"/>
    </w:pPr>
    <w:rPr>
      <w:kern w:val="0"/>
    </w:rPr>
  </w:style>
  <w:style w:type="character" w:customStyle="1" w:styleId="213">
    <w:name w:val="Основной текст 2 Знак1"/>
    <w:uiPriority w:val="99"/>
    <w:semiHidden/>
    <w:rsid w:val="00E16C72"/>
    <w:rPr>
      <w:color w:val="00000A"/>
      <w:kern w:val="1"/>
      <w:sz w:val="24"/>
      <w:szCs w:val="24"/>
    </w:rPr>
  </w:style>
  <w:style w:type="paragraph" w:customStyle="1" w:styleId="1c">
    <w:name w:val="Текст1"/>
    <w:basedOn w:val="a"/>
    <w:rsid w:val="00D52686"/>
    <w:pPr>
      <w:suppressAutoHyphens w:val="0"/>
      <w:spacing w:line="288" w:lineRule="auto"/>
      <w:ind w:firstLine="709"/>
      <w:jc w:val="both"/>
    </w:pPr>
    <w:rPr>
      <w:color w:val="auto"/>
      <w:kern w:val="0"/>
      <w:sz w:val="28"/>
      <w:szCs w:val="20"/>
      <w:lang w:eastAsia="zh-CN"/>
    </w:rPr>
  </w:style>
  <w:style w:type="character" w:customStyle="1" w:styleId="-">
    <w:name w:val="Интернет-ссылка"/>
    <w:uiPriority w:val="99"/>
    <w:semiHidden/>
    <w:unhideWhenUsed/>
    <w:rsid w:val="00775B5B"/>
    <w:rPr>
      <w:color w:val="0000FF"/>
      <w:u w:val="single"/>
    </w:rPr>
  </w:style>
  <w:style w:type="paragraph" w:customStyle="1" w:styleId="TableParagraph">
    <w:name w:val="Table Paragraph"/>
    <w:basedOn w:val="a"/>
    <w:uiPriority w:val="1"/>
    <w:qFormat/>
    <w:rsid w:val="00CA4DCF"/>
    <w:pPr>
      <w:widowControl w:val="0"/>
      <w:suppressAutoHyphens w:val="0"/>
      <w:autoSpaceDE w:val="0"/>
      <w:autoSpaceDN w:val="0"/>
      <w:spacing w:line="210" w:lineRule="exact"/>
      <w:ind w:left="110"/>
    </w:pPr>
    <w:rPr>
      <w:color w:val="auto"/>
      <w:kern w:val="0"/>
      <w:sz w:val="22"/>
      <w:szCs w:val="22"/>
      <w:lang w:val="en-US" w:eastAsia="en-US"/>
    </w:rPr>
  </w:style>
  <w:style w:type="table" w:customStyle="1" w:styleId="1d">
    <w:name w:val="Сетка таблицы1"/>
    <w:basedOn w:val="a1"/>
    <w:next w:val="afc"/>
    <w:uiPriority w:val="59"/>
    <w:rsid w:val="00A7394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c">
    <w:name w:val="Table Grid"/>
    <w:basedOn w:val="a1"/>
    <w:uiPriority w:val="59"/>
    <w:rsid w:val="00A7394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iauiue">
    <w:name w:val="iauiue"/>
    <w:basedOn w:val="a"/>
    <w:rsid w:val="00A62869"/>
    <w:pPr>
      <w:suppressAutoHyphens w:val="0"/>
      <w:spacing w:before="100" w:beforeAutospacing="1" w:after="100" w:afterAutospacing="1"/>
    </w:pPr>
    <w:rPr>
      <w:color w:val="auto"/>
      <w:kern w:val="0"/>
    </w:rPr>
  </w:style>
  <w:style w:type="paragraph" w:styleId="32">
    <w:name w:val="Body Text Indent 3"/>
    <w:basedOn w:val="a"/>
    <w:link w:val="33"/>
    <w:unhideWhenUsed/>
    <w:rsid w:val="00A00B3D"/>
    <w:pPr>
      <w:suppressAutoHyphens w:val="0"/>
      <w:spacing w:after="120"/>
      <w:ind w:left="283"/>
    </w:pPr>
    <w:rPr>
      <w:color w:val="auto"/>
      <w:kern w:val="0"/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rsid w:val="00A00B3D"/>
    <w:rPr>
      <w:sz w:val="16"/>
      <w:szCs w:val="16"/>
    </w:rPr>
  </w:style>
  <w:style w:type="paragraph" w:styleId="afd">
    <w:name w:val="Plain Text"/>
    <w:basedOn w:val="a"/>
    <w:link w:val="afe"/>
    <w:rsid w:val="005E1CB9"/>
    <w:pPr>
      <w:suppressAutoHyphens w:val="0"/>
    </w:pPr>
    <w:rPr>
      <w:rFonts w:ascii="Courier New" w:eastAsia="MS Mincho" w:hAnsi="Courier New" w:cs="Courier New"/>
      <w:color w:val="auto"/>
      <w:kern w:val="0"/>
      <w:sz w:val="20"/>
      <w:szCs w:val="20"/>
      <w:lang w:eastAsia="ja-JP"/>
    </w:rPr>
  </w:style>
  <w:style w:type="character" w:customStyle="1" w:styleId="afe">
    <w:name w:val="Текст Знак"/>
    <w:basedOn w:val="a0"/>
    <w:link w:val="afd"/>
    <w:rsid w:val="005E1CB9"/>
    <w:rPr>
      <w:rFonts w:ascii="Courier New" w:eastAsia="MS Mincho" w:hAnsi="Courier New" w:cs="Courier New"/>
      <w:lang w:eastAsia="ja-JP"/>
    </w:rPr>
  </w:style>
  <w:style w:type="character" w:styleId="aff">
    <w:name w:val="Strong"/>
    <w:basedOn w:val="a0"/>
    <w:uiPriority w:val="22"/>
    <w:qFormat/>
    <w:rsid w:val="003B5415"/>
    <w:rPr>
      <w:b/>
      <w:bCs/>
    </w:rPr>
  </w:style>
  <w:style w:type="character" w:customStyle="1" w:styleId="1e">
    <w:name w:val="Текст выноски Знак1"/>
    <w:basedOn w:val="a0"/>
    <w:uiPriority w:val="99"/>
    <w:semiHidden/>
    <w:rsid w:val="008714D6"/>
    <w:rPr>
      <w:rFonts w:ascii="Tahoma" w:hAnsi="Tahoma" w:cs="Tahoma"/>
      <w:color w:val="00000A"/>
      <w:kern w:val="1"/>
      <w:sz w:val="16"/>
      <w:szCs w:val="16"/>
    </w:rPr>
  </w:style>
  <w:style w:type="paragraph" w:styleId="aff0">
    <w:name w:val="annotation text"/>
    <w:basedOn w:val="a"/>
    <w:link w:val="aff1"/>
    <w:uiPriority w:val="99"/>
    <w:semiHidden/>
    <w:unhideWhenUsed/>
    <w:rsid w:val="008714D6"/>
    <w:pPr>
      <w:suppressAutoHyphens w:val="0"/>
      <w:spacing w:after="200"/>
    </w:pPr>
    <w:rPr>
      <w:rFonts w:ascii="Calibri" w:eastAsia="Calibri" w:hAnsi="Calibri"/>
      <w:color w:val="auto"/>
      <w:kern w:val="0"/>
      <w:sz w:val="20"/>
      <w:szCs w:val="20"/>
      <w:lang w:eastAsia="en-US"/>
    </w:rPr>
  </w:style>
  <w:style w:type="character" w:customStyle="1" w:styleId="aff1">
    <w:name w:val="Текст примечания Знак"/>
    <w:basedOn w:val="a0"/>
    <w:link w:val="aff0"/>
    <w:uiPriority w:val="99"/>
    <w:semiHidden/>
    <w:rsid w:val="008714D6"/>
    <w:rPr>
      <w:rFonts w:ascii="Calibri" w:eastAsia="Calibri" w:hAnsi="Calibri"/>
      <w:lang w:eastAsia="en-US"/>
    </w:rPr>
  </w:style>
  <w:style w:type="character" w:customStyle="1" w:styleId="aff2">
    <w:name w:val="Тема примечания Знак"/>
    <w:basedOn w:val="aff1"/>
    <w:link w:val="aff3"/>
    <w:uiPriority w:val="99"/>
    <w:semiHidden/>
    <w:rsid w:val="008714D6"/>
    <w:rPr>
      <w:rFonts w:ascii="Calibri" w:eastAsia="Calibri" w:hAnsi="Calibri"/>
      <w:b/>
      <w:bCs/>
      <w:lang w:eastAsia="en-US"/>
    </w:rPr>
  </w:style>
  <w:style w:type="paragraph" w:styleId="aff3">
    <w:name w:val="annotation subject"/>
    <w:basedOn w:val="aff0"/>
    <w:next w:val="aff0"/>
    <w:link w:val="aff2"/>
    <w:uiPriority w:val="99"/>
    <w:semiHidden/>
    <w:unhideWhenUsed/>
    <w:rsid w:val="008714D6"/>
    <w:rPr>
      <w:b/>
      <w:bCs/>
    </w:rPr>
  </w:style>
  <w:style w:type="paragraph" w:customStyle="1" w:styleId="220">
    <w:name w:val="_ЗАГ_2_2"/>
    <w:basedOn w:val="a"/>
    <w:link w:val="221"/>
    <w:rsid w:val="008714D6"/>
    <w:pPr>
      <w:tabs>
        <w:tab w:val="left" w:pos="1418"/>
      </w:tabs>
      <w:suppressAutoHyphens w:val="0"/>
      <w:spacing w:before="200" w:after="120"/>
      <w:jc w:val="center"/>
    </w:pPr>
    <w:rPr>
      <w:rFonts w:ascii="OfficinaSansC" w:eastAsia="MS Mincho" w:hAnsi="OfficinaSansC"/>
      <w:b/>
      <w:bCs/>
      <w:color w:val="auto"/>
      <w:kern w:val="0"/>
      <w:sz w:val="28"/>
      <w:szCs w:val="28"/>
      <w:lang w:eastAsia="ja-JP"/>
    </w:rPr>
  </w:style>
  <w:style w:type="character" w:customStyle="1" w:styleId="221">
    <w:name w:val="_ЗАГ_2_2 Знак"/>
    <w:link w:val="220"/>
    <w:rsid w:val="008714D6"/>
    <w:rPr>
      <w:rFonts w:ascii="OfficinaSansC" w:eastAsia="MS Mincho" w:hAnsi="OfficinaSansC"/>
      <w:b/>
      <w:bCs/>
      <w:sz w:val="28"/>
      <w:szCs w:val="28"/>
      <w:lang w:eastAsia="ja-JP"/>
    </w:rPr>
  </w:style>
  <w:style w:type="paragraph" w:styleId="aff4">
    <w:name w:val="TOC Heading"/>
    <w:basedOn w:val="1"/>
    <w:next w:val="a"/>
    <w:uiPriority w:val="39"/>
    <w:unhideWhenUsed/>
    <w:qFormat/>
    <w:rsid w:val="008714D6"/>
    <w:pPr>
      <w:keepLines/>
      <w:suppressAutoHyphens w:val="0"/>
      <w:spacing w:before="480" w:after="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kern w:val="0"/>
    </w:rPr>
  </w:style>
  <w:style w:type="paragraph" w:styleId="1f">
    <w:name w:val="toc 1"/>
    <w:basedOn w:val="a"/>
    <w:next w:val="a"/>
    <w:autoRedefine/>
    <w:uiPriority w:val="39"/>
    <w:unhideWhenUsed/>
    <w:rsid w:val="008714D6"/>
    <w:pPr>
      <w:suppressAutoHyphens w:val="0"/>
      <w:spacing w:after="100" w:line="276" w:lineRule="auto"/>
    </w:pPr>
    <w:rPr>
      <w:rFonts w:ascii="Calibri" w:eastAsia="Calibri" w:hAnsi="Calibri"/>
      <w:color w:val="auto"/>
      <w:kern w:val="0"/>
      <w:sz w:val="22"/>
      <w:szCs w:val="22"/>
      <w:lang w:eastAsia="en-US"/>
    </w:rPr>
  </w:style>
  <w:style w:type="paragraph" w:styleId="25">
    <w:name w:val="toc 2"/>
    <w:basedOn w:val="a"/>
    <w:next w:val="a"/>
    <w:autoRedefine/>
    <w:uiPriority w:val="39"/>
    <w:unhideWhenUsed/>
    <w:rsid w:val="008714D6"/>
    <w:pPr>
      <w:suppressAutoHyphens w:val="0"/>
      <w:spacing w:after="100" w:line="276" w:lineRule="auto"/>
      <w:ind w:left="220"/>
    </w:pPr>
    <w:rPr>
      <w:rFonts w:ascii="Calibri" w:eastAsia="Calibri" w:hAnsi="Calibri"/>
      <w:color w:val="auto"/>
      <w:kern w:val="0"/>
      <w:sz w:val="22"/>
      <w:szCs w:val="22"/>
      <w:lang w:eastAsia="en-US"/>
    </w:rPr>
  </w:style>
  <w:style w:type="character" w:customStyle="1" w:styleId="UnresolvedMention">
    <w:name w:val="Unresolved Mention"/>
    <w:basedOn w:val="a0"/>
    <w:uiPriority w:val="99"/>
    <w:semiHidden/>
    <w:unhideWhenUsed/>
    <w:rsid w:val="00F80B02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07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2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63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162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0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://www.int-edu.ru/soft/fiz.html" TargetMode="External"/><Relationship Id="rId21" Type="http://schemas.openxmlformats.org/officeDocument/2006/relationships/hyperlink" Target="http://biblioclub.ru/index.php?page=book&amp;id=467671" TargetMode="External"/><Relationship Id="rId42" Type="http://schemas.openxmlformats.org/officeDocument/2006/relationships/hyperlink" Target="http://biblioclub.ru/index.php?page=book&amp;id=494716" TargetMode="External"/><Relationship Id="rId63" Type="http://schemas.openxmlformats.org/officeDocument/2006/relationships/hyperlink" Target="http://biblioclub.ru/index.php?page=book&amp;id=358167" TargetMode="External"/><Relationship Id="rId84" Type="http://schemas.openxmlformats.org/officeDocument/2006/relationships/hyperlink" Target="http://www.cacedu.unibel.by/partner/bspu/pilogic" TargetMode="External"/><Relationship Id="rId138" Type="http://schemas.openxmlformats.org/officeDocument/2006/relationships/hyperlink" Target="http://archive.1september.ru/fiz/" TargetMode="External"/><Relationship Id="rId159" Type="http://schemas.openxmlformats.org/officeDocument/2006/relationships/hyperlink" Target="http://biblioclub.ru/index.php?page=book&amp;id=259213" TargetMode="External"/><Relationship Id="rId170" Type="http://schemas.openxmlformats.org/officeDocument/2006/relationships/hyperlink" Target="http://vip.km.ru/vschool/" TargetMode="External"/><Relationship Id="rId191" Type="http://schemas.openxmlformats.org/officeDocument/2006/relationships/hyperlink" Target="https://biblio-online.ru/bcode/415975" TargetMode="External"/><Relationship Id="rId205" Type="http://schemas.openxmlformats.org/officeDocument/2006/relationships/hyperlink" Target="http://biblioclub.ru/index.php?page=book&amp;id=232469" TargetMode="External"/><Relationship Id="rId226" Type="http://schemas.openxmlformats.org/officeDocument/2006/relationships/hyperlink" Target="http://www.bbc.com/news%20" TargetMode="External"/><Relationship Id="rId107" Type="http://schemas.openxmlformats.org/officeDocument/2006/relationships/hyperlink" Target="http://biblioclub.ru/index.php?page=book&amp;id=462122" TargetMode="External"/><Relationship Id="rId11" Type="http://schemas.openxmlformats.org/officeDocument/2006/relationships/hyperlink" Target="http://biblioclub.ru/index.php?page=book&amp;id=482777" TargetMode="External"/><Relationship Id="rId32" Type="http://schemas.openxmlformats.org/officeDocument/2006/relationships/hyperlink" Target="http://biblioclub.ru/index.php?page=book&amp;id=486126" TargetMode="External"/><Relationship Id="rId53" Type="http://schemas.openxmlformats.org/officeDocument/2006/relationships/hyperlink" Target="http://archive.1september.ru/fiz/" TargetMode="External"/><Relationship Id="rId74" Type="http://schemas.openxmlformats.org/officeDocument/2006/relationships/hyperlink" Target="http://biblioclub.ru/index.php?page=book&amp;id=259213" TargetMode="External"/><Relationship Id="rId128" Type="http://schemas.openxmlformats.org/officeDocument/2006/relationships/hyperlink" Target="http://biblioclub.ru/index.php?page=book&amp;id=486126" TargetMode="External"/><Relationship Id="rId149" Type="http://schemas.openxmlformats.org/officeDocument/2006/relationships/hyperlink" Target="http://www.eidos.ru/journal" TargetMode="External"/><Relationship Id="rId5" Type="http://schemas.openxmlformats.org/officeDocument/2006/relationships/settings" Target="settings.xml"/><Relationship Id="rId95" Type="http://schemas.openxmlformats.org/officeDocument/2006/relationships/hyperlink" Target="http://biblioclub.ru/index.php?page=book&amp;id=462122" TargetMode="External"/><Relationship Id="rId160" Type="http://schemas.openxmlformats.org/officeDocument/2006/relationships/hyperlink" Target="http://biblioclub.ru/index.php?page=book&amp;id=494768" TargetMode="External"/><Relationship Id="rId181" Type="http://schemas.openxmlformats.org/officeDocument/2006/relationships/hyperlink" Target="http://biblioclub.ru/index.php?page=book&amp;id=486126" TargetMode="External"/><Relationship Id="rId216" Type="http://schemas.openxmlformats.org/officeDocument/2006/relationships/hyperlink" Target="http://www.translate.ru/" TargetMode="External"/><Relationship Id="rId237" Type="http://schemas.openxmlformats.org/officeDocument/2006/relationships/hyperlink" Target="http://biblioclub.ru/index.php?page=book&amp;id=363432" TargetMode="External"/><Relationship Id="rId22" Type="http://schemas.openxmlformats.org/officeDocument/2006/relationships/hyperlink" Target="http://biblioclub.ru/index.php?page=book&amp;id=450772" TargetMode="External"/><Relationship Id="rId43" Type="http://schemas.openxmlformats.org/officeDocument/2006/relationships/hyperlink" Target="http://biblioclub.ru/index.php?page=book&amp;id=500313" TargetMode="External"/><Relationship Id="rId64" Type="http://schemas.openxmlformats.org/officeDocument/2006/relationships/hyperlink" Target="http://biblioclub.ru/index.php?page=book&amp;id=445263" TargetMode="External"/><Relationship Id="rId118" Type="http://schemas.openxmlformats.org/officeDocument/2006/relationships/hyperlink" Target="http://www.cacedu.unibel.by/partner/bspu/pilogic" TargetMode="External"/><Relationship Id="rId139" Type="http://schemas.openxmlformats.org/officeDocument/2006/relationships/hyperlink" Target="http://metodist.i1.ru/" TargetMode="External"/><Relationship Id="rId85" Type="http://schemas.openxmlformats.org/officeDocument/2006/relationships/hyperlink" Target="http://vip.km.ru/vschool/" TargetMode="External"/><Relationship Id="rId150" Type="http://schemas.openxmlformats.org/officeDocument/2006/relationships/hyperlink" Target="http://www.edu.ru/" TargetMode="External"/><Relationship Id="rId171" Type="http://schemas.openxmlformats.org/officeDocument/2006/relationships/hyperlink" Target="http://www.fizika.ru/index.htm" TargetMode="External"/><Relationship Id="rId192" Type="http://schemas.openxmlformats.org/officeDocument/2006/relationships/hyperlink" Target="http://biblioclub.ru/index.php?page=book&amp;id=486126" TargetMode="External"/><Relationship Id="rId206" Type="http://schemas.openxmlformats.org/officeDocument/2006/relationships/hyperlink" Target="http://biblioclub.ru/index.php?page=book&amp;id=499441" TargetMode="External"/><Relationship Id="rId227" Type="http://schemas.openxmlformats.org/officeDocument/2006/relationships/hyperlink" Target="http://www.multitran.ru/%20" TargetMode="External"/><Relationship Id="rId201" Type="http://schemas.openxmlformats.org/officeDocument/2006/relationships/hyperlink" Target="http://biblioclub.ru/index.php?page=book&amp;id=212824" TargetMode="External"/><Relationship Id="rId222" Type="http://schemas.openxmlformats.org/officeDocument/2006/relationships/hyperlink" Target="http://biblioclub.ru/index.php?page=book&amp;id=275299" TargetMode="External"/><Relationship Id="rId243" Type="http://schemas.openxmlformats.org/officeDocument/2006/relationships/fontTable" Target="fontTable.xml"/><Relationship Id="rId12" Type="http://schemas.openxmlformats.org/officeDocument/2006/relationships/hyperlink" Target="http://biblioclub.ru/index.php?page=book&amp;id=482837" TargetMode="External"/><Relationship Id="rId17" Type="http://schemas.openxmlformats.org/officeDocument/2006/relationships/hyperlink" Target="http://biblioclub.ru/index.php?page=book&amp;id=82995" TargetMode="External"/><Relationship Id="rId33" Type="http://schemas.openxmlformats.org/officeDocument/2006/relationships/hyperlink" Target="http://biblioclub.ru/index.php?page=book&amp;id=462122" TargetMode="External"/><Relationship Id="rId38" Type="http://schemas.openxmlformats.org/officeDocument/2006/relationships/hyperlink" Target="http://biblioclub.ru/index.php?page=book&amp;id=272021" TargetMode="External"/><Relationship Id="rId59" Type="http://schemas.openxmlformats.org/officeDocument/2006/relationships/hyperlink" Target="http://biblioclub.ru/index.php?page=book&amp;id=232389" TargetMode="External"/><Relationship Id="rId103" Type="http://schemas.openxmlformats.org/officeDocument/2006/relationships/hyperlink" Target="http://www.fizika.ru/index.htm" TargetMode="External"/><Relationship Id="rId108" Type="http://schemas.openxmlformats.org/officeDocument/2006/relationships/hyperlink" Target="http://biblioclub.ru/index.php?page=book&amp;id=259213" TargetMode="External"/><Relationship Id="rId124" Type="http://schemas.openxmlformats.org/officeDocument/2006/relationships/hyperlink" Target="http://biblioclub.ru/index.php?page=book&amp;id=462122" TargetMode="External"/><Relationship Id="rId129" Type="http://schemas.openxmlformats.org/officeDocument/2006/relationships/hyperlink" Target="http://biblioclub.ru/index.php?page=book&amp;id=462122" TargetMode="External"/><Relationship Id="rId54" Type="http://schemas.openxmlformats.org/officeDocument/2006/relationships/hyperlink" Target="http://metodist.i1.ru/" TargetMode="External"/><Relationship Id="rId70" Type="http://schemas.openxmlformats.org/officeDocument/2006/relationships/hyperlink" Target="http://biblioclub.ru/index.php?page=book&amp;id=93226" TargetMode="External"/><Relationship Id="rId75" Type="http://schemas.openxmlformats.org/officeDocument/2006/relationships/hyperlink" Target="http://biblioclub.ru/index.php?page=book&amp;id=494768" TargetMode="External"/><Relationship Id="rId91" Type="http://schemas.openxmlformats.org/officeDocument/2006/relationships/hyperlink" Target="http://biblioclub.ru/index.php?page=book&amp;id=259213" TargetMode="External"/><Relationship Id="rId96" Type="http://schemas.openxmlformats.org/officeDocument/2006/relationships/hyperlink" Target="http://biblioclub.ru/index.php?page=book&amp;id=494768" TargetMode="External"/><Relationship Id="rId140" Type="http://schemas.openxmlformats.org/officeDocument/2006/relationships/hyperlink" Target="http://biblioclub.ru/index.php?page=book&amp;id=486126" TargetMode="External"/><Relationship Id="rId145" Type="http://schemas.openxmlformats.org/officeDocument/2006/relationships/hyperlink" Target="http://biblioclub.ru/index.php?page=book&amp;id=486126" TargetMode="External"/><Relationship Id="rId161" Type="http://schemas.openxmlformats.org/officeDocument/2006/relationships/hyperlink" Target="http://biblioclub.ru/index.php?page=book&amp;id=494716" TargetMode="External"/><Relationship Id="rId166" Type="http://schemas.openxmlformats.org/officeDocument/2006/relationships/hyperlink" Target="http://www.eidos.ru/journal" TargetMode="External"/><Relationship Id="rId182" Type="http://schemas.openxmlformats.org/officeDocument/2006/relationships/hyperlink" Target="http://biblioclub.ru/index.php?page=book&amp;id=462122" TargetMode="External"/><Relationship Id="rId187" Type="http://schemas.openxmlformats.org/officeDocument/2006/relationships/hyperlink" Target="http://biblioclub.ru/index.php?page=book&amp;id=437292" TargetMode="External"/><Relationship Id="rId217" Type="http://schemas.openxmlformats.org/officeDocument/2006/relationships/hyperlink" Target="http://lingvopro.abbyyonline.com/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12" Type="http://schemas.openxmlformats.org/officeDocument/2006/relationships/hyperlink" Target="http://elibrary.ru/" TargetMode="External"/><Relationship Id="rId233" Type="http://schemas.openxmlformats.org/officeDocument/2006/relationships/hyperlink" Target="http://biblioclub.ru/index.php?page=book&amp;id=486126" TargetMode="External"/><Relationship Id="rId238" Type="http://schemas.openxmlformats.org/officeDocument/2006/relationships/hyperlink" Target="http://biblioclub.ru/index.php?page=book&amp;id=272021" TargetMode="External"/><Relationship Id="rId23" Type="http://schemas.openxmlformats.org/officeDocument/2006/relationships/hyperlink" Target="http://biblioclub.ru/index.php?page=book&amp;id=208984" TargetMode="External"/><Relationship Id="rId28" Type="http://schemas.openxmlformats.org/officeDocument/2006/relationships/hyperlink" Target="http://biblioclub.ru/index.php?page=book&amp;id=109042" TargetMode="External"/><Relationship Id="rId49" Type="http://schemas.openxmlformats.org/officeDocument/2006/relationships/hyperlink" Target="http://www.int-edu.ru/soft/fiz.html" TargetMode="External"/><Relationship Id="rId114" Type="http://schemas.openxmlformats.org/officeDocument/2006/relationships/hyperlink" Target="http://biblioclub.ru/index.php?page=book&amp;id=494716" TargetMode="External"/><Relationship Id="rId119" Type="http://schemas.openxmlformats.org/officeDocument/2006/relationships/hyperlink" Target="http://vip.km.ru/vschool/" TargetMode="External"/><Relationship Id="rId44" Type="http://schemas.openxmlformats.org/officeDocument/2006/relationships/hyperlink" Target="http://biblioclub.ru/index.php?page=book&amp;id=272512" TargetMode="External"/><Relationship Id="rId60" Type="http://schemas.openxmlformats.org/officeDocument/2006/relationships/hyperlink" Target="http://biblioclub.ru/index.php?page=book&amp;id=431121" TargetMode="External"/><Relationship Id="rId65" Type="http://schemas.openxmlformats.org/officeDocument/2006/relationships/hyperlink" Target="http://biblioclub.ru/index.php?page=book&amp;id=232389" TargetMode="External"/><Relationship Id="rId81" Type="http://schemas.openxmlformats.org/officeDocument/2006/relationships/hyperlink" Target="http://www.eidos.ru/journal" TargetMode="External"/><Relationship Id="rId86" Type="http://schemas.openxmlformats.org/officeDocument/2006/relationships/hyperlink" Target="http://www.fizika.ru/index.htm" TargetMode="External"/><Relationship Id="rId130" Type="http://schemas.openxmlformats.org/officeDocument/2006/relationships/hyperlink" Target="http://biblioclub.ru/index.php?page=book&amp;id=494768" TargetMode="External"/><Relationship Id="rId135" Type="http://schemas.openxmlformats.org/officeDocument/2006/relationships/hyperlink" Target="http://www.cacedu.unibel.by/partner/bspu/pilogic" TargetMode="External"/><Relationship Id="rId151" Type="http://schemas.openxmlformats.org/officeDocument/2006/relationships/hyperlink" Target="http://www.int-edu.ru/soft/fiz.html" TargetMode="External"/><Relationship Id="rId156" Type="http://schemas.openxmlformats.org/officeDocument/2006/relationships/hyperlink" Target="http://metodist.i1.ru/" TargetMode="External"/><Relationship Id="rId177" Type="http://schemas.openxmlformats.org/officeDocument/2006/relationships/hyperlink" Target="http://biblioclub.ru/index.php?page=book&amp;id=462122" TargetMode="External"/><Relationship Id="rId198" Type="http://schemas.openxmlformats.org/officeDocument/2006/relationships/hyperlink" Target="http://biblioclub.ru/index.php?page=book&amp;id=462122" TargetMode="External"/><Relationship Id="rId172" Type="http://schemas.openxmlformats.org/officeDocument/2006/relationships/hyperlink" Target="http://archive.1september.ru/fiz/" TargetMode="External"/><Relationship Id="rId193" Type="http://schemas.openxmlformats.org/officeDocument/2006/relationships/hyperlink" Target="http://biblioclub.ru/index.php?page=book&amp;id=462122" TargetMode="External"/><Relationship Id="rId202" Type="http://schemas.openxmlformats.org/officeDocument/2006/relationships/hyperlink" Target="http://biblioclub.ru/index.php?page=book&amp;id=470630" TargetMode="External"/><Relationship Id="rId207" Type="http://schemas.openxmlformats.org/officeDocument/2006/relationships/hyperlink" Target="http://biblioclub.ru/index.php?page=book&amp;id=259335" TargetMode="External"/><Relationship Id="rId223" Type="http://schemas.openxmlformats.org/officeDocument/2006/relationships/hyperlink" Target="http://biblioclub.ru/index.php?page=book&amp;id=82178" TargetMode="External"/><Relationship Id="rId228" Type="http://schemas.openxmlformats.org/officeDocument/2006/relationships/hyperlink" Target="http://www.translate.ru/" TargetMode="External"/><Relationship Id="rId244" Type="http://schemas.openxmlformats.org/officeDocument/2006/relationships/theme" Target="theme/theme1.xml"/><Relationship Id="rId13" Type="http://schemas.openxmlformats.org/officeDocument/2006/relationships/hyperlink" Target="http://biblioclub.ru/index.php?page=book&amp;id=499390" TargetMode="External"/><Relationship Id="rId18" Type="http://schemas.openxmlformats.org/officeDocument/2006/relationships/hyperlink" Target="http://biblioclub.ru/index.php?page=book&amp;id=482777" TargetMode="External"/><Relationship Id="rId39" Type="http://schemas.openxmlformats.org/officeDocument/2006/relationships/hyperlink" Target="http://biblioclub.ru/index.php?page=book&amp;id=486126" TargetMode="External"/><Relationship Id="rId109" Type="http://schemas.openxmlformats.org/officeDocument/2006/relationships/hyperlink" Target="http://biblioclub.ru/index.php?page=book&amp;id=494768" TargetMode="External"/><Relationship Id="rId34" Type="http://schemas.openxmlformats.org/officeDocument/2006/relationships/hyperlink" Target="http://biblioclub.ru/index.php?page=book&amp;id=259213" TargetMode="External"/><Relationship Id="rId50" Type="http://schemas.openxmlformats.org/officeDocument/2006/relationships/hyperlink" Target="http://www.cacedu.unibel.by/partner/bspu/pilogic" TargetMode="External"/><Relationship Id="rId55" Type="http://schemas.openxmlformats.org/officeDocument/2006/relationships/hyperlink" Target="http://biblioclub.ru/index.php?page=book&amp;id=330568" TargetMode="External"/><Relationship Id="rId76" Type="http://schemas.openxmlformats.org/officeDocument/2006/relationships/hyperlink" Target="http://biblioclub.ru/index.php?page=book&amp;id=494716" TargetMode="External"/><Relationship Id="rId97" Type="http://schemas.openxmlformats.org/officeDocument/2006/relationships/hyperlink" Target="http://biblioclub.ru/index.php?page=book&amp;id=494716" TargetMode="External"/><Relationship Id="rId104" Type="http://schemas.openxmlformats.org/officeDocument/2006/relationships/hyperlink" Target="http://archive.1september.ru/fiz/" TargetMode="External"/><Relationship Id="rId120" Type="http://schemas.openxmlformats.org/officeDocument/2006/relationships/hyperlink" Target="http://www.fizika.ru/index.htm" TargetMode="External"/><Relationship Id="rId125" Type="http://schemas.openxmlformats.org/officeDocument/2006/relationships/hyperlink" Target="http://biblioclub.ru/index.php?page=book&amp;id=259213" TargetMode="External"/><Relationship Id="rId141" Type="http://schemas.openxmlformats.org/officeDocument/2006/relationships/hyperlink" Target="http://biblioclub.ru/index.php?page=book&amp;id=462122" TargetMode="External"/><Relationship Id="rId146" Type="http://schemas.openxmlformats.org/officeDocument/2006/relationships/hyperlink" Target="http://biblioclub.ru/index.php?page=book&amp;id=462122" TargetMode="External"/><Relationship Id="rId167" Type="http://schemas.openxmlformats.org/officeDocument/2006/relationships/hyperlink" Target="http://www.edu.ru/" TargetMode="External"/><Relationship Id="rId188" Type="http://schemas.openxmlformats.org/officeDocument/2006/relationships/hyperlink" Target="http://biblioclub.ru/index.php?page=book&amp;id=275584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459097" TargetMode="External"/><Relationship Id="rId92" Type="http://schemas.openxmlformats.org/officeDocument/2006/relationships/hyperlink" Target="http://biblioclub.ru/index.php?page=book&amp;id=494768" TargetMode="External"/><Relationship Id="rId162" Type="http://schemas.openxmlformats.org/officeDocument/2006/relationships/hyperlink" Target="http://biblioclub.ru/index.php?page=book&amp;id=486126" TargetMode="External"/><Relationship Id="rId183" Type="http://schemas.openxmlformats.org/officeDocument/2006/relationships/hyperlink" Target="http://biblioclub.ru/index.php?page=book&amp;id=494768" TargetMode="External"/><Relationship Id="rId213" Type="http://schemas.openxmlformats.org/officeDocument/2006/relationships/hyperlink" Target="http://www.breakingnewsenglish.com/%20" TargetMode="External"/><Relationship Id="rId218" Type="http://schemas.openxmlformats.org/officeDocument/2006/relationships/hyperlink" Target="http://biblioclub.ru/index.php?page=book&amp;id=499441" TargetMode="External"/><Relationship Id="rId234" Type="http://schemas.openxmlformats.org/officeDocument/2006/relationships/hyperlink" Target="http://biblioclub.ru/index.php?page=book&amp;id=462122" TargetMode="External"/><Relationship Id="rId239" Type="http://schemas.openxmlformats.org/officeDocument/2006/relationships/hyperlink" Target="http://biblioclub.ru/index.php?page=book&amp;id=500313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471262" TargetMode="External"/><Relationship Id="rId24" Type="http://schemas.openxmlformats.org/officeDocument/2006/relationships/hyperlink" Target="http://biblioclub.ru/index.php?page=book&amp;id=82995" TargetMode="External"/><Relationship Id="rId40" Type="http://schemas.openxmlformats.org/officeDocument/2006/relationships/hyperlink" Target="http://biblioclub.ru/index.php?page=book&amp;id=462122" TargetMode="External"/><Relationship Id="rId45" Type="http://schemas.openxmlformats.org/officeDocument/2006/relationships/hyperlink" Target="http://biblioclub.ru/index.php?page=book&amp;id=275584" TargetMode="External"/><Relationship Id="rId66" Type="http://schemas.openxmlformats.org/officeDocument/2006/relationships/hyperlink" Target="http://biblioclub.ru/index.php?page=book&amp;id=431121" TargetMode="External"/><Relationship Id="rId87" Type="http://schemas.openxmlformats.org/officeDocument/2006/relationships/hyperlink" Target="http://archive.1september.ru/fiz/" TargetMode="External"/><Relationship Id="rId110" Type="http://schemas.openxmlformats.org/officeDocument/2006/relationships/hyperlink" Target="http://biblioclub.ru/index.php?page=book&amp;id=494716" TargetMode="External"/><Relationship Id="rId115" Type="http://schemas.openxmlformats.org/officeDocument/2006/relationships/hyperlink" Target="http://www.eidos.ru/journal" TargetMode="External"/><Relationship Id="rId131" Type="http://schemas.openxmlformats.org/officeDocument/2006/relationships/hyperlink" Target="http://biblioclub.ru/index.php?page=book&amp;id=494716" TargetMode="External"/><Relationship Id="rId136" Type="http://schemas.openxmlformats.org/officeDocument/2006/relationships/hyperlink" Target="http://vip.km.ru/vschool/" TargetMode="External"/><Relationship Id="rId157" Type="http://schemas.openxmlformats.org/officeDocument/2006/relationships/hyperlink" Target="http://biblioclub.ru/index.php?page=book&amp;id=486126" TargetMode="External"/><Relationship Id="rId178" Type="http://schemas.openxmlformats.org/officeDocument/2006/relationships/hyperlink" Target="http://biblioclub.ru/index.php?page=book&amp;id=259213" TargetMode="External"/><Relationship Id="rId61" Type="http://schemas.openxmlformats.org/officeDocument/2006/relationships/hyperlink" Target="http://biblioclub.ru/index.php?page=book&amp;id=330568" TargetMode="External"/><Relationship Id="rId82" Type="http://schemas.openxmlformats.org/officeDocument/2006/relationships/hyperlink" Target="http://www.edu.ru/" TargetMode="External"/><Relationship Id="rId152" Type="http://schemas.openxmlformats.org/officeDocument/2006/relationships/hyperlink" Target="http://www.cacedu.unibel.by/partner/bspu/pilogic" TargetMode="External"/><Relationship Id="rId173" Type="http://schemas.openxmlformats.org/officeDocument/2006/relationships/hyperlink" Target="http://metodist.i1.ru/" TargetMode="External"/><Relationship Id="rId194" Type="http://schemas.openxmlformats.org/officeDocument/2006/relationships/hyperlink" Target="http://biblioclub.ru/index.php?page=book&amp;id=259213" TargetMode="External"/><Relationship Id="rId199" Type="http://schemas.openxmlformats.org/officeDocument/2006/relationships/hyperlink" Target="http://biblioclub.ru/index.php?page=book&amp;id=494768" TargetMode="External"/><Relationship Id="rId203" Type="http://schemas.openxmlformats.org/officeDocument/2006/relationships/hyperlink" Target="http://biblioclub.ru/index.php?page=book&amp;id=437292" TargetMode="External"/><Relationship Id="rId208" Type="http://schemas.openxmlformats.org/officeDocument/2006/relationships/hyperlink" Target="http://biblioclub.ru/index.php?page=book&amp;id=482141" TargetMode="External"/><Relationship Id="rId229" Type="http://schemas.openxmlformats.org/officeDocument/2006/relationships/hyperlink" Target="http://lingvopro.abbyyonline.com/ru" TargetMode="External"/><Relationship Id="rId19" Type="http://schemas.openxmlformats.org/officeDocument/2006/relationships/hyperlink" Target="http://biblioclub.ru/index.php?page=book&amp;id=482837" TargetMode="External"/><Relationship Id="rId224" Type="http://schemas.openxmlformats.org/officeDocument/2006/relationships/hyperlink" Target="http://elibrary.ru/" TargetMode="External"/><Relationship Id="rId240" Type="http://schemas.openxmlformats.org/officeDocument/2006/relationships/hyperlink" Target="http://biblioclub.ru/index.php?page=book&amp;id=272512" TargetMode="External"/><Relationship Id="rId14" Type="http://schemas.openxmlformats.org/officeDocument/2006/relationships/hyperlink" Target="http://biblioclub.ru/index.php?page=book&amp;id=467671" TargetMode="External"/><Relationship Id="rId30" Type="http://schemas.openxmlformats.org/officeDocument/2006/relationships/hyperlink" Target="http://biblioclub.ru/index.php?page=book&amp;id=272312" TargetMode="External"/><Relationship Id="rId35" Type="http://schemas.openxmlformats.org/officeDocument/2006/relationships/hyperlink" Target="http://biblioclub.ru/index.php?page=book&amp;id=494768" TargetMode="External"/><Relationship Id="rId56" Type="http://schemas.openxmlformats.org/officeDocument/2006/relationships/hyperlink" Target="http://biblioclub.ru/index.php?page=book&amp;id=457709" TargetMode="External"/><Relationship Id="rId77" Type="http://schemas.openxmlformats.org/officeDocument/2006/relationships/hyperlink" Target="http://biblioclub.ru/index.php?page=book&amp;id=486126" TargetMode="External"/><Relationship Id="rId100" Type="http://schemas.openxmlformats.org/officeDocument/2006/relationships/hyperlink" Target="http://www.int-edu.ru/soft/fiz.html" TargetMode="External"/><Relationship Id="rId105" Type="http://schemas.openxmlformats.org/officeDocument/2006/relationships/hyperlink" Target="http://metodist.i1.ru/" TargetMode="External"/><Relationship Id="rId126" Type="http://schemas.openxmlformats.org/officeDocument/2006/relationships/hyperlink" Target="http://biblioclub.ru/index.php?page=book&amp;id=494768" TargetMode="External"/><Relationship Id="rId147" Type="http://schemas.openxmlformats.org/officeDocument/2006/relationships/hyperlink" Target="http://biblioclub.ru/index.php?page=book&amp;id=494768" TargetMode="External"/><Relationship Id="rId168" Type="http://schemas.openxmlformats.org/officeDocument/2006/relationships/hyperlink" Target="http://www.int-edu.ru/soft/fiz.html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vip.km.ru/vschool/" TargetMode="External"/><Relationship Id="rId72" Type="http://schemas.openxmlformats.org/officeDocument/2006/relationships/hyperlink" Target="http://biblioclub.ru/index.php?page=book&amp;id=486126" TargetMode="External"/><Relationship Id="rId93" Type="http://schemas.openxmlformats.org/officeDocument/2006/relationships/hyperlink" Target="http://biblioclub.ru/index.php?page=book&amp;id=494716" TargetMode="External"/><Relationship Id="rId98" Type="http://schemas.openxmlformats.org/officeDocument/2006/relationships/hyperlink" Target="http://www.eidos.ru/journal" TargetMode="External"/><Relationship Id="rId121" Type="http://schemas.openxmlformats.org/officeDocument/2006/relationships/hyperlink" Target="http://archive.1september.ru/fiz/" TargetMode="External"/><Relationship Id="rId142" Type="http://schemas.openxmlformats.org/officeDocument/2006/relationships/hyperlink" Target="http://biblioclub.ru/index.php?page=book&amp;id=259213" TargetMode="External"/><Relationship Id="rId163" Type="http://schemas.openxmlformats.org/officeDocument/2006/relationships/hyperlink" Target="http://biblioclub.ru/index.php?page=book&amp;id=462122" TargetMode="External"/><Relationship Id="rId184" Type="http://schemas.openxmlformats.org/officeDocument/2006/relationships/hyperlink" Target="http://biblioclub.ru/index.php?page=book&amp;id=494716" TargetMode="External"/><Relationship Id="rId189" Type="http://schemas.openxmlformats.org/officeDocument/2006/relationships/hyperlink" Target="http://biblioclub.ru/index.php?page=book&amp;id=232469" TargetMode="External"/><Relationship Id="rId219" Type="http://schemas.openxmlformats.org/officeDocument/2006/relationships/hyperlink" Target="http://biblioclub.ru/index.php?page=book&amp;id=453287" TargetMode="External"/><Relationship Id="rId3" Type="http://schemas.openxmlformats.org/officeDocument/2006/relationships/styles" Target="styles.xml"/><Relationship Id="rId214" Type="http://schemas.openxmlformats.org/officeDocument/2006/relationships/hyperlink" Target="http://www.bbc.com/news%20" TargetMode="External"/><Relationship Id="rId230" Type="http://schemas.openxmlformats.org/officeDocument/2006/relationships/hyperlink" Target="https://biblio-online.ru/bcode/428160" TargetMode="External"/><Relationship Id="rId235" Type="http://schemas.openxmlformats.org/officeDocument/2006/relationships/hyperlink" Target="http://biblioclub.ru/index.php?page=book&amp;id=494768" TargetMode="External"/><Relationship Id="rId25" Type="http://schemas.openxmlformats.org/officeDocument/2006/relationships/hyperlink" Target="http://biblioclub.ru/index.php?page=book&amp;id=463648" TargetMode="External"/><Relationship Id="rId46" Type="http://schemas.openxmlformats.org/officeDocument/2006/relationships/hyperlink" Target="http://www.eidos.ru/journal" TargetMode="External"/><Relationship Id="rId67" Type="http://schemas.openxmlformats.org/officeDocument/2006/relationships/hyperlink" Target="http://biblioclub.ru/index.php?page=book&amp;id=480813" TargetMode="External"/><Relationship Id="rId116" Type="http://schemas.openxmlformats.org/officeDocument/2006/relationships/hyperlink" Target="http://www.edu.ru/" TargetMode="External"/><Relationship Id="rId137" Type="http://schemas.openxmlformats.org/officeDocument/2006/relationships/hyperlink" Target="http://www.fizika.ru/index.htm" TargetMode="External"/><Relationship Id="rId158" Type="http://schemas.openxmlformats.org/officeDocument/2006/relationships/hyperlink" Target="http://biblioclub.ru/index.php?page=book&amp;id=462122" TargetMode="External"/><Relationship Id="rId20" Type="http://schemas.openxmlformats.org/officeDocument/2006/relationships/hyperlink" Target="http://biblioclub.ru/index.php?page=book&amp;id=499390" TargetMode="External"/><Relationship Id="rId41" Type="http://schemas.openxmlformats.org/officeDocument/2006/relationships/hyperlink" Target="http://biblioclub.ru/index.php?page=book&amp;id=494768" TargetMode="External"/><Relationship Id="rId62" Type="http://schemas.openxmlformats.org/officeDocument/2006/relationships/hyperlink" Target="http://biblioclub.ru/index.php?page=book&amp;id=457709" TargetMode="External"/><Relationship Id="rId83" Type="http://schemas.openxmlformats.org/officeDocument/2006/relationships/hyperlink" Target="http://www.int-edu.ru/soft/fiz.html" TargetMode="External"/><Relationship Id="rId88" Type="http://schemas.openxmlformats.org/officeDocument/2006/relationships/hyperlink" Target="http://metodist.i1.ru/" TargetMode="External"/><Relationship Id="rId111" Type="http://schemas.openxmlformats.org/officeDocument/2006/relationships/hyperlink" Target="http://biblioclub.ru/index.php?page=book&amp;id=486126" TargetMode="External"/><Relationship Id="rId132" Type="http://schemas.openxmlformats.org/officeDocument/2006/relationships/hyperlink" Target="http://www.eidos.ru/journal" TargetMode="External"/><Relationship Id="rId153" Type="http://schemas.openxmlformats.org/officeDocument/2006/relationships/hyperlink" Target="http://vip.km.ru/vschool/" TargetMode="External"/><Relationship Id="rId174" Type="http://schemas.openxmlformats.org/officeDocument/2006/relationships/hyperlink" Target="https://biblio-online.ru/bcode/428160" TargetMode="External"/><Relationship Id="rId179" Type="http://schemas.openxmlformats.org/officeDocument/2006/relationships/hyperlink" Target="http://biblioclub.ru/index.php?page=book&amp;id=494768" TargetMode="External"/><Relationship Id="rId195" Type="http://schemas.openxmlformats.org/officeDocument/2006/relationships/hyperlink" Target="http://biblioclub.ru/index.php?page=book&amp;id=494768" TargetMode="External"/><Relationship Id="rId209" Type="http://schemas.openxmlformats.org/officeDocument/2006/relationships/hyperlink" Target="http://biblioclub.ru/index.php?page=book&amp;id=259048" TargetMode="External"/><Relationship Id="rId190" Type="http://schemas.openxmlformats.org/officeDocument/2006/relationships/hyperlink" Target="https://biblio-online.ru/bcode/428160" TargetMode="External"/><Relationship Id="rId204" Type="http://schemas.openxmlformats.org/officeDocument/2006/relationships/hyperlink" Target="http://biblioclub.ru/index.php?page=book&amp;id=275584" TargetMode="External"/><Relationship Id="rId220" Type="http://schemas.openxmlformats.org/officeDocument/2006/relationships/hyperlink" Target="http://biblioclub.ru/index.php?page=book&amp;id=482141" TargetMode="External"/><Relationship Id="rId225" Type="http://schemas.openxmlformats.org/officeDocument/2006/relationships/hyperlink" Target="http://www.breakingnewsenglish.com/%20" TargetMode="External"/><Relationship Id="rId241" Type="http://schemas.openxmlformats.org/officeDocument/2006/relationships/hyperlink" Target="http://biblioclub.ru/index.php?page=book&amp;id=275584" TargetMode="External"/><Relationship Id="rId15" Type="http://schemas.openxmlformats.org/officeDocument/2006/relationships/hyperlink" Target="http://biblioclub.ru/index.php?page=book&amp;id=450772" TargetMode="External"/><Relationship Id="rId36" Type="http://schemas.openxmlformats.org/officeDocument/2006/relationships/hyperlink" Target="http://biblioclub.ru/index.php?page=book&amp;id=494716" TargetMode="External"/><Relationship Id="rId57" Type="http://schemas.openxmlformats.org/officeDocument/2006/relationships/hyperlink" Target="http://biblioclub.ru/index.php?page=book&amp;id=358167" TargetMode="External"/><Relationship Id="rId106" Type="http://schemas.openxmlformats.org/officeDocument/2006/relationships/hyperlink" Target="http://biblioclub.ru/index.php?page=book&amp;id=486126" TargetMode="External"/><Relationship Id="rId127" Type="http://schemas.openxmlformats.org/officeDocument/2006/relationships/hyperlink" Target="http://biblioclub.ru/index.php?page=book&amp;id=494716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://biblioclub.ru/index.php?page=book&amp;id=457641" TargetMode="External"/><Relationship Id="rId52" Type="http://schemas.openxmlformats.org/officeDocument/2006/relationships/hyperlink" Target="http://www.fizika.ru/index.htm" TargetMode="External"/><Relationship Id="rId73" Type="http://schemas.openxmlformats.org/officeDocument/2006/relationships/hyperlink" Target="http://biblioclub.ru/index.php?page=book&amp;id=462122" TargetMode="External"/><Relationship Id="rId78" Type="http://schemas.openxmlformats.org/officeDocument/2006/relationships/hyperlink" Target="http://biblioclub.ru/index.php?page=book&amp;id=462122" TargetMode="External"/><Relationship Id="rId94" Type="http://schemas.openxmlformats.org/officeDocument/2006/relationships/hyperlink" Target="http://biblioclub.ru/index.php?page=book&amp;id=486126" TargetMode="External"/><Relationship Id="rId99" Type="http://schemas.openxmlformats.org/officeDocument/2006/relationships/hyperlink" Target="http://www.edu.ru/" TargetMode="External"/><Relationship Id="rId101" Type="http://schemas.openxmlformats.org/officeDocument/2006/relationships/hyperlink" Target="http://www.cacedu.unibel.by/partner/bspu/pilogic" TargetMode="External"/><Relationship Id="rId122" Type="http://schemas.openxmlformats.org/officeDocument/2006/relationships/hyperlink" Target="http://metodist.i1.ru/" TargetMode="External"/><Relationship Id="rId143" Type="http://schemas.openxmlformats.org/officeDocument/2006/relationships/hyperlink" Target="http://biblioclub.ru/index.php?page=book&amp;id=494768" TargetMode="External"/><Relationship Id="rId148" Type="http://schemas.openxmlformats.org/officeDocument/2006/relationships/hyperlink" Target="http://biblioclub.ru/index.php?page=book&amp;id=494716" TargetMode="External"/><Relationship Id="rId164" Type="http://schemas.openxmlformats.org/officeDocument/2006/relationships/hyperlink" Target="http://biblioclub.ru/index.php?page=book&amp;id=494768" TargetMode="External"/><Relationship Id="rId169" Type="http://schemas.openxmlformats.org/officeDocument/2006/relationships/hyperlink" Target="http://www.cacedu.unibel.by/partner/bspu/pilogic" TargetMode="External"/><Relationship Id="rId185" Type="http://schemas.openxmlformats.org/officeDocument/2006/relationships/hyperlink" Target="http://biblioclub.ru/index.php?page=book&amp;id=212824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hyperlink" Target="http://biblioclub.ru/index.php?page=book&amp;id=494716" TargetMode="External"/><Relationship Id="rId210" Type="http://schemas.openxmlformats.org/officeDocument/2006/relationships/hyperlink" Target="http://biblioclub.ru/index.php?page=book&amp;id=82899" TargetMode="External"/><Relationship Id="rId215" Type="http://schemas.openxmlformats.org/officeDocument/2006/relationships/hyperlink" Target="http://www.multitran.ru/%20" TargetMode="External"/><Relationship Id="rId236" Type="http://schemas.openxmlformats.org/officeDocument/2006/relationships/hyperlink" Target="http://biblioclub.ru/index.php?page=book&amp;id=494716" TargetMode="External"/><Relationship Id="rId26" Type="http://schemas.openxmlformats.org/officeDocument/2006/relationships/hyperlink" Target="http://biblioclub.ru/index.php?page=book&amp;id=428326" TargetMode="External"/><Relationship Id="rId231" Type="http://schemas.openxmlformats.org/officeDocument/2006/relationships/hyperlink" Target="https://biblio-online.ru/bcode/415975" TargetMode="External"/><Relationship Id="rId47" Type="http://schemas.openxmlformats.org/officeDocument/2006/relationships/hyperlink" Target="http://www.eidos.ru/journal" TargetMode="External"/><Relationship Id="rId68" Type="http://schemas.openxmlformats.org/officeDocument/2006/relationships/hyperlink" Target="http://biblioclub.ru/index.php?page=book&amp;id=436766" TargetMode="External"/><Relationship Id="rId89" Type="http://schemas.openxmlformats.org/officeDocument/2006/relationships/hyperlink" Target="http://biblioclub.ru/index.php?page=book&amp;id=486126" TargetMode="External"/><Relationship Id="rId112" Type="http://schemas.openxmlformats.org/officeDocument/2006/relationships/hyperlink" Target="http://biblioclub.ru/index.php?page=book&amp;id=462122" TargetMode="External"/><Relationship Id="rId133" Type="http://schemas.openxmlformats.org/officeDocument/2006/relationships/hyperlink" Target="http://www.edu.ru/" TargetMode="External"/><Relationship Id="rId154" Type="http://schemas.openxmlformats.org/officeDocument/2006/relationships/hyperlink" Target="http://www.fizika.ru/index.htm" TargetMode="External"/><Relationship Id="rId175" Type="http://schemas.openxmlformats.org/officeDocument/2006/relationships/hyperlink" Target="https://biblio-online.ru/bcode/415975" TargetMode="External"/><Relationship Id="rId196" Type="http://schemas.openxmlformats.org/officeDocument/2006/relationships/hyperlink" Target="http://biblioclub.ru/index.php?page=book&amp;id=494716" TargetMode="External"/><Relationship Id="rId200" Type="http://schemas.openxmlformats.org/officeDocument/2006/relationships/hyperlink" Target="http://biblioclub.ru/index.php?page=book&amp;id=494716" TargetMode="External"/><Relationship Id="rId16" Type="http://schemas.openxmlformats.org/officeDocument/2006/relationships/hyperlink" Target="http://biblioclub.ru/index.php?page=book&amp;id=208984" TargetMode="External"/><Relationship Id="rId221" Type="http://schemas.openxmlformats.org/officeDocument/2006/relationships/hyperlink" Target="http://biblioclub.ru/index.php?page=book&amp;id=259048" TargetMode="External"/><Relationship Id="rId242" Type="http://schemas.openxmlformats.org/officeDocument/2006/relationships/footer" Target="footer1.xml"/><Relationship Id="rId37" Type="http://schemas.openxmlformats.org/officeDocument/2006/relationships/hyperlink" Target="http://biblioclub.ru/index.php?page=book&amp;id=363432" TargetMode="External"/><Relationship Id="rId58" Type="http://schemas.openxmlformats.org/officeDocument/2006/relationships/hyperlink" Target="http://biblioclub.ru/index.php?page=book&amp;id=445263" TargetMode="External"/><Relationship Id="rId79" Type="http://schemas.openxmlformats.org/officeDocument/2006/relationships/hyperlink" Target="http://biblioclub.ru/index.php?page=book&amp;id=494768" TargetMode="External"/><Relationship Id="rId102" Type="http://schemas.openxmlformats.org/officeDocument/2006/relationships/hyperlink" Target="http://vip.km.ru/vschool/" TargetMode="External"/><Relationship Id="rId123" Type="http://schemas.openxmlformats.org/officeDocument/2006/relationships/hyperlink" Target="http://biblioclub.ru/index.php?page=book&amp;id=486126" TargetMode="External"/><Relationship Id="rId144" Type="http://schemas.openxmlformats.org/officeDocument/2006/relationships/hyperlink" Target="http://biblioclub.ru/index.php?page=book&amp;id=494716" TargetMode="External"/><Relationship Id="rId90" Type="http://schemas.openxmlformats.org/officeDocument/2006/relationships/hyperlink" Target="http://biblioclub.ru/index.php?page=book&amp;id=462122" TargetMode="External"/><Relationship Id="rId165" Type="http://schemas.openxmlformats.org/officeDocument/2006/relationships/hyperlink" Target="http://biblioclub.ru/index.php?page=book&amp;id=494716" TargetMode="External"/><Relationship Id="rId186" Type="http://schemas.openxmlformats.org/officeDocument/2006/relationships/hyperlink" Target="http://biblioclub.ru/index.php?page=book&amp;id=470630" TargetMode="External"/><Relationship Id="rId211" Type="http://schemas.openxmlformats.org/officeDocument/2006/relationships/hyperlink" Target="http://biblioclub.ru/index.php?page=book&amp;id=275598" TargetMode="External"/><Relationship Id="rId232" Type="http://schemas.openxmlformats.org/officeDocument/2006/relationships/hyperlink" Target="http://biblioclub.ru/index.php?page=book&amp;id=486126" TargetMode="External"/><Relationship Id="rId27" Type="http://schemas.openxmlformats.org/officeDocument/2006/relationships/hyperlink" Target="http://biblioclub.ru/index.php?page=book&amp;id=212824" TargetMode="External"/><Relationship Id="rId48" Type="http://schemas.openxmlformats.org/officeDocument/2006/relationships/hyperlink" Target="http://www.edu.ru/" TargetMode="External"/><Relationship Id="rId69" Type="http://schemas.openxmlformats.org/officeDocument/2006/relationships/hyperlink" Target="http://biblioclub.ru/index.php?page=book&amp;id=500042" TargetMode="External"/><Relationship Id="rId113" Type="http://schemas.openxmlformats.org/officeDocument/2006/relationships/hyperlink" Target="http://biblioclub.ru/index.php?page=book&amp;id=494768" TargetMode="External"/><Relationship Id="rId134" Type="http://schemas.openxmlformats.org/officeDocument/2006/relationships/hyperlink" Target="http://www.int-edu.ru/soft/fiz.html" TargetMode="External"/><Relationship Id="rId80" Type="http://schemas.openxmlformats.org/officeDocument/2006/relationships/hyperlink" Target="http://biblioclub.ru/index.php?page=book&amp;id=494716" TargetMode="External"/><Relationship Id="rId155" Type="http://schemas.openxmlformats.org/officeDocument/2006/relationships/hyperlink" Target="http://archive.1september.ru/fiz/" TargetMode="External"/><Relationship Id="rId176" Type="http://schemas.openxmlformats.org/officeDocument/2006/relationships/hyperlink" Target="http://biblioclub.ru/index.php?page=book&amp;id=486126" TargetMode="External"/><Relationship Id="rId197" Type="http://schemas.openxmlformats.org/officeDocument/2006/relationships/hyperlink" Target="http://biblioclub.ru/index.php?page=book&amp;id=48612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F8FC84C-D464-4DFB-BFBD-35A97BBEB4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86</Pages>
  <Words>29933</Words>
  <Characters>170620</Characters>
  <Application>Microsoft Office Word</Application>
  <DocSecurity>0</DocSecurity>
  <Lines>1421</Lines>
  <Paragraphs>400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200153</CharactersWithSpaces>
  <SharedDoc>false</SharedDoc>
  <HLinks>
    <vt:vector size="120" baseType="variant">
      <vt:variant>
        <vt:i4>5963854</vt:i4>
      </vt:variant>
      <vt:variant>
        <vt:i4>57</vt:i4>
      </vt:variant>
      <vt:variant>
        <vt:i4>0</vt:i4>
      </vt:variant>
      <vt:variant>
        <vt:i4>5</vt:i4>
      </vt:variant>
      <vt:variant>
        <vt:lpwstr>http://www.ozon.ru/context/detail/id/1261260/</vt:lpwstr>
      </vt:variant>
      <vt:variant>
        <vt:lpwstr/>
      </vt:variant>
      <vt:variant>
        <vt:i4>74122264</vt:i4>
      </vt:variant>
      <vt:variant>
        <vt:i4>54</vt:i4>
      </vt:variant>
      <vt:variant>
        <vt:i4>0</vt:i4>
      </vt:variant>
      <vt:variant>
        <vt:i4>5</vt:i4>
      </vt:variant>
      <vt:variant>
        <vt:lpwstr>http://ru.wikipedia.org/wiki/2005_год</vt:lpwstr>
      </vt:variant>
      <vt:variant>
        <vt:lpwstr/>
      </vt:variant>
      <vt:variant>
        <vt:i4>70385744</vt:i4>
      </vt:variant>
      <vt:variant>
        <vt:i4>51</vt:i4>
      </vt:variant>
      <vt:variant>
        <vt:i4>0</vt:i4>
      </vt:variant>
      <vt:variant>
        <vt:i4>5</vt:i4>
      </vt:variant>
      <vt:variant>
        <vt:lpwstr>http://ru.wikipedia.org/wiki/Физматлит</vt:lpwstr>
      </vt:variant>
      <vt:variant>
        <vt:lpwstr/>
      </vt:variant>
      <vt:variant>
        <vt:i4>70385744</vt:i4>
      </vt:variant>
      <vt:variant>
        <vt:i4>48</vt:i4>
      </vt:variant>
      <vt:variant>
        <vt:i4>0</vt:i4>
      </vt:variant>
      <vt:variant>
        <vt:i4>5</vt:i4>
      </vt:variant>
      <vt:variant>
        <vt:lpwstr>http://ru.wikipedia.org/wiki/Физматлит</vt:lpwstr>
      </vt:variant>
      <vt:variant>
        <vt:lpwstr/>
      </vt:variant>
      <vt:variant>
        <vt:i4>6750252</vt:i4>
      </vt:variant>
      <vt:variant>
        <vt:i4>45</vt:i4>
      </vt:variant>
      <vt:variant>
        <vt:i4>0</vt:i4>
      </vt:variant>
      <vt:variant>
        <vt:i4>5</vt:i4>
      </vt:variant>
      <vt:variant>
        <vt:lpwstr>http://metodist.i1.ru/</vt:lpwstr>
      </vt:variant>
      <vt:variant>
        <vt:lpwstr/>
      </vt:variant>
      <vt:variant>
        <vt:i4>4849673</vt:i4>
      </vt:variant>
      <vt:variant>
        <vt:i4>42</vt:i4>
      </vt:variant>
      <vt:variant>
        <vt:i4>0</vt:i4>
      </vt:variant>
      <vt:variant>
        <vt:i4>5</vt:i4>
      </vt:variant>
      <vt:variant>
        <vt:lpwstr>http://archive.1september.ru/fiz/</vt:lpwstr>
      </vt:variant>
      <vt:variant>
        <vt:lpwstr/>
      </vt:variant>
      <vt:variant>
        <vt:i4>7798845</vt:i4>
      </vt:variant>
      <vt:variant>
        <vt:i4>39</vt:i4>
      </vt:variant>
      <vt:variant>
        <vt:i4>0</vt:i4>
      </vt:variant>
      <vt:variant>
        <vt:i4>5</vt:i4>
      </vt:variant>
      <vt:variant>
        <vt:lpwstr>http://www.fizika.ru/index.htm</vt:lpwstr>
      </vt:variant>
      <vt:variant>
        <vt:lpwstr/>
      </vt:variant>
      <vt:variant>
        <vt:i4>720906</vt:i4>
      </vt:variant>
      <vt:variant>
        <vt:i4>36</vt:i4>
      </vt:variant>
      <vt:variant>
        <vt:i4>0</vt:i4>
      </vt:variant>
      <vt:variant>
        <vt:i4>5</vt:i4>
      </vt:variant>
      <vt:variant>
        <vt:lpwstr>http://vip.km.ru/vschool/</vt:lpwstr>
      </vt:variant>
      <vt:variant>
        <vt:lpwstr/>
      </vt:variant>
      <vt:variant>
        <vt:i4>852035</vt:i4>
      </vt:variant>
      <vt:variant>
        <vt:i4>33</vt:i4>
      </vt:variant>
      <vt:variant>
        <vt:i4>0</vt:i4>
      </vt:variant>
      <vt:variant>
        <vt:i4>5</vt:i4>
      </vt:variant>
      <vt:variant>
        <vt:lpwstr>http://www.cacedu.unibel.by/partner/bspu/pilogic</vt:lpwstr>
      </vt:variant>
      <vt:variant>
        <vt:lpwstr/>
      </vt:variant>
      <vt:variant>
        <vt:i4>7929893</vt:i4>
      </vt:variant>
      <vt:variant>
        <vt:i4>30</vt:i4>
      </vt:variant>
      <vt:variant>
        <vt:i4>0</vt:i4>
      </vt:variant>
      <vt:variant>
        <vt:i4>5</vt:i4>
      </vt:variant>
      <vt:variant>
        <vt:lpwstr>http://www.int-edu.ru/soft/fiz.html</vt:lpwstr>
      </vt:variant>
      <vt:variant>
        <vt:lpwstr/>
      </vt:variant>
      <vt:variant>
        <vt:i4>6684783</vt:i4>
      </vt:variant>
      <vt:variant>
        <vt:i4>27</vt:i4>
      </vt:variant>
      <vt:variant>
        <vt:i4>0</vt:i4>
      </vt:variant>
      <vt:variant>
        <vt:i4>5</vt:i4>
      </vt:variant>
      <vt:variant>
        <vt:lpwstr>http://www.edu.ru/</vt:lpwstr>
      </vt:variant>
      <vt:variant>
        <vt:lpwstr/>
      </vt:variant>
      <vt:variant>
        <vt:i4>7864444</vt:i4>
      </vt:variant>
      <vt:variant>
        <vt:i4>24</vt:i4>
      </vt:variant>
      <vt:variant>
        <vt:i4>0</vt:i4>
      </vt:variant>
      <vt:variant>
        <vt:i4>5</vt:i4>
      </vt:variant>
      <vt:variant>
        <vt:lpwstr>http://www.eidos.ru/journal</vt:lpwstr>
      </vt:variant>
      <vt:variant>
        <vt:lpwstr/>
      </vt:variant>
      <vt:variant>
        <vt:i4>5963854</vt:i4>
      </vt:variant>
      <vt:variant>
        <vt:i4>21</vt:i4>
      </vt:variant>
      <vt:variant>
        <vt:i4>0</vt:i4>
      </vt:variant>
      <vt:variant>
        <vt:i4>5</vt:i4>
      </vt:variant>
      <vt:variant>
        <vt:lpwstr>http://www.ozon.ru/context/detail/id/1261260/</vt:lpwstr>
      </vt:variant>
      <vt:variant>
        <vt:lpwstr/>
      </vt:variant>
      <vt:variant>
        <vt:i4>74122264</vt:i4>
      </vt:variant>
      <vt:variant>
        <vt:i4>18</vt:i4>
      </vt:variant>
      <vt:variant>
        <vt:i4>0</vt:i4>
      </vt:variant>
      <vt:variant>
        <vt:i4>5</vt:i4>
      </vt:variant>
      <vt:variant>
        <vt:lpwstr>http://ru.wikipedia.org/wiki/2005_год</vt:lpwstr>
      </vt:variant>
      <vt:variant>
        <vt:lpwstr/>
      </vt:variant>
      <vt:variant>
        <vt:i4>70385744</vt:i4>
      </vt:variant>
      <vt:variant>
        <vt:i4>15</vt:i4>
      </vt:variant>
      <vt:variant>
        <vt:i4>0</vt:i4>
      </vt:variant>
      <vt:variant>
        <vt:i4>5</vt:i4>
      </vt:variant>
      <vt:variant>
        <vt:lpwstr>http://ru.wikipedia.org/wiki/Физматлит</vt:lpwstr>
      </vt:variant>
      <vt:variant>
        <vt:lpwstr/>
      </vt:variant>
      <vt:variant>
        <vt:i4>70385744</vt:i4>
      </vt:variant>
      <vt:variant>
        <vt:i4>12</vt:i4>
      </vt:variant>
      <vt:variant>
        <vt:i4>0</vt:i4>
      </vt:variant>
      <vt:variant>
        <vt:i4>5</vt:i4>
      </vt:variant>
      <vt:variant>
        <vt:lpwstr>http://ru.wikipedia.org/wiki/Физматлит</vt:lpwstr>
      </vt:variant>
      <vt:variant>
        <vt:lpwstr/>
      </vt:variant>
      <vt:variant>
        <vt:i4>5963854</vt:i4>
      </vt:variant>
      <vt:variant>
        <vt:i4>9</vt:i4>
      </vt:variant>
      <vt:variant>
        <vt:i4>0</vt:i4>
      </vt:variant>
      <vt:variant>
        <vt:i4>5</vt:i4>
      </vt:variant>
      <vt:variant>
        <vt:lpwstr>http://www.ozon.ru/context/detail/id/1261260/</vt:lpwstr>
      </vt:variant>
      <vt:variant>
        <vt:lpwstr/>
      </vt:variant>
      <vt:variant>
        <vt:i4>74122264</vt:i4>
      </vt:variant>
      <vt:variant>
        <vt:i4>6</vt:i4>
      </vt:variant>
      <vt:variant>
        <vt:i4>0</vt:i4>
      </vt:variant>
      <vt:variant>
        <vt:i4>5</vt:i4>
      </vt:variant>
      <vt:variant>
        <vt:lpwstr>http://ru.wikipedia.org/wiki/2005_год</vt:lpwstr>
      </vt:variant>
      <vt:variant>
        <vt:lpwstr/>
      </vt:variant>
      <vt:variant>
        <vt:i4>70385744</vt:i4>
      </vt:variant>
      <vt:variant>
        <vt:i4>3</vt:i4>
      </vt:variant>
      <vt:variant>
        <vt:i4>0</vt:i4>
      </vt:variant>
      <vt:variant>
        <vt:i4>5</vt:i4>
      </vt:variant>
      <vt:variant>
        <vt:lpwstr>http://ru.wikipedia.org/wiki/Физматлит</vt:lpwstr>
      </vt:variant>
      <vt:variant>
        <vt:lpwstr/>
      </vt:variant>
      <vt:variant>
        <vt:i4>70385744</vt:i4>
      </vt:variant>
      <vt:variant>
        <vt:i4>0</vt:i4>
      </vt:variant>
      <vt:variant>
        <vt:i4>0</vt:i4>
      </vt:variant>
      <vt:variant>
        <vt:i4>5</vt:i4>
      </vt:variant>
      <vt:variant>
        <vt:lpwstr>http://ru.wikipedia.org/wiki/Физматлит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8</cp:revision>
  <cp:lastPrinted>2016-08-29T04:57:00Z</cp:lastPrinted>
  <dcterms:created xsi:type="dcterms:W3CDTF">2019-04-10T08:14:00Z</dcterms:created>
  <dcterms:modified xsi:type="dcterms:W3CDTF">2019-08-28T09:15:00Z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